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599B6" w14:textId="77777777"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Акционерное общество «Перовский опытный завод «Нестандартмаш»</w:t>
      </w:r>
    </w:p>
    <w:p w14:paraId="60E6A8F7" w14:textId="77777777"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111394, г. Москва, ул. Мартеновская д. 38</w:t>
      </w:r>
    </w:p>
    <w:p w14:paraId="0BED015F" w14:textId="77777777" w:rsidR="009B5A54" w:rsidRPr="00B20B37" w:rsidRDefault="009B5A54" w:rsidP="009B5A54">
      <w:pPr>
        <w:spacing w:after="0" w:line="240" w:lineRule="auto"/>
        <w:jc w:val="center"/>
        <w:rPr>
          <w:rFonts w:ascii="Times New Roman" w:hAnsi="Times New Roman"/>
        </w:rPr>
      </w:pPr>
    </w:p>
    <w:p w14:paraId="1E5A53BC" w14:textId="77777777" w:rsidR="009B5A54" w:rsidRPr="00B20B37" w:rsidRDefault="009B5A54" w:rsidP="009B5A54">
      <w:pPr>
        <w:spacing w:after="0" w:line="240" w:lineRule="auto"/>
        <w:jc w:val="center"/>
        <w:rPr>
          <w:rFonts w:ascii="Times New Roman" w:hAnsi="Times New Roman"/>
          <w:b/>
        </w:rPr>
      </w:pPr>
    </w:p>
    <w:p w14:paraId="0A4B0BF2" w14:textId="77777777" w:rsidR="009B5A54" w:rsidRPr="00B20B37" w:rsidRDefault="009B5A54" w:rsidP="009B5A54">
      <w:pPr>
        <w:spacing w:after="0" w:line="240" w:lineRule="auto"/>
        <w:jc w:val="center"/>
        <w:rPr>
          <w:rFonts w:ascii="Times New Roman" w:hAnsi="Times New Roman"/>
          <w:b/>
        </w:rPr>
      </w:pPr>
    </w:p>
    <w:p w14:paraId="7C1602AD" w14:textId="77777777" w:rsidR="009B5A54" w:rsidRDefault="009B5A54" w:rsidP="009B5A54">
      <w:pPr>
        <w:spacing w:after="0" w:line="240" w:lineRule="auto"/>
        <w:jc w:val="center"/>
        <w:rPr>
          <w:rFonts w:ascii="Times New Roman" w:hAnsi="Times New Roman" w:cs="Times New Roman"/>
          <w:b/>
          <w:sz w:val="24"/>
          <w:szCs w:val="24"/>
        </w:rPr>
      </w:pPr>
    </w:p>
    <w:p w14:paraId="737196CA" w14:textId="77777777" w:rsidR="00513380" w:rsidRPr="00B20B37"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4C6E4C9F" w14:textId="1CF9B765" w:rsidR="009B5A54" w:rsidRDefault="000D1DE1" w:rsidP="005036DD">
      <w:pPr>
        <w:spacing w:after="0" w:line="240" w:lineRule="auto"/>
        <w:jc w:val="right"/>
        <w:rPr>
          <w:rFonts w:ascii="Times New Roman" w:hAnsi="Times New Roman"/>
          <w:bCs/>
        </w:rPr>
      </w:pPr>
      <w:r>
        <w:rPr>
          <w:rFonts w:ascii="Times New Roman" w:hAnsi="Times New Roman"/>
          <w:bCs/>
        </w:rPr>
        <w:t>Генеральный директор</w:t>
      </w:r>
    </w:p>
    <w:p w14:paraId="3E7E5E82" w14:textId="77777777" w:rsidR="005C0CE4" w:rsidRPr="00EF4F21" w:rsidRDefault="005C0CE4" w:rsidP="009B5A54">
      <w:pPr>
        <w:spacing w:after="0" w:line="240" w:lineRule="auto"/>
        <w:jc w:val="right"/>
        <w:rPr>
          <w:rFonts w:ascii="Times New Roman" w:hAnsi="Times New Roman"/>
          <w:bCs/>
        </w:rPr>
      </w:pPr>
    </w:p>
    <w:p w14:paraId="10FC668A" w14:textId="31ABF0DC" w:rsidR="009B5A54" w:rsidRDefault="000654E0" w:rsidP="009B5A54">
      <w:pPr>
        <w:spacing w:after="0" w:line="240" w:lineRule="auto"/>
        <w:jc w:val="right"/>
        <w:rPr>
          <w:rFonts w:ascii="Times New Roman" w:hAnsi="Times New Roman"/>
          <w:bCs/>
        </w:rPr>
      </w:pPr>
      <w:r>
        <w:rPr>
          <w:rFonts w:ascii="Times New Roman" w:hAnsi="Times New Roman"/>
          <w:bCs/>
        </w:rPr>
        <w:t>_______________</w:t>
      </w:r>
      <w:r w:rsidR="000D1DE1">
        <w:rPr>
          <w:rFonts w:ascii="Times New Roman" w:hAnsi="Times New Roman"/>
          <w:bCs/>
        </w:rPr>
        <w:t>В.В. Володченко</w:t>
      </w:r>
    </w:p>
    <w:p w14:paraId="3DF67049" w14:textId="77777777" w:rsidR="005036DD" w:rsidRPr="00B20B37" w:rsidRDefault="005036DD" w:rsidP="009B5A54">
      <w:pPr>
        <w:spacing w:after="0" w:line="240" w:lineRule="auto"/>
        <w:jc w:val="right"/>
        <w:rPr>
          <w:rFonts w:ascii="Times New Roman" w:hAnsi="Times New Roman"/>
        </w:rPr>
      </w:pPr>
    </w:p>
    <w:p w14:paraId="323E642E" w14:textId="61BAB04F" w:rsidR="009B5A54" w:rsidRDefault="007774A1" w:rsidP="009B5A54">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C37331">
        <w:rPr>
          <w:rFonts w:ascii="Times New Roman" w:hAnsi="Times New Roman"/>
        </w:rPr>
        <w:t>4</w:t>
      </w:r>
      <w:r w:rsidR="009B5A54" w:rsidRPr="00B20B37">
        <w:rPr>
          <w:rFonts w:ascii="Times New Roman" w:hAnsi="Times New Roman"/>
        </w:rPr>
        <w:t xml:space="preserve"> г.</w:t>
      </w:r>
    </w:p>
    <w:p w14:paraId="1E961360" w14:textId="77777777" w:rsidR="009B5A54" w:rsidRDefault="009B5A54" w:rsidP="009B5A54">
      <w:pPr>
        <w:spacing w:after="0" w:line="240" w:lineRule="auto"/>
        <w:jc w:val="right"/>
        <w:rPr>
          <w:rFonts w:ascii="Times New Roman" w:hAnsi="Times New Roman"/>
          <w:b/>
        </w:rPr>
      </w:pPr>
    </w:p>
    <w:p w14:paraId="7E721B78" w14:textId="77777777" w:rsidR="009B5A54" w:rsidRDefault="009B5A54" w:rsidP="009B5A54">
      <w:pPr>
        <w:spacing w:after="0" w:line="240" w:lineRule="auto"/>
        <w:jc w:val="right"/>
        <w:rPr>
          <w:rFonts w:ascii="Times New Roman" w:hAnsi="Times New Roman"/>
          <w:b/>
        </w:rPr>
      </w:pPr>
    </w:p>
    <w:p w14:paraId="7A94C360" w14:textId="77777777" w:rsidR="00187C34" w:rsidRDefault="00187C34" w:rsidP="00785369">
      <w:pPr>
        <w:spacing w:after="0" w:line="240" w:lineRule="auto"/>
        <w:jc w:val="center"/>
        <w:rPr>
          <w:rFonts w:ascii="Times New Roman" w:hAnsi="Times New Roman" w:cs="Times New Roman"/>
          <w:b/>
          <w:sz w:val="24"/>
          <w:szCs w:val="24"/>
        </w:rPr>
      </w:pPr>
    </w:p>
    <w:p w14:paraId="38183296" w14:textId="77777777" w:rsidR="00187C34" w:rsidRDefault="00187C34" w:rsidP="00785369">
      <w:pPr>
        <w:spacing w:after="0" w:line="240" w:lineRule="auto"/>
        <w:jc w:val="center"/>
        <w:rPr>
          <w:rFonts w:ascii="Times New Roman" w:hAnsi="Times New Roman" w:cs="Times New Roman"/>
          <w:b/>
          <w:sz w:val="24"/>
          <w:szCs w:val="24"/>
        </w:rPr>
      </w:pPr>
    </w:p>
    <w:p w14:paraId="13596FF3" w14:textId="77777777" w:rsidR="00187C34" w:rsidRDefault="00187C34" w:rsidP="00785369">
      <w:pPr>
        <w:spacing w:after="0" w:line="240" w:lineRule="auto"/>
        <w:jc w:val="center"/>
        <w:rPr>
          <w:rFonts w:ascii="Times New Roman" w:hAnsi="Times New Roman" w:cs="Times New Roman"/>
          <w:b/>
          <w:sz w:val="24"/>
          <w:szCs w:val="24"/>
        </w:rPr>
      </w:pPr>
    </w:p>
    <w:p w14:paraId="69286D61" w14:textId="77777777" w:rsidR="00187C34" w:rsidRDefault="00187C34" w:rsidP="00785369">
      <w:pPr>
        <w:spacing w:after="0" w:line="240" w:lineRule="auto"/>
        <w:jc w:val="center"/>
        <w:rPr>
          <w:rFonts w:ascii="Times New Roman" w:hAnsi="Times New Roman" w:cs="Times New Roman"/>
          <w:b/>
          <w:sz w:val="24"/>
          <w:szCs w:val="24"/>
        </w:rPr>
      </w:pPr>
    </w:p>
    <w:p w14:paraId="4EF9139B" w14:textId="77777777" w:rsidR="00187C34" w:rsidRDefault="00187C34" w:rsidP="00785369">
      <w:pPr>
        <w:spacing w:after="0" w:line="240" w:lineRule="auto"/>
        <w:jc w:val="center"/>
        <w:rPr>
          <w:rFonts w:ascii="Times New Roman" w:hAnsi="Times New Roman" w:cs="Times New Roman"/>
          <w:b/>
          <w:sz w:val="24"/>
          <w:szCs w:val="24"/>
        </w:rPr>
      </w:pPr>
    </w:p>
    <w:p w14:paraId="4471F454" w14:textId="77777777" w:rsidR="00187C34" w:rsidRDefault="00187C34" w:rsidP="00785369">
      <w:pPr>
        <w:spacing w:after="0" w:line="240" w:lineRule="auto"/>
        <w:jc w:val="center"/>
        <w:rPr>
          <w:rFonts w:ascii="Times New Roman" w:hAnsi="Times New Roman" w:cs="Times New Roman"/>
          <w:b/>
          <w:sz w:val="24"/>
          <w:szCs w:val="24"/>
        </w:rPr>
      </w:pPr>
    </w:p>
    <w:p w14:paraId="62B71E3E"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6AEE2E05" w14:textId="77777777" w:rsidR="00FA32C0" w:rsidRDefault="00FA32C0" w:rsidP="00FA32C0">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4E686070" w14:textId="4BD442F9" w:rsidR="00FA32C0" w:rsidRDefault="00FA32C0" w:rsidP="00FA32C0">
      <w:pPr>
        <w:spacing w:after="0"/>
        <w:ind w:left="284"/>
        <w:jc w:val="both"/>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 xml:space="preserve">ижимого имущества на нежилые помещения общей площадью </w:t>
      </w:r>
      <w:r w:rsidR="00C37331">
        <w:rPr>
          <w:rFonts w:ascii="Times New Roman" w:hAnsi="Times New Roman" w:cs="Times New Roman"/>
          <w:b/>
          <w:sz w:val="24"/>
          <w:szCs w:val="24"/>
        </w:rPr>
        <w:t>2</w:t>
      </w:r>
      <w:r w:rsidR="00D0015D">
        <w:rPr>
          <w:rFonts w:ascii="Times New Roman" w:hAnsi="Times New Roman" w:cs="Times New Roman"/>
          <w:b/>
          <w:sz w:val="24"/>
          <w:szCs w:val="24"/>
        </w:rPr>
        <w:t>08</w:t>
      </w:r>
      <w:r>
        <w:rPr>
          <w:rFonts w:ascii="Times New Roman" w:hAnsi="Times New Roman" w:cs="Times New Roman"/>
          <w:b/>
          <w:sz w:val="24"/>
          <w:szCs w:val="24"/>
        </w:rPr>
        <w:t>,</w:t>
      </w:r>
      <w:r w:rsidR="00D0015D">
        <w:rPr>
          <w:rFonts w:ascii="Times New Roman" w:hAnsi="Times New Roman" w:cs="Times New Roman"/>
          <w:b/>
          <w:sz w:val="24"/>
          <w:szCs w:val="24"/>
        </w:rPr>
        <w:t>5</w:t>
      </w:r>
      <w:r>
        <w:rPr>
          <w:rFonts w:ascii="Times New Roman" w:hAnsi="Times New Roman" w:cs="Times New Roman"/>
          <w:b/>
          <w:sz w:val="24"/>
          <w:szCs w:val="24"/>
        </w:rPr>
        <w:t>0</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м</w:t>
      </w:r>
      <w:r w:rsidRPr="00FA32C0">
        <w:rPr>
          <w:rFonts w:ascii="Times New Roman" w:hAnsi="Times New Roman" w:cs="Times New Roman"/>
          <w:b/>
          <w:sz w:val="24"/>
          <w:szCs w:val="24"/>
          <w:vertAlign w:val="superscript"/>
        </w:rPr>
        <w:t>2</w:t>
      </w:r>
      <w:r>
        <w:rPr>
          <w:rFonts w:ascii="Times New Roman" w:hAnsi="Times New Roman" w:cs="Times New Roman"/>
          <w:b/>
          <w:sz w:val="24"/>
          <w:szCs w:val="24"/>
        </w:rPr>
        <w:t xml:space="preserve">, строение № 15, </w:t>
      </w:r>
      <w:r w:rsidR="00D0015D">
        <w:rPr>
          <w:rFonts w:ascii="Times New Roman" w:hAnsi="Times New Roman" w:cs="Times New Roman"/>
          <w:b/>
          <w:sz w:val="24"/>
          <w:szCs w:val="24"/>
        </w:rPr>
        <w:t xml:space="preserve">часть </w:t>
      </w:r>
      <w:r>
        <w:rPr>
          <w:rFonts w:ascii="Times New Roman" w:hAnsi="Times New Roman" w:cs="Times New Roman"/>
          <w:b/>
          <w:sz w:val="24"/>
          <w:szCs w:val="24"/>
        </w:rPr>
        <w:t>комнат</w:t>
      </w:r>
      <w:r w:rsidR="00D0015D">
        <w:rPr>
          <w:rFonts w:ascii="Times New Roman" w:hAnsi="Times New Roman" w:cs="Times New Roman"/>
          <w:b/>
          <w:sz w:val="24"/>
          <w:szCs w:val="24"/>
        </w:rPr>
        <w:t>ы</w:t>
      </w:r>
      <w:r>
        <w:rPr>
          <w:rFonts w:ascii="Times New Roman" w:hAnsi="Times New Roman" w:cs="Times New Roman"/>
          <w:b/>
          <w:sz w:val="24"/>
          <w:szCs w:val="24"/>
        </w:rPr>
        <w:t xml:space="preserve"> № 1</w:t>
      </w:r>
      <w:r w:rsidR="00D0015D">
        <w:rPr>
          <w:rFonts w:ascii="Times New Roman" w:hAnsi="Times New Roman" w:cs="Times New Roman"/>
          <w:b/>
          <w:sz w:val="24"/>
          <w:szCs w:val="24"/>
        </w:rPr>
        <w:t>а</w:t>
      </w:r>
      <w:r>
        <w:rPr>
          <w:rFonts w:ascii="Times New Roman" w:hAnsi="Times New Roman" w:cs="Times New Roman"/>
          <w:b/>
          <w:sz w:val="24"/>
          <w:szCs w:val="24"/>
        </w:rPr>
        <w:t xml:space="preserve"> (инв. № 22) </w:t>
      </w:r>
      <w:r>
        <w:rPr>
          <w:rFonts w:ascii="Times New Roman" w:hAnsi="Times New Roman" w:cs="Times New Roman"/>
          <w:b/>
          <w:sz w:val="24"/>
          <w:szCs w:val="24"/>
        </w:rPr>
        <w:br/>
        <w:t>по адресу: 111394, г. Москва, ул. Мартеновская, д. 38</w:t>
      </w:r>
    </w:p>
    <w:p w14:paraId="796120E6" w14:textId="77777777" w:rsidR="00785369" w:rsidRPr="00C76880" w:rsidRDefault="00785369" w:rsidP="00C76880">
      <w:pPr>
        <w:spacing w:after="0"/>
        <w:jc w:val="both"/>
        <w:rPr>
          <w:rFonts w:ascii="Times New Roman" w:hAnsi="Times New Roman" w:cs="Times New Roman"/>
          <w:b/>
          <w:sz w:val="24"/>
          <w:szCs w:val="24"/>
        </w:rPr>
      </w:pPr>
    </w:p>
    <w:p w14:paraId="1189D5BD" w14:textId="77777777" w:rsidR="00785369" w:rsidRDefault="00785369" w:rsidP="00785369">
      <w:pPr>
        <w:spacing w:after="0" w:line="240" w:lineRule="auto"/>
        <w:jc w:val="center"/>
        <w:rPr>
          <w:rFonts w:ascii="Times New Roman" w:hAnsi="Times New Roman" w:cs="Times New Roman"/>
          <w:b/>
          <w:sz w:val="24"/>
          <w:szCs w:val="24"/>
        </w:rPr>
      </w:pPr>
    </w:p>
    <w:p w14:paraId="6FD97452" w14:textId="77777777" w:rsidR="00785369" w:rsidRDefault="00785369" w:rsidP="00785369">
      <w:pPr>
        <w:spacing w:after="0" w:line="240" w:lineRule="auto"/>
        <w:jc w:val="center"/>
        <w:rPr>
          <w:rFonts w:ascii="Times New Roman" w:hAnsi="Times New Roman" w:cs="Times New Roman"/>
          <w:sz w:val="24"/>
          <w:szCs w:val="24"/>
        </w:rPr>
      </w:pPr>
    </w:p>
    <w:p w14:paraId="045064A1" w14:textId="77777777" w:rsidR="0028083E" w:rsidRDefault="0028083E" w:rsidP="00785369">
      <w:pPr>
        <w:spacing w:after="0" w:line="240" w:lineRule="auto"/>
        <w:jc w:val="center"/>
        <w:rPr>
          <w:rFonts w:ascii="Times New Roman" w:hAnsi="Times New Roman" w:cs="Times New Roman"/>
          <w:sz w:val="24"/>
          <w:szCs w:val="24"/>
        </w:rPr>
      </w:pPr>
    </w:p>
    <w:p w14:paraId="1B312B43" w14:textId="77777777" w:rsidR="000654E0" w:rsidRDefault="000654E0" w:rsidP="00785369">
      <w:pPr>
        <w:spacing w:after="0" w:line="240" w:lineRule="auto"/>
        <w:jc w:val="center"/>
        <w:rPr>
          <w:rFonts w:ascii="Times New Roman" w:hAnsi="Times New Roman" w:cs="Times New Roman"/>
          <w:sz w:val="24"/>
          <w:szCs w:val="24"/>
        </w:rPr>
      </w:pPr>
    </w:p>
    <w:p w14:paraId="48557AB6" w14:textId="77777777" w:rsidR="000654E0" w:rsidRDefault="000654E0" w:rsidP="00785369">
      <w:pPr>
        <w:spacing w:after="0" w:line="240" w:lineRule="auto"/>
        <w:jc w:val="center"/>
        <w:rPr>
          <w:rFonts w:ascii="Times New Roman" w:hAnsi="Times New Roman" w:cs="Times New Roman"/>
          <w:sz w:val="24"/>
          <w:szCs w:val="24"/>
        </w:rPr>
      </w:pPr>
    </w:p>
    <w:p w14:paraId="12517C00" w14:textId="77777777" w:rsidR="000654E0" w:rsidRDefault="000654E0" w:rsidP="00785369">
      <w:pPr>
        <w:spacing w:after="0" w:line="240" w:lineRule="auto"/>
        <w:jc w:val="center"/>
        <w:rPr>
          <w:rFonts w:ascii="Times New Roman" w:hAnsi="Times New Roman" w:cs="Times New Roman"/>
          <w:sz w:val="24"/>
          <w:szCs w:val="24"/>
        </w:rPr>
      </w:pPr>
    </w:p>
    <w:p w14:paraId="5B0EC458" w14:textId="77777777" w:rsidR="000654E0" w:rsidRDefault="000654E0" w:rsidP="00785369">
      <w:pPr>
        <w:spacing w:after="0" w:line="240" w:lineRule="auto"/>
        <w:jc w:val="center"/>
        <w:rPr>
          <w:rFonts w:ascii="Times New Roman" w:hAnsi="Times New Roman" w:cs="Times New Roman"/>
          <w:sz w:val="24"/>
          <w:szCs w:val="24"/>
        </w:rPr>
      </w:pPr>
    </w:p>
    <w:p w14:paraId="608F5496" w14:textId="77777777" w:rsidR="000654E0" w:rsidRDefault="000654E0" w:rsidP="00785369">
      <w:pPr>
        <w:spacing w:after="0" w:line="240" w:lineRule="auto"/>
        <w:jc w:val="center"/>
        <w:rPr>
          <w:rFonts w:ascii="Times New Roman" w:hAnsi="Times New Roman" w:cs="Times New Roman"/>
          <w:sz w:val="24"/>
          <w:szCs w:val="24"/>
        </w:rPr>
      </w:pPr>
    </w:p>
    <w:p w14:paraId="75ACD88E" w14:textId="77777777" w:rsidR="000654E0" w:rsidRDefault="000654E0" w:rsidP="00785369">
      <w:pPr>
        <w:spacing w:after="0" w:line="240" w:lineRule="auto"/>
        <w:jc w:val="center"/>
        <w:rPr>
          <w:rFonts w:ascii="Times New Roman" w:hAnsi="Times New Roman" w:cs="Times New Roman"/>
          <w:sz w:val="24"/>
          <w:szCs w:val="24"/>
        </w:rPr>
      </w:pPr>
    </w:p>
    <w:p w14:paraId="378123E2" w14:textId="77777777" w:rsidR="00BB168C" w:rsidRDefault="00BB168C" w:rsidP="0028083E">
      <w:pPr>
        <w:spacing w:after="0"/>
        <w:jc w:val="center"/>
        <w:rPr>
          <w:rFonts w:ascii="Times New Roman" w:hAnsi="Times New Roman"/>
          <w:b/>
          <w:sz w:val="24"/>
          <w:szCs w:val="24"/>
        </w:rPr>
      </w:pPr>
    </w:p>
    <w:p w14:paraId="6ED49028" w14:textId="77777777" w:rsidR="00BB168C" w:rsidRDefault="00BB168C" w:rsidP="0028083E">
      <w:pPr>
        <w:spacing w:after="0"/>
        <w:jc w:val="center"/>
        <w:rPr>
          <w:rFonts w:ascii="Times New Roman" w:hAnsi="Times New Roman"/>
          <w:b/>
          <w:sz w:val="24"/>
          <w:szCs w:val="24"/>
        </w:rPr>
      </w:pPr>
    </w:p>
    <w:p w14:paraId="23FE6ACF" w14:textId="77777777" w:rsidR="00BB168C" w:rsidRDefault="00BB168C" w:rsidP="0028083E">
      <w:pPr>
        <w:spacing w:after="0"/>
        <w:jc w:val="center"/>
        <w:rPr>
          <w:rFonts w:ascii="Times New Roman" w:hAnsi="Times New Roman"/>
          <w:b/>
          <w:sz w:val="24"/>
          <w:szCs w:val="24"/>
        </w:rPr>
      </w:pPr>
    </w:p>
    <w:p w14:paraId="24CECB59" w14:textId="77777777" w:rsidR="00BB168C" w:rsidRDefault="00BB168C" w:rsidP="0028083E">
      <w:pPr>
        <w:spacing w:after="0"/>
        <w:jc w:val="center"/>
        <w:rPr>
          <w:rFonts w:ascii="Times New Roman" w:hAnsi="Times New Roman"/>
          <w:b/>
          <w:sz w:val="24"/>
          <w:szCs w:val="24"/>
        </w:rPr>
      </w:pPr>
    </w:p>
    <w:p w14:paraId="5C32D0D4" w14:textId="77777777" w:rsidR="00BB168C" w:rsidRDefault="00BB168C" w:rsidP="0028083E">
      <w:pPr>
        <w:spacing w:after="0"/>
        <w:jc w:val="center"/>
        <w:rPr>
          <w:rFonts w:ascii="Times New Roman" w:hAnsi="Times New Roman"/>
          <w:b/>
          <w:sz w:val="24"/>
          <w:szCs w:val="24"/>
        </w:rPr>
      </w:pPr>
    </w:p>
    <w:p w14:paraId="359667D4" w14:textId="77777777" w:rsidR="00BB168C" w:rsidRDefault="00BB168C" w:rsidP="0028083E">
      <w:pPr>
        <w:spacing w:after="0"/>
        <w:jc w:val="center"/>
        <w:rPr>
          <w:rFonts w:ascii="Times New Roman" w:hAnsi="Times New Roman"/>
          <w:b/>
          <w:sz w:val="24"/>
          <w:szCs w:val="24"/>
        </w:rPr>
      </w:pPr>
    </w:p>
    <w:p w14:paraId="0FB3EB56" w14:textId="18112A2F" w:rsidR="00BB168C" w:rsidRDefault="00BB168C" w:rsidP="0028083E">
      <w:pPr>
        <w:spacing w:after="0"/>
        <w:jc w:val="center"/>
        <w:rPr>
          <w:rFonts w:ascii="Times New Roman" w:hAnsi="Times New Roman"/>
          <w:b/>
          <w:sz w:val="24"/>
          <w:szCs w:val="24"/>
        </w:rPr>
      </w:pPr>
    </w:p>
    <w:p w14:paraId="658C075E" w14:textId="48038720" w:rsidR="00FA32C0" w:rsidRDefault="00FA32C0" w:rsidP="0028083E">
      <w:pPr>
        <w:spacing w:after="0"/>
        <w:jc w:val="center"/>
        <w:rPr>
          <w:rFonts w:ascii="Times New Roman" w:hAnsi="Times New Roman"/>
          <w:b/>
          <w:sz w:val="24"/>
          <w:szCs w:val="24"/>
        </w:rPr>
      </w:pPr>
    </w:p>
    <w:p w14:paraId="4A63B8A2" w14:textId="6EAEE8CE" w:rsidR="00FA32C0" w:rsidRDefault="00FA32C0" w:rsidP="0028083E">
      <w:pPr>
        <w:spacing w:after="0"/>
        <w:jc w:val="center"/>
        <w:rPr>
          <w:rFonts w:ascii="Times New Roman" w:hAnsi="Times New Roman"/>
          <w:b/>
          <w:sz w:val="24"/>
          <w:szCs w:val="24"/>
        </w:rPr>
      </w:pPr>
    </w:p>
    <w:p w14:paraId="47260B64" w14:textId="198FCC2E" w:rsidR="00FA32C0" w:rsidRDefault="00FA32C0" w:rsidP="0028083E">
      <w:pPr>
        <w:spacing w:after="0"/>
        <w:jc w:val="center"/>
        <w:rPr>
          <w:rFonts w:ascii="Times New Roman" w:hAnsi="Times New Roman"/>
          <w:b/>
          <w:sz w:val="24"/>
          <w:szCs w:val="24"/>
        </w:rPr>
      </w:pPr>
    </w:p>
    <w:p w14:paraId="3C98B3D0" w14:textId="493707C1" w:rsidR="00FA32C0" w:rsidRDefault="00FA32C0" w:rsidP="0028083E">
      <w:pPr>
        <w:spacing w:after="0"/>
        <w:jc w:val="center"/>
        <w:rPr>
          <w:rFonts w:ascii="Times New Roman" w:hAnsi="Times New Roman"/>
          <w:b/>
          <w:sz w:val="24"/>
          <w:szCs w:val="24"/>
        </w:rPr>
      </w:pPr>
    </w:p>
    <w:p w14:paraId="5F31651B" w14:textId="0500AF87" w:rsidR="00FA32C0" w:rsidRDefault="00FA32C0" w:rsidP="0028083E">
      <w:pPr>
        <w:spacing w:after="0"/>
        <w:jc w:val="center"/>
        <w:rPr>
          <w:rFonts w:ascii="Times New Roman" w:hAnsi="Times New Roman"/>
          <w:b/>
          <w:sz w:val="24"/>
          <w:szCs w:val="24"/>
        </w:rPr>
      </w:pPr>
    </w:p>
    <w:p w14:paraId="1EABE02A" w14:textId="77777777" w:rsidR="00FA32C0" w:rsidRDefault="00FA32C0" w:rsidP="0028083E">
      <w:pPr>
        <w:spacing w:after="0"/>
        <w:jc w:val="center"/>
        <w:rPr>
          <w:rFonts w:ascii="Times New Roman" w:hAnsi="Times New Roman"/>
          <w:b/>
          <w:sz w:val="24"/>
          <w:szCs w:val="24"/>
        </w:rPr>
      </w:pPr>
    </w:p>
    <w:p w14:paraId="40BC0003" w14:textId="77777777" w:rsidR="00BB168C" w:rsidRDefault="00BB168C" w:rsidP="0028083E">
      <w:pPr>
        <w:spacing w:after="0"/>
        <w:jc w:val="center"/>
        <w:rPr>
          <w:rFonts w:ascii="Times New Roman" w:hAnsi="Times New Roman"/>
          <w:b/>
          <w:sz w:val="24"/>
          <w:szCs w:val="24"/>
        </w:rPr>
      </w:pPr>
    </w:p>
    <w:p w14:paraId="02FCA62B" w14:textId="1C8ADE2C"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w:t>
      </w:r>
      <w:r w:rsidR="00C37331">
        <w:rPr>
          <w:rFonts w:ascii="Times New Roman" w:hAnsi="Times New Roman"/>
          <w:b/>
          <w:sz w:val="24"/>
          <w:szCs w:val="24"/>
        </w:rPr>
        <w:t>4</w:t>
      </w:r>
      <w:r w:rsidR="00C76880">
        <w:rPr>
          <w:rFonts w:ascii="Times New Roman" w:hAnsi="Times New Roman"/>
          <w:b/>
          <w:sz w:val="24"/>
          <w:szCs w:val="24"/>
        </w:rPr>
        <w:t xml:space="preserve"> г.</w:t>
      </w:r>
    </w:p>
    <w:p w14:paraId="317F665C" w14:textId="77777777" w:rsidR="00CE4980" w:rsidRPr="00CE4980" w:rsidRDefault="00CE4980"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 xml:space="preserve">Наименование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sidR="00C76880">
        <w:rPr>
          <w:rFonts w:ascii="Times New Roman" w:hAnsi="Times New Roman" w:cs="Times New Roman"/>
          <w:sz w:val="24"/>
          <w:szCs w:val="24"/>
        </w:rPr>
        <w:t>Акционерное общество «Перовский опытный завод «Нестандартмаш»</w:t>
      </w:r>
      <w:r w:rsidR="00EB7C4A">
        <w:rPr>
          <w:rFonts w:ascii="Times New Roman" w:hAnsi="Times New Roman" w:cs="Times New Roman"/>
          <w:sz w:val="24"/>
          <w:szCs w:val="24"/>
        </w:rPr>
        <w:t>.</w:t>
      </w:r>
    </w:p>
    <w:p w14:paraId="7F86ADBD" w14:textId="77777777"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нахождения Организатора торгов:</w:t>
      </w:r>
      <w:r w:rsidR="00C76880">
        <w:rPr>
          <w:rFonts w:ascii="Times New Roman" w:hAnsi="Times New Roman" w:cs="Times New Roman"/>
          <w:sz w:val="24"/>
          <w:szCs w:val="24"/>
        </w:rPr>
        <w:t xml:space="preserve"> 111394</w:t>
      </w:r>
      <w:r w:rsidR="008902C2">
        <w:rPr>
          <w:rFonts w:ascii="Times New Roman" w:hAnsi="Times New Roman" w:cs="Times New Roman"/>
          <w:sz w:val="24"/>
          <w:szCs w:val="24"/>
        </w:rPr>
        <w:t xml:space="preserve">, </w:t>
      </w:r>
      <w:r w:rsidR="00C76880">
        <w:rPr>
          <w:rFonts w:ascii="Times New Roman" w:hAnsi="Times New Roman" w:cs="Times New Roman"/>
          <w:sz w:val="24"/>
          <w:szCs w:val="24"/>
        </w:rPr>
        <w:t>г. Москва, ул. Мартеновская, д.</w:t>
      </w:r>
      <w:r w:rsidR="000654E0">
        <w:rPr>
          <w:rFonts w:ascii="Times New Roman" w:hAnsi="Times New Roman" w:cs="Times New Roman"/>
          <w:sz w:val="24"/>
          <w:szCs w:val="24"/>
        </w:rPr>
        <w:t xml:space="preserve"> </w:t>
      </w:r>
      <w:r w:rsidR="00C76880">
        <w:rPr>
          <w:rFonts w:ascii="Times New Roman" w:hAnsi="Times New Roman" w:cs="Times New Roman"/>
          <w:sz w:val="24"/>
          <w:szCs w:val="24"/>
        </w:rPr>
        <w:t>38</w:t>
      </w:r>
      <w:r w:rsidR="000654E0">
        <w:rPr>
          <w:rFonts w:ascii="Times New Roman" w:hAnsi="Times New Roman" w:cs="Times New Roman"/>
          <w:sz w:val="24"/>
          <w:szCs w:val="24"/>
        </w:rPr>
        <w:t>.</w:t>
      </w:r>
    </w:p>
    <w:p w14:paraId="6CC42617" w14:textId="77777777" w:rsidR="00C76880" w:rsidRPr="00785369" w:rsidRDefault="00785369" w:rsidP="00C76880">
      <w:pPr>
        <w:numPr>
          <w:ilvl w:val="0"/>
          <w:numId w:val="5"/>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C76880">
        <w:rPr>
          <w:rFonts w:ascii="Times New Roman" w:hAnsi="Times New Roman" w:cs="Times New Roman"/>
          <w:sz w:val="24"/>
          <w:szCs w:val="24"/>
        </w:rPr>
        <w:t>111394, г. Москва, ул. Мартеновская, д.</w:t>
      </w:r>
      <w:r w:rsidR="000654E0">
        <w:rPr>
          <w:rFonts w:ascii="Times New Roman" w:hAnsi="Times New Roman" w:cs="Times New Roman"/>
          <w:sz w:val="24"/>
          <w:szCs w:val="24"/>
        </w:rPr>
        <w:t xml:space="preserve"> </w:t>
      </w:r>
      <w:r w:rsidR="00C76880">
        <w:rPr>
          <w:rFonts w:ascii="Times New Roman" w:hAnsi="Times New Roman" w:cs="Times New Roman"/>
          <w:sz w:val="24"/>
          <w:szCs w:val="24"/>
        </w:rPr>
        <w:t>38</w:t>
      </w:r>
      <w:r w:rsidR="00EB7C4A">
        <w:rPr>
          <w:rFonts w:ascii="Times New Roman" w:hAnsi="Times New Roman" w:cs="Times New Roman"/>
          <w:sz w:val="24"/>
          <w:szCs w:val="24"/>
        </w:rPr>
        <w:t xml:space="preserve">, </w:t>
      </w:r>
      <w:proofErr w:type="spellStart"/>
      <w:r w:rsidR="00EB7C4A">
        <w:rPr>
          <w:rFonts w:ascii="Times New Roman" w:hAnsi="Times New Roman" w:cs="Times New Roman"/>
          <w:sz w:val="24"/>
          <w:szCs w:val="24"/>
          <w:lang w:val="en-US"/>
        </w:rPr>
        <w:t>poznsmash</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yandex</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ru</w:t>
      </w:r>
      <w:proofErr w:type="spellEnd"/>
      <w:r w:rsidR="00EB7C4A">
        <w:rPr>
          <w:rFonts w:ascii="Times New Roman" w:hAnsi="Times New Roman" w:cs="Times New Roman"/>
          <w:sz w:val="24"/>
          <w:szCs w:val="24"/>
        </w:rPr>
        <w:t>.</w:t>
      </w:r>
    </w:p>
    <w:p w14:paraId="3BF63911" w14:textId="3664B3FA" w:rsidR="00785369" w:rsidRPr="00DC6EB4" w:rsidRDefault="00785369" w:rsidP="00B97ADE">
      <w:pPr>
        <w:numPr>
          <w:ilvl w:val="0"/>
          <w:numId w:val="5"/>
        </w:numPr>
        <w:tabs>
          <w:tab w:val="num" w:pos="284"/>
        </w:tabs>
        <w:spacing w:after="0"/>
        <w:ind w:left="284"/>
        <w:jc w:val="both"/>
        <w:rPr>
          <w:rFonts w:ascii="Times New Roman" w:hAnsi="Times New Roman" w:cs="Times New Roman"/>
          <w:b/>
          <w:sz w:val="24"/>
          <w:szCs w:val="24"/>
        </w:rPr>
      </w:pPr>
      <w:r w:rsidRPr="00DC6EB4">
        <w:rPr>
          <w:rFonts w:ascii="Times New Roman" w:hAnsi="Times New Roman" w:cs="Times New Roman"/>
          <w:b/>
          <w:bCs/>
          <w:sz w:val="24"/>
          <w:szCs w:val="24"/>
        </w:rPr>
        <w:t xml:space="preserve">Контактное лицо: </w:t>
      </w:r>
      <w:r w:rsidR="00DD651E" w:rsidRPr="00DC6EB4">
        <w:rPr>
          <w:rFonts w:ascii="Times New Roman" w:hAnsi="Times New Roman" w:cs="Times New Roman"/>
          <w:sz w:val="24"/>
          <w:szCs w:val="24"/>
        </w:rPr>
        <w:t>Максимов Максим Владимирович</w:t>
      </w:r>
      <w:r w:rsidR="00C45193" w:rsidRPr="00DC6EB4">
        <w:rPr>
          <w:rFonts w:ascii="Times New Roman" w:hAnsi="Times New Roman" w:cs="Times New Roman"/>
          <w:sz w:val="24"/>
          <w:szCs w:val="24"/>
        </w:rPr>
        <w:t>, тел. +7(</w:t>
      </w:r>
      <w:r w:rsidR="00BB168C" w:rsidRPr="00DC6EB4">
        <w:rPr>
          <w:rFonts w:ascii="Times New Roman" w:hAnsi="Times New Roman" w:cs="Times New Roman"/>
          <w:sz w:val="24"/>
          <w:szCs w:val="24"/>
        </w:rPr>
        <w:t>903</w:t>
      </w:r>
      <w:r w:rsidR="00C45193" w:rsidRPr="00DC6EB4">
        <w:rPr>
          <w:rFonts w:ascii="Times New Roman" w:hAnsi="Times New Roman" w:cs="Times New Roman"/>
          <w:sz w:val="24"/>
          <w:szCs w:val="24"/>
        </w:rPr>
        <w:t>)</w:t>
      </w:r>
      <w:r w:rsidR="00BB168C" w:rsidRPr="00DC6EB4">
        <w:rPr>
          <w:rFonts w:ascii="Times New Roman" w:hAnsi="Times New Roman" w:cs="Times New Roman"/>
          <w:sz w:val="24"/>
          <w:szCs w:val="24"/>
        </w:rPr>
        <w:t>566</w:t>
      </w:r>
      <w:r w:rsidR="00C45193" w:rsidRPr="00DC6EB4">
        <w:rPr>
          <w:rFonts w:ascii="Times New Roman" w:hAnsi="Times New Roman" w:cs="Times New Roman"/>
          <w:sz w:val="24"/>
          <w:szCs w:val="24"/>
        </w:rPr>
        <w:t>-</w:t>
      </w:r>
      <w:r w:rsidR="00BB168C" w:rsidRPr="00DC6EB4">
        <w:rPr>
          <w:rFonts w:ascii="Times New Roman" w:hAnsi="Times New Roman" w:cs="Times New Roman"/>
          <w:sz w:val="24"/>
          <w:szCs w:val="24"/>
        </w:rPr>
        <w:t>98</w:t>
      </w:r>
      <w:r w:rsidR="00C45193" w:rsidRPr="00DC6EB4">
        <w:rPr>
          <w:rFonts w:ascii="Times New Roman" w:hAnsi="Times New Roman" w:cs="Times New Roman"/>
          <w:sz w:val="24"/>
          <w:szCs w:val="24"/>
        </w:rPr>
        <w:t>-</w:t>
      </w:r>
      <w:r w:rsidR="00DD651E" w:rsidRPr="00DC6EB4">
        <w:rPr>
          <w:rFonts w:ascii="Times New Roman" w:hAnsi="Times New Roman" w:cs="Times New Roman"/>
          <w:sz w:val="24"/>
          <w:szCs w:val="24"/>
        </w:rPr>
        <w:t>28, poznsmash@yandex.ru</w:t>
      </w:r>
      <w:r w:rsidR="00DD651E" w:rsidRPr="00DC6EB4">
        <w:rPr>
          <w:rFonts w:ascii="Times New Roman" w:eastAsia="Times New Roman" w:hAnsi="Times New Roman" w:cs="Times New Roman"/>
          <w:spacing w:val="-1"/>
          <w:sz w:val="24"/>
          <w:szCs w:val="24"/>
        </w:rPr>
        <w:t>.</w:t>
      </w:r>
    </w:p>
    <w:p w14:paraId="04535082" w14:textId="088E45C8" w:rsidR="009A5F14" w:rsidRPr="00FA32C0" w:rsidRDefault="00F123F2" w:rsidP="00FA32C0">
      <w:pPr>
        <w:numPr>
          <w:ilvl w:val="0"/>
          <w:numId w:val="5"/>
        </w:numPr>
        <w:tabs>
          <w:tab w:val="num" w:pos="284"/>
        </w:tabs>
        <w:spacing w:after="0"/>
        <w:ind w:left="284"/>
        <w:jc w:val="both"/>
        <w:rPr>
          <w:rFonts w:ascii="Times New Roman" w:hAnsi="Times New Roman" w:cs="Times New Roman"/>
          <w:sz w:val="24"/>
          <w:szCs w:val="24"/>
        </w:rPr>
      </w:pPr>
      <w:r>
        <w:rPr>
          <w:rFonts w:ascii="Times New Roman" w:hAnsi="Times New Roman" w:cs="Times New Roman"/>
          <w:b/>
          <w:sz w:val="24"/>
          <w:szCs w:val="24"/>
        </w:rPr>
        <w:t>Предмет аукциона</w:t>
      </w:r>
      <w:r w:rsidR="00ED0654" w:rsidRPr="00C45193">
        <w:rPr>
          <w:rFonts w:ascii="Times New Roman" w:hAnsi="Times New Roman" w:cs="Times New Roman"/>
          <w:b/>
          <w:sz w:val="24"/>
          <w:szCs w:val="24"/>
        </w:rPr>
        <w:t xml:space="preserve">: </w:t>
      </w:r>
      <w:r w:rsidR="00FA32C0">
        <w:rPr>
          <w:rFonts w:ascii="Times New Roman" w:hAnsi="Times New Roman" w:cs="Times New Roman"/>
          <w:sz w:val="24"/>
          <w:szCs w:val="24"/>
        </w:rPr>
        <w:t>п</w:t>
      </w:r>
      <w:r w:rsidR="009A5F14" w:rsidRPr="00FA32C0">
        <w:rPr>
          <w:rFonts w:ascii="Times New Roman" w:hAnsi="Times New Roman" w:cs="Times New Roman"/>
          <w:sz w:val="24"/>
          <w:szCs w:val="24"/>
        </w:rPr>
        <w:t>раво на заключение договора аренды объектов недвижимого имущества</w:t>
      </w:r>
      <w:r w:rsidR="00165DB1" w:rsidRPr="00FA32C0">
        <w:rPr>
          <w:rFonts w:ascii="Times New Roman" w:hAnsi="Times New Roman" w:cs="Times New Roman"/>
          <w:sz w:val="24"/>
          <w:szCs w:val="24"/>
        </w:rPr>
        <w:t xml:space="preserve"> на нежилые помещения</w:t>
      </w:r>
      <w:r w:rsidR="009A5F14" w:rsidRPr="00FA32C0">
        <w:rPr>
          <w:rFonts w:ascii="Times New Roman" w:hAnsi="Times New Roman" w:cs="Times New Roman"/>
          <w:sz w:val="24"/>
          <w:szCs w:val="24"/>
        </w:rPr>
        <w:t>, находящиеся в собственности А</w:t>
      </w:r>
      <w:r w:rsidR="00165DB1" w:rsidRPr="00FA32C0">
        <w:rPr>
          <w:rFonts w:ascii="Times New Roman" w:hAnsi="Times New Roman" w:cs="Times New Roman"/>
          <w:sz w:val="24"/>
          <w:szCs w:val="24"/>
        </w:rPr>
        <w:t>О «Нестандартмаш», расположенные</w:t>
      </w:r>
      <w:r w:rsidR="009A5F14" w:rsidRPr="00FA32C0">
        <w:rPr>
          <w:rFonts w:ascii="Times New Roman" w:hAnsi="Times New Roman" w:cs="Times New Roman"/>
          <w:sz w:val="24"/>
          <w:szCs w:val="24"/>
        </w:rPr>
        <w:t xml:space="preserve"> по адресу: 111394, г. Москва, ул. Мартеновская, д. 38, стр. № 15,</w:t>
      </w:r>
      <w:r w:rsidR="00D0015D">
        <w:rPr>
          <w:rFonts w:ascii="Times New Roman" w:hAnsi="Times New Roman" w:cs="Times New Roman"/>
          <w:sz w:val="24"/>
          <w:szCs w:val="24"/>
        </w:rPr>
        <w:t xml:space="preserve"> часть</w:t>
      </w:r>
      <w:r w:rsidR="009A5F14" w:rsidRPr="00FA32C0">
        <w:rPr>
          <w:rFonts w:ascii="Times New Roman" w:hAnsi="Times New Roman" w:cs="Times New Roman"/>
          <w:sz w:val="24"/>
          <w:szCs w:val="24"/>
        </w:rPr>
        <w:t xml:space="preserve"> комнат</w:t>
      </w:r>
      <w:r w:rsidR="00D0015D">
        <w:rPr>
          <w:rFonts w:ascii="Times New Roman" w:hAnsi="Times New Roman" w:cs="Times New Roman"/>
          <w:sz w:val="24"/>
          <w:szCs w:val="24"/>
        </w:rPr>
        <w:t>ы</w:t>
      </w:r>
      <w:r w:rsidR="009A5F14" w:rsidRPr="00FA32C0">
        <w:rPr>
          <w:rFonts w:ascii="Times New Roman" w:hAnsi="Times New Roman" w:cs="Times New Roman"/>
          <w:sz w:val="24"/>
          <w:szCs w:val="24"/>
        </w:rPr>
        <w:t xml:space="preserve"> №1</w:t>
      </w:r>
      <w:r w:rsidR="00D0015D">
        <w:rPr>
          <w:rFonts w:ascii="Times New Roman" w:hAnsi="Times New Roman" w:cs="Times New Roman"/>
          <w:sz w:val="24"/>
          <w:szCs w:val="24"/>
        </w:rPr>
        <w:t>а</w:t>
      </w:r>
      <w:r w:rsidR="00C37331">
        <w:rPr>
          <w:rFonts w:ascii="Times New Roman" w:hAnsi="Times New Roman" w:cs="Times New Roman"/>
          <w:sz w:val="24"/>
          <w:szCs w:val="24"/>
        </w:rPr>
        <w:t xml:space="preserve"> </w:t>
      </w:r>
      <w:r w:rsidR="001D2936" w:rsidRPr="00FA32C0">
        <w:rPr>
          <w:rFonts w:ascii="Times New Roman" w:hAnsi="Times New Roman" w:cs="Times New Roman"/>
          <w:sz w:val="24"/>
          <w:szCs w:val="24"/>
        </w:rPr>
        <w:t xml:space="preserve">(инв. </w:t>
      </w:r>
      <w:r w:rsidR="00FA32C0">
        <w:rPr>
          <w:rFonts w:ascii="Times New Roman" w:hAnsi="Times New Roman" w:cs="Times New Roman"/>
          <w:sz w:val="24"/>
          <w:szCs w:val="24"/>
        </w:rPr>
        <w:br/>
      </w:r>
      <w:r w:rsidR="001D2936" w:rsidRPr="00FA32C0">
        <w:rPr>
          <w:rFonts w:ascii="Times New Roman" w:hAnsi="Times New Roman" w:cs="Times New Roman"/>
          <w:sz w:val="24"/>
          <w:szCs w:val="24"/>
        </w:rPr>
        <w:t>№</w:t>
      </w:r>
      <w:r w:rsidR="00FA32C0">
        <w:rPr>
          <w:rFonts w:ascii="Times New Roman" w:hAnsi="Times New Roman" w:cs="Times New Roman"/>
          <w:sz w:val="24"/>
          <w:szCs w:val="24"/>
        </w:rPr>
        <w:t xml:space="preserve"> </w:t>
      </w:r>
      <w:r w:rsidR="001D2936" w:rsidRPr="00FA32C0">
        <w:rPr>
          <w:rFonts w:ascii="Times New Roman" w:hAnsi="Times New Roman" w:cs="Times New Roman"/>
          <w:sz w:val="24"/>
          <w:szCs w:val="24"/>
        </w:rPr>
        <w:t>22)</w:t>
      </w:r>
      <w:r w:rsidR="009A5F14" w:rsidRPr="00FA32C0">
        <w:rPr>
          <w:rFonts w:ascii="Times New Roman" w:hAnsi="Times New Roman" w:cs="Times New Roman"/>
          <w:sz w:val="24"/>
          <w:szCs w:val="24"/>
        </w:rPr>
        <w:t xml:space="preserve">, площадь </w:t>
      </w:r>
      <w:r w:rsidR="00D0015D">
        <w:rPr>
          <w:rFonts w:ascii="Times New Roman" w:hAnsi="Times New Roman" w:cs="Times New Roman"/>
          <w:sz w:val="24"/>
          <w:szCs w:val="24"/>
        </w:rPr>
        <w:t>208</w:t>
      </w:r>
      <w:r w:rsidR="009A5F14" w:rsidRPr="00FA32C0">
        <w:rPr>
          <w:rFonts w:ascii="Times New Roman" w:hAnsi="Times New Roman" w:cs="Times New Roman"/>
          <w:sz w:val="24"/>
          <w:szCs w:val="24"/>
        </w:rPr>
        <w:t>,</w:t>
      </w:r>
      <w:r w:rsidR="00D0015D">
        <w:rPr>
          <w:rFonts w:ascii="Times New Roman" w:hAnsi="Times New Roman" w:cs="Times New Roman"/>
          <w:sz w:val="24"/>
          <w:szCs w:val="24"/>
        </w:rPr>
        <w:t>5</w:t>
      </w:r>
      <w:r w:rsidR="009A5F14" w:rsidRPr="00FA32C0">
        <w:rPr>
          <w:rFonts w:ascii="Times New Roman" w:hAnsi="Times New Roman" w:cs="Times New Roman"/>
          <w:sz w:val="24"/>
          <w:szCs w:val="24"/>
        </w:rPr>
        <w:t xml:space="preserve">0 </w:t>
      </w:r>
      <w:r w:rsidR="00FA32C0">
        <w:rPr>
          <w:rFonts w:ascii="Times New Roman" w:hAnsi="Times New Roman" w:cs="Times New Roman"/>
          <w:sz w:val="24"/>
          <w:szCs w:val="24"/>
        </w:rPr>
        <w:t>м</w:t>
      </w:r>
      <w:r w:rsidR="00FA32C0" w:rsidRPr="00FA32C0">
        <w:rPr>
          <w:rFonts w:ascii="Times New Roman" w:hAnsi="Times New Roman" w:cs="Times New Roman"/>
          <w:sz w:val="24"/>
          <w:szCs w:val="24"/>
          <w:vertAlign w:val="superscript"/>
        </w:rPr>
        <w:t>2</w:t>
      </w:r>
      <w:r w:rsidR="009A5F14" w:rsidRPr="00FA32C0">
        <w:rPr>
          <w:rFonts w:ascii="Times New Roman" w:hAnsi="Times New Roman" w:cs="Times New Roman"/>
          <w:sz w:val="24"/>
          <w:szCs w:val="24"/>
        </w:rPr>
        <w:t>.</w:t>
      </w:r>
    </w:p>
    <w:p w14:paraId="0B442CB9" w14:textId="77777777" w:rsidR="00881C48" w:rsidRPr="00881C48" w:rsidRDefault="00881C48" w:rsidP="00881C48">
      <w:pPr>
        <w:spacing w:after="0"/>
        <w:jc w:val="both"/>
        <w:rPr>
          <w:rFonts w:ascii="Times New Roman" w:hAnsi="Times New Roman" w:cs="Times New Roman"/>
          <w:sz w:val="24"/>
          <w:szCs w:val="24"/>
        </w:rPr>
      </w:pPr>
      <w:r>
        <w:rPr>
          <w:rFonts w:ascii="Times New Roman" w:hAnsi="Times New Roman" w:cs="Times New Roman"/>
          <w:b/>
          <w:sz w:val="24"/>
          <w:szCs w:val="24"/>
        </w:rPr>
        <w:t xml:space="preserve">     </w:t>
      </w:r>
      <w:r w:rsidR="00AC1AC8" w:rsidRPr="00AC1AC8">
        <w:rPr>
          <w:rFonts w:ascii="Times New Roman" w:hAnsi="Times New Roman" w:cs="Times New Roman"/>
          <w:b/>
          <w:sz w:val="24"/>
          <w:szCs w:val="24"/>
        </w:rPr>
        <w:t>Предмет договора:</w:t>
      </w:r>
      <w:r w:rsidRPr="00881C48">
        <w:rPr>
          <w:rFonts w:ascii="Times New Roman" w:hAnsi="Times New Roman" w:cs="Times New Roman"/>
          <w:sz w:val="24"/>
          <w:szCs w:val="24"/>
        </w:rPr>
        <w:t xml:space="preserve"> </w:t>
      </w:r>
      <w:r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14:paraId="5174701A" w14:textId="77777777" w:rsidR="00785369" w:rsidRPr="00ED0654" w:rsidRDefault="00881C48" w:rsidP="00881C48">
      <w:pPr>
        <w:spacing w:after="0"/>
        <w:ind w:left="284" w:hanging="284"/>
        <w:jc w:val="both"/>
        <w:rPr>
          <w:rFonts w:ascii="Times New Roman" w:hAnsi="Times New Roman" w:cs="Times New Roman"/>
          <w:sz w:val="24"/>
          <w:szCs w:val="24"/>
        </w:rPr>
      </w:pPr>
      <w:r w:rsidRPr="00FA32C0">
        <w:rPr>
          <w:rFonts w:ascii="Times New Roman" w:hAnsi="Times New Roman" w:cs="Times New Roman"/>
          <w:b/>
          <w:bCs/>
          <w:sz w:val="24"/>
          <w:szCs w:val="24"/>
        </w:rPr>
        <w:t>6</w:t>
      </w:r>
      <w:r>
        <w:rPr>
          <w:rFonts w:ascii="Times New Roman" w:hAnsi="Times New Roman" w:cs="Times New Roman"/>
          <w:sz w:val="24"/>
          <w:szCs w:val="24"/>
        </w:rPr>
        <w:t>.</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165DB1">
        <w:rPr>
          <w:rFonts w:ascii="Times New Roman" w:hAnsi="Times New Roman" w:cs="Times New Roman"/>
          <w:iCs/>
          <w:sz w:val="24"/>
          <w:szCs w:val="24"/>
        </w:rPr>
        <w:t>складское</w:t>
      </w:r>
    </w:p>
    <w:p w14:paraId="7AFD6671" w14:textId="77777777"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31DE">
        <w:rPr>
          <w:rFonts w:ascii="Times New Roman" w:hAnsi="Times New Roman" w:cs="Times New Roman"/>
          <w:sz w:val="24"/>
          <w:szCs w:val="24"/>
        </w:rPr>
        <w:t>5</w:t>
      </w:r>
      <w:r w:rsidR="009031DE" w:rsidRPr="00ED0654">
        <w:rPr>
          <w:rFonts w:ascii="Times New Roman" w:hAnsi="Times New Roman" w:cs="Times New Roman"/>
          <w:sz w:val="24"/>
          <w:szCs w:val="24"/>
        </w:rPr>
        <w:t xml:space="preserve"> 000 (</w:t>
      </w:r>
      <w:r w:rsidR="009031DE">
        <w:rPr>
          <w:rFonts w:ascii="Times New Roman" w:hAnsi="Times New Roman" w:cs="Times New Roman"/>
          <w:sz w:val="24"/>
          <w:szCs w:val="24"/>
        </w:rPr>
        <w:t xml:space="preserve">Пять </w:t>
      </w:r>
      <w:r w:rsidR="009031DE" w:rsidRPr="00ED0654">
        <w:rPr>
          <w:rFonts w:ascii="Times New Roman" w:hAnsi="Times New Roman" w:cs="Times New Roman"/>
          <w:sz w:val="24"/>
          <w:szCs w:val="24"/>
        </w:rPr>
        <w:t>тысяч) рублей</w:t>
      </w:r>
      <w:r w:rsidR="009031DE" w:rsidRPr="00AE324D">
        <w:rPr>
          <w:rFonts w:ascii="Times New Roman" w:hAnsi="Times New Roman" w:cs="Times New Roman"/>
          <w:sz w:val="24"/>
          <w:szCs w:val="24"/>
        </w:rPr>
        <w:t xml:space="preserve"> 00 копеек. </w:t>
      </w:r>
    </w:p>
    <w:p w14:paraId="183FD6CC" w14:textId="105820E8" w:rsidR="00785369" w:rsidRPr="00053659" w:rsidRDefault="00785369" w:rsidP="00FA32C0">
      <w:pPr>
        <w:pStyle w:val="a4"/>
        <w:numPr>
          <w:ilvl w:val="0"/>
          <w:numId w:val="48"/>
        </w:numPr>
        <w:spacing w:after="0"/>
        <w:ind w:left="284" w:hanging="284"/>
        <w:jc w:val="both"/>
        <w:rPr>
          <w:rFonts w:ascii="Times New Roman" w:hAnsi="Times New Roman" w:cs="Times New Roman"/>
          <w:sz w:val="24"/>
          <w:szCs w:val="24"/>
        </w:rPr>
      </w:pPr>
      <w:r w:rsidRPr="00053659">
        <w:rPr>
          <w:rFonts w:ascii="Times New Roman" w:hAnsi="Times New Roman" w:cs="Times New Roman"/>
          <w:b/>
          <w:bCs/>
          <w:sz w:val="24"/>
          <w:szCs w:val="24"/>
        </w:rPr>
        <w:t>НМЦ (начальная (минимальная) цена договора)</w:t>
      </w:r>
      <w:r w:rsidR="009031DE" w:rsidRPr="00053659">
        <w:rPr>
          <w:rFonts w:ascii="Proxima Nova ExCn Rg" w:hAnsi="Proxima Nova ExCn Rg" w:cs="Times New Roman"/>
          <w:sz w:val="28"/>
          <w:szCs w:val="28"/>
        </w:rPr>
        <w:t>:</w:t>
      </w:r>
      <w:r w:rsidR="00FA32C0" w:rsidRPr="00053659">
        <w:rPr>
          <w:rFonts w:ascii="Proxima Nova ExCn Rg" w:hAnsi="Proxima Nova ExCn Rg" w:cs="Times New Roman"/>
          <w:sz w:val="28"/>
          <w:szCs w:val="28"/>
        </w:rPr>
        <w:t xml:space="preserve"> </w:t>
      </w:r>
      <w:r w:rsidR="00D0015D">
        <w:rPr>
          <w:rFonts w:ascii="Times New Roman" w:hAnsi="Times New Roman" w:cs="Times New Roman"/>
          <w:sz w:val="24"/>
          <w:szCs w:val="24"/>
        </w:rPr>
        <w:t>87</w:t>
      </w:r>
      <w:r w:rsidR="00FA32C0" w:rsidRPr="00053659">
        <w:rPr>
          <w:rFonts w:ascii="Times New Roman" w:hAnsi="Times New Roman" w:cs="Times New Roman"/>
          <w:sz w:val="24"/>
          <w:szCs w:val="24"/>
        </w:rPr>
        <w:t> </w:t>
      </w:r>
      <w:r w:rsidR="00D0015D">
        <w:rPr>
          <w:rFonts w:ascii="Times New Roman" w:hAnsi="Times New Roman" w:cs="Times New Roman"/>
          <w:sz w:val="24"/>
          <w:szCs w:val="24"/>
        </w:rPr>
        <w:t>570</w:t>
      </w:r>
      <w:r w:rsidR="00FA32C0" w:rsidRPr="00053659">
        <w:rPr>
          <w:rFonts w:ascii="Times New Roman" w:hAnsi="Times New Roman" w:cs="Times New Roman"/>
          <w:sz w:val="24"/>
          <w:szCs w:val="24"/>
        </w:rPr>
        <w:t xml:space="preserve"> (</w:t>
      </w:r>
      <w:r w:rsidR="00D0015D">
        <w:rPr>
          <w:rFonts w:ascii="Times New Roman" w:hAnsi="Times New Roman" w:cs="Times New Roman"/>
          <w:sz w:val="24"/>
          <w:szCs w:val="24"/>
        </w:rPr>
        <w:t>Восемьдесят семь тысяч пятьсот семьдесят</w:t>
      </w:r>
      <w:r w:rsidR="00FA32C0" w:rsidRPr="00053659">
        <w:rPr>
          <w:rFonts w:ascii="Times New Roman" w:hAnsi="Times New Roman" w:cs="Times New Roman"/>
          <w:sz w:val="24"/>
          <w:szCs w:val="24"/>
        </w:rPr>
        <w:t>) рубл</w:t>
      </w:r>
      <w:r w:rsidR="00053659" w:rsidRPr="00053659">
        <w:rPr>
          <w:rFonts w:ascii="Times New Roman" w:hAnsi="Times New Roman" w:cs="Times New Roman"/>
          <w:sz w:val="24"/>
          <w:szCs w:val="24"/>
        </w:rPr>
        <w:t>ей</w:t>
      </w:r>
      <w:r w:rsidR="00FA32C0" w:rsidRPr="00053659">
        <w:rPr>
          <w:rFonts w:ascii="Times New Roman" w:hAnsi="Times New Roman" w:cs="Times New Roman"/>
          <w:sz w:val="24"/>
          <w:szCs w:val="24"/>
        </w:rPr>
        <w:t xml:space="preserve"> 00 копеек, </w:t>
      </w:r>
      <w:r w:rsidR="00FA32C0" w:rsidRPr="00053659">
        <w:rPr>
          <w:rFonts w:ascii="Times New Roman" w:hAnsi="Times New Roman" w:cs="Times New Roman"/>
          <w:color w:val="000000"/>
          <w:sz w:val="24"/>
          <w:szCs w:val="24"/>
        </w:rPr>
        <w:t>в т.ч. НДС – 20% (</w:t>
      </w:r>
      <w:r w:rsidR="00D0015D">
        <w:rPr>
          <w:rFonts w:ascii="Times New Roman" w:hAnsi="Times New Roman" w:cs="Times New Roman"/>
          <w:color w:val="000000"/>
          <w:sz w:val="24"/>
          <w:szCs w:val="24"/>
        </w:rPr>
        <w:t>14 595</w:t>
      </w:r>
      <w:r w:rsidR="00FA32C0" w:rsidRPr="00053659">
        <w:rPr>
          <w:rFonts w:ascii="Times New Roman" w:hAnsi="Times New Roman" w:cs="Times New Roman"/>
          <w:color w:val="000000"/>
          <w:sz w:val="24"/>
          <w:szCs w:val="24"/>
        </w:rPr>
        <w:t xml:space="preserve"> руб. </w:t>
      </w:r>
      <w:r w:rsidR="00C37331">
        <w:rPr>
          <w:rFonts w:ascii="Times New Roman" w:hAnsi="Times New Roman" w:cs="Times New Roman"/>
          <w:color w:val="000000"/>
          <w:sz w:val="24"/>
          <w:szCs w:val="24"/>
        </w:rPr>
        <w:t>00</w:t>
      </w:r>
      <w:r w:rsidR="00FA32C0" w:rsidRPr="00053659">
        <w:rPr>
          <w:rFonts w:ascii="Times New Roman" w:hAnsi="Times New Roman" w:cs="Times New Roman"/>
          <w:color w:val="000000"/>
          <w:sz w:val="24"/>
          <w:szCs w:val="24"/>
        </w:rPr>
        <w:t xml:space="preserve"> коп.) и</w:t>
      </w:r>
      <w:r w:rsidR="00FA32C0" w:rsidRPr="00053659">
        <w:rPr>
          <w:rFonts w:ascii="Times New Roman" w:hAnsi="Times New Roman" w:cs="Times New Roman"/>
          <w:sz w:val="24"/>
          <w:szCs w:val="24"/>
        </w:rPr>
        <w:t xml:space="preserve"> включает в себя плату за энергоресурсы и коммунальные услуги.</w:t>
      </w:r>
    </w:p>
    <w:p w14:paraId="64200EAC" w14:textId="77777777" w:rsidR="00785369" w:rsidRPr="00D24770"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14:paraId="3CDFD006" w14:textId="77777777" w:rsidR="00785369" w:rsidRPr="00D24770" w:rsidRDefault="00785369" w:rsidP="00C2049D">
      <w:pPr>
        <w:numPr>
          <w:ilvl w:val="0"/>
          <w:numId w:val="48"/>
        </w:numPr>
        <w:tabs>
          <w:tab w:val="num" w:pos="426"/>
        </w:tabs>
        <w:spacing w:after="0"/>
        <w:ind w:left="284" w:hanging="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14:paraId="72B41D06" w14:textId="3CFF8DB3" w:rsidR="001835E1" w:rsidRPr="00BB168C" w:rsidRDefault="00473200" w:rsidP="00C2049D">
      <w:pPr>
        <w:numPr>
          <w:ilvl w:val="0"/>
          <w:numId w:val="48"/>
        </w:numPr>
        <w:tabs>
          <w:tab w:val="num" w:pos="502"/>
        </w:tabs>
        <w:spacing w:after="0"/>
        <w:ind w:left="284" w:hanging="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14:paraId="02CA58C2" w14:textId="77777777" w:rsidR="00785369" w:rsidRPr="00473200"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14:paraId="27BBBB68" w14:textId="77777777"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3F5A17">
        <w:rPr>
          <w:rFonts w:ascii="Times New Roman" w:hAnsi="Times New Roman" w:cs="Times New Roman"/>
          <w:b/>
          <w:bCs/>
          <w:sz w:val="24"/>
          <w:szCs w:val="24"/>
        </w:rPr>
        <w:t xml:space="preserve"> </w:t>
      </w:r>
      <w:r w:rsidR="00C25895">
        <w:rPr>
          <w:rFonts w:ascii="Times New Roman" w:hAnsi="Times New Roman" w:cs="Times New Roman"/>
          <w:sz w:val="24"/>
          <w:szCs w:val="24"/>
        </w:rPr>
        <w:t>111394, г. Москва, ул. Мартеновская, д.</w:t>
      </w:r>
      <w:r w:rsidR="003F5A17">
        <w:rPr>
          <w:rFonts w:ascii="Times New Roman" w:hAnsi="Times New Roman" w:cs="Times New Roman"/>
          <w:sz w:val="24"/>
          <w:szCs w:val="24"/>
        </w:rPr>
        <w:t xml:space="preserve"> </w:t>
      </w:r>
      <w:r w:rsidR="00C25895">
        <w:rPr>
          <w:rFonts w:ascii="Times New Roman" w:hAnsi="Times New Roman" w:cs="Times New Roman"/>
          <w:sz w:val="24"/>
          <w:szCs w:val="24"/>
        </w:rPr>
        <w:t>38</w:t>
      </w:r>
      <w:r w:rsidRPr="00785369">
        <w:rPr>
          <w:rFonts w:ascii="Times New Roman" w:hAnsi="Times New Roman" w:cs="Times New Roman"/>
          <w:sz w:val="24"/>
          <w:szCs w:val="24"/>
        </w:rPr>
        <w:t>.</w:t>
      </w:r>
    </w:p>
    <w:p w14:paraId="68114FB6" w14:textId="77777777" w:rsidR="00785369" w:rsidRPr="001A0DA0"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sidR="00C402B6">
        <w:rPr>
          <w:rFonts w:ascii="Times New Roman" w:hAnsi="Times New Roman" w:cs="Times New Roman"/>
          <w:sz w:val="24"/>
          <w:szCs w:val="24"/>
        </w:rPr>
        <w:t>условия договора аренды объектов</w:t>
      </w:r>
      <w:r w:rsidR="003F5A17">
        <w:rPr>
          <w:rFonts w:ascii="Times New Roman" w:hAnsi="Times New Roman" w:cs="Times New Roman"/>
          <w:sz w:val="24"/>
          <w:szCs w:val="24"/>
        </w:rPr>
        <w:t xml:space="preserve"> недвижимого имущества содержат</w:t>
      </w:r>
      <w:r w:rsidRPr="00785369">
        <w:rPr>
          <w:rFonts w:ascii="Times New Roman" w:hAnsi="Times New Roman" w:cs="Times New Roman"/>
          <w:sz w:val="24"/>
          <w:szCs w:val="24"/>
        </w:rPr>
        <w:t>ся в д</w:t>
      </w:r>
      <w:r w:rsidR="009031DE">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7B2BDC2B" w14:textId="1D7B9689" w:rsidR="00785369"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 xml:space="preserve">Дата </w:t>
      </w:r>
      <w:r w:rsidR="000D2110" w:rsidRPr="004042AC">
        <w:rPr>
          <w:rFonts w:ascii="Times New Roman" w:hAnsi="Times New Roman" w:cs="Times New Roman"/>
          <w:b/>
          <w:bCs/>
          <w:sz w:val="24"/>
          <w:szCs w:val="24"/>
        </w:rPr>
        <w:t xml:space="preserve">и </w:t>
      </w:r>
      <w:r w:rsidR="003C377A" w:rsidRPr="004042AC">
        <w:rPr>
          <w:rFonts w:ascii="Times New Roman" w:hAnsi="Times New Roman" w:cs="Times New Roman"/>
          <w:b/>
          <w:bCs/>
          <w:sz w:val="24"/>
          <w:szCs w:val="24"/>
        </w:rPr>
        <w:t>время начала,</w:t>
      </w:r>
      <w:r w:rsidRPr="004042AC">
        <w:rPr>
          <w:rFonts w:ascii="Times New Roman" w:hAnsi="Times New Roman" w:cs="Times New Roman"/>
          <w:b/>
          <w:bCs/>
          <w:sz w:val="24"/>
          <w:szCs w:val="24"/>
        </w:rPr>
        <w:t xml:space="preserve"> и дата окончания подачи заявок: </w:t>
      </w:r>
      <w:r w:rsidR="00A25E00" w:rsidRPr="004042AC">
        <w:rPr>
          <w:rFonts w:ascii="Times New Roman" w:hAnsi="Times New Roman" w:cs="Times New Roman"/>
          <w:sz w:val="24"/>
          <w:szCs w:val="24"/>
        </w:rPr>
        <w:t xml:space="preserve">с </w:t>
      </w:r>
      <w:r w:rsidR="003C377A" w:rsidRPr="004042AC">
        <w:rPr>
          <w:rFonts w:ascii="Times New Roman" w:hAnsi="Times New Roman" w:cs="Times New Roman"/>
          <w:sz w:val="24"/>
          <w:szCs w:val="24"/>
        </w:rPr>
        <w:t xml:space="preserve">09:00 </w:t>
      </w:r>
      <w:r w:rsidR="00257C00">
        <w:rPr>
          <w:rFonts w:ascii="Times New Roman" w:hAnsi="Times New Roman" w:cs="Times New Roman"/>
          <w:sz w:val="24"/>
          <w:szCs w:val="24"/>
        </w:rPr>
        <w:t>14</w:t>
      </w:r>
      <w:r w:rsidR="003C377A" w:rsidRPr="004042AC">
        <w:rPr>
          <w:rFonts w:ascii="Times New Roman" w:hAnsi="Times New Roman" w:cs="Times New Roman"/>
          <w:sz w:val="24"/>
          <w:szCs w:val="24"/>
        </w:rPr>
        <w:t>.</w:t>
      </w:r>
      <w:r w:rsidR="00FA32C0" w:rsidRPr="004042AC">
        <w:rPr>
          <w:rFonts w:ascii="Times New Roman" w:hAnsi="Times New Roman" w:cs="Times New Roman"/>
          <w:sz w:val="24"/>
          <w:szCs w:val="24"/>
        </w:rPr>
        <w:t>0</w:t>
      </w:r>
      <w:r w:rsidR="00947F6A">
        <w:rPr>
          <w:rFonts w:ascii="Times New Roman" w:hAnsi="Times New Roman" w:cs="Times New Roman"/>
          <w:sz w:val="24"/>
          <w:szCs w:val="24"/>
        </w:rPr>
        <w:t>8</w:t>
      </w:r>
      <w:r w:rsidR="003C377A" w:rsidRPr="004042AC">
        <w:rPr>
          <w:rFonts w:ascii="Times New Roman" w:hAnsi="Times New Roman" w:cs="Times New Roman"/>
          <w:sz w:val="24"/>
          <w:szCs w:val="24"/>
        </w:rPr>
        <w:t>.202</w:t>
      </w:r>
      <w:r w:rsidR="00947F6A">
        <w:rPr>
          <w:rFonts w:ascii="Times New Roman" w:hAnsi="Times New Roman" w:cs="Times New Roman"/>
          <w:sz w:val="24"/>
          <w:szCs w:val="24"/>
        </w:rPr>
        <w:t>4</w:t>
      </w:r>
      <w:r w:rsidR="00A25E00" w:rsidRPr="004042AC">
        <w:rPr>
          <w:rFonts w:ascii="Times New Roman" w:hAnsi="Times New Roman" w:cs="Times New Roman"/>
          <w:b/>
          <w:sz w:val="24"/>
          <w:szCs w:val="24"/>
        </w:rPr>
        <w:t xml:space="preserve"> </w:t>
      </w:r>
      <w:r w:rsidR="007E7639" w:rsidRPr="004042AC">
        <w:rPr>
          <w:rFonts w:ascii="Times New Roman" w:hAnsi="Times New Roman" w:cs="Times New Roman"/>
          <w:sz w:val="24"/>
          <w:szCs w:val="24"/>
        </w:rPr>
        <w:t>до</w:t>
      </w:r>
      <w:r w:rsidR="00A25E00" w:rsidRPr="004042AC">
        <w:rPr>
          <w:rFonts w:ascii="Times New Roman" w:hAnsi="Times New Roman" w:cs="Times New Roman"/>
          <w:sz w:val="24"/>
          <w:szCs w:val="24"/>
        </w:rPr>
        <w:t xml:space="preserve"> 10:</w:t>
      </w:r>
      <w:r w:rsidR="003C377A" w:rsidRPr="004042AC">
        <w:rPr>
          <w:rFonts w:ascii="Times New Roman" w:hAnsi="Times New Roman" w:cs="Times New Roman"/>
          <w:sz w:val="24"/>
          <w:szCs w:val="24"/>
        </w:rPr>
        <w:t>00</w:t>
      </w:r>
      <w:r w:rsidR="00947F6A">
        <w:rPr>
          <w:rFonts w:ascii="Times New Roman" w:hAnsi="Times New Roman" w:cs="Times New Roman"/>
          <w:sz w:val="24"/>
          <w:szCs w:val="24"/>
        </w:rPr>
        <w:t xml:space="preserve"> </w:t>
      </w:r>
      <w:r w:rsidR="00257C00">
        <w:rPr>
          <w:rFonts w:ascii="Times New Roman" w:hAnsi="Times New Roman" w:cs="Times New Roman"/>
          <w:sz w:val="24"/>
          <w:szCs w:val="24"/>
        </w:rPr>
        <w:t>11</w:t>
      </w:r>
      <w:r w:rsidR="003C377A" w:rsidRPr="004042AC">
        <w:rPr>
          <w:rFonts w:ascii="Times New Roman" w:hAnsi="Times New Roman" w:cs="Times New Roman"/>
          <w:sz w:val="24"/>
          <w:szCs w:val="24"/>
        </w:rPr>
        <w:t>.</w:t>
      </w:r>
      <w:r w:rsidR="00FA32C0" w:rsidRPr="004042AC">
        <w:rPr>
          <w:rFonts w:ascii="Times New Roman" w:hAnsi="Times New Roman" w:cs="Times New Roman"/>
          <w:sz w:val="24"/>
          <w:szCs w:val="24"/>
        </w:rPr>
        <w:t>0</w:t>
      </w:r>
      <w:r w:rsidR="00947F6A">
        <w:rPr>
          <w:rFonts w:ascii="Times New Roman" w:hAnsi="Times New Roman" w:cs="Times New Roman"/>
          <w:sz w:val="24"/>
          <w:szCs w:val="24"/>
        </w:rPr>
        <w:t>9</w:t>
      </w:r>
      <w:r w:rsidR="003C377A" w:rsidRPr="004042AC">
        <w:rPr>
          <w:rFonts w:ascii="Times New Roman" w:hAnsi="Times New Roman" w:cs="Times New Roman"/>
          <w:sz w:val="24"/>
          <w:szCs w:val="24"/>
        </w:rPr>
        <w:t>.202</w:t>
      </w:r>
      <w:r w:rsidR="00947F6A">
        <w:rPr>
          <w:rFonts w:ascii="Times New Roman" w:hAnsi="Times New Roman" w:cs="Times New Roman"/>
          <w:sz w:val="24"/>
          <w:szCs w:val="24"/>
        </w:rPr>
        <w:t>4</w:t>
      </w:r>
      <w:r w:rsidR="003C377A" w:rsidRPr="004042AC">
        <w:rPr>
          <w:rFonts w:ascii="Times New Roman" w:hAnsi="Times New Roman" w:cs="Times New Roman"/>
          <w:sz w:val="24"/>
          <w:szCs w:val="24"/>
        </w:rPr>
        <w:t>.</w:t>
      </w:r>
    </w:p>
    <w:p w14:paraId="5CAA62C4" w14:textId="2D197EAC" w:rsidR="00785369"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 xml:space="preserve">Дата рассмотрения заявок на участие в </w:t>
      </w:r>
      <w:r w:rsidR="00CE4980" w:rsidRPr="004042AC">
        <w:rPr>
          <w:rFonts w:ascii="Times New Roman" w:hAnsi="Times New Roman" w:cs="Times New Roman"/>
          <w:b/>
          <w:bCs/>
          <w:sz w:val="24"/>
          <w:szCs w:val="24"/>
        </w:rPr>
        <w:t>ОА</w:t>
      </w:r>
      <w:r w:rsidRPr="004042AC">
        <w:rPr>
          <w:rFonts w:ascii="Times New Roman" w:hAnsi="Times New Roman" w:cs="Times New Roman"/>
          <w:b/>
          <w:bCs/>
          <w:sz w:val="24"/>
          <w:szCs w:val="24"/>
        </w:rPr>
        <w:t>:</w:t>
      </w:r>
      <w:r w:rsidR="00833D4A" w:rsidRPr="004042AC">
        <w:rPr>
          <w:rFonts w:ascii="Times New Roman" w:hAnsi="Times New Roman" w:cs="Times New Roman"/>
          <w:b/>
          <w:bCs/>
          <w:sz w:val="24"/>
          <w:szCs w:val="24"/>
        </w:rPr>
        <w:t xml:space="preserve"> </w:t>
      </w:r>
      <w:r w:rsidR="00257C00">
        <w:rPr>
          <w:rFonts w:ascii="Times New Roman" w:hAnsi="Times New Roman" w:cs="Times New Roman"/>
          <w:b/>
          <w:sz w:val="24"/>
          <w:szCs w:val="24"/>
        </w:rPr>
        <w:t>13</w:t>
      </w:r>
      <w:r w:rsidR="00A25E00" w:rsidRPr="004042AC">
        <w:rPr>
          <w:rFonts w:ascii="Times New Roman" w:hAnsi="Times New Roman" w:cs="Times New Roman"/>
          <w:b/>
          <w:sz w:val="24"/>
          <w:szCs w:val="24"/>
        </w:rPr>
        <w:t>.</w:t>
      </w:r>
      <w:r w:rsidR="00FA32C0" w:rsidRPr="004042AC">
        <w:rPr>
          <w:rFonts w:ascii="Times New Roman" w:hAnsi="Times New Roman" w:cs="Times New Roman"/>
          <w:b/>
          <w:sz w:val="24"/>
          <w:szCs w:val="24"/>
        </w:rPr>
        <w:t>0</w:t>
      </w:r>
      <w:r w:rsidR="00947F6A">
        <w:rPr>
          <w:rFonts w:ascii="Times New Roman" w:hAnsi="Times New Roman" w:cs="Times New Roman"/>
          <w:b/>
          <w:sz w:val="24"/>
          <w:szCs w:val="24"/>
        </w:rPr>
        <w:t>9</w:t>
      </w:r>
      <w:r w:rsidR="00A25E00" w:rsidRPr="004042AC">
        <w:rPr>
          <w:rFonts w:ascii="Times New Roman" w:hAnsi="Times New Roman" w:cs="Times New Roman"/>
          <w:b/>
          <w:sz w:val="24"/>
          <w:szCs w:val="24"/>
        </w:rPr>
        <w:t>.20</w:t>
      </w:r>
      <w:r w:rsidR="00592BBE" w:rsidRPr="004042AC">
        <w:rPr>
          <w:rFonts w:ascii="Times New Roman" w:hAnsi="Times New Roman" w:cs="Times New Roman"/>
          <w:b/>
          <w:sz w:val="24"/>
          <w:szCs w:val="24"/>
        </w:rPr>
        <w:t>2</w:t>
      </w:r>
      <w:r w:rsidR="00947F6A">
        <w:rPr>
          <w:rFonts w:ascii="Times New Roman" w:hAnsi="Times New Roman" w:cs="Times New Roman"/>
          <w:b/>
          <w:sz w:val="24"/>
          <w:szCs w:val="24"/>
        </w:rPr>
        <w:t>4</w:t>
      </w:r>
      <w:r w:rsidR="00FA32C0" w:rsidRPr="004042AC">
        <w:rPr>
          <w:rFonts w:ascii="Times New Roman" w:hAnsi="Times New Roman" w:cs="Times New Roman"/>
          <w:b/>
          <w:sz w:val="24"/>
          <w:szCs w:val="24"/>
        </w:rPr>
        <w:t>.</w:t>
      </w:r>
    </w:p>
    <w:p w14:paraId="0F9BF0DE" w14:textId="2E005525" w:rsidR="00C25895"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 xml:space="preserve">Дата, время и место проведения </w:t>
      </w:r>
      <w:r w:rsidR="00CE4980" w:rsidRPr="004042AC">
        <w:rPr>
          <w:rFonts w:ascii="Times New Roman" w:hAnsi="Times New Roman" w:cs="Times New Roman"/>
          <w:b/>
          <w:bCs/>
          <w:sz w:val="24"/>
          <w:szCs w:val="24"/>
        </w:rPr>
        <w:t>ОА</w:t>
      </w:r>
      <w:r w:rsidRPr="004042AC">
        <w:rPr>
          <w:rFonts w:ascii="Times New Roman" w:hAnsi="Times New Roman" w:cs="Times New Roman"/>
          <w:b/>
          <w:bCs/>
          <w:sz w:val="24"/>
          <w:szCs w:val="24"/>
        </w:rPr>
        <w:t>:</w:t>
      </w:r>
      <w:r w:rsidR="00430897" w:rsidRPr="004042AC">
        <w:rPr>
          <w:rFonts w:ascii="Times New Roman" w:hAnsi="Times New Roman" w:cs="Times New Roman"/>
          <w:b/>
          <w:bCs/>
          <w:sz w:val="24"/>
          <w:szCs w:val="24"/>
        </w:rPr>
        <w:t xml:space="preserve"> </w:t>
      </w:r>
      <w:r w:rsidR="00257C00">
        <w:rPr>
          <w:rFonts w:ascii="Times New Roman" w:hAnsi="Times New Roman" w:cs="Times New Roman"/>
          <w:b/>
          <w:sz w:val="24"/>
          <w:szCs w:val="24"/>
        </w:rPr>
        <w:t>16</w:t>
      </w:r>
      <w:r w:rsidR="00A25E00" w:rsidRPr="004042AC">
        <w:rPr>
          <w:rFonts w:ascii="Times New Roman" w:hAnsi="Times New Roman" w:cs="Times New Roman"/>
          <w:b/>
          <w:sz w:val="24"/>
          <w:szCs w:val="24"/>
        </w:rPr>
        <w:t>.</w:t>
      </w:r>
      <w:r w:rsidR="00FA32C0" w:rsidRPr="004042AC">
        <w:rPr>
          <w:rFonts w:ascii="Times New Roman" w:hAnsi="Times New Roman" w:cs="Times New Roman"/>
          <w:b/>
          <w:sz w:val="24"/>
          <w:szCs w:val="24"/>
        </w:rPr>
        <w:t>0</w:t>
      </w:r>
      <w:r w:rsidR="00947F6A">
        <w:rPr>
          <w:rFonts w:ascii="Times New Roman" w:hAnsi="Times New Roman" w:cs="Times New Roman"/>
          <w:b/>
          <w:sz w:val="24"/>
          <w:szCs w:val="24"/>
        </w:rPr>
        <w:t>9</w:t>
      </w:r>
      <w:r w:rsidR="00A25E00" w:rsidRPr="004042AC">
        <w:rPr>
          <w:rFonts w:ascii="Times New Roman" w:hAnsi="Times New Roman" w:cs="Times New Roman"/>
          <w:b/>
          <w:sz w:val="24"/>
          <w:szCs w:val="24"/>
        </w:rPr>
        <w:t>.20</w:t>
      </w:r>
      <w:r w:rsidR="00592BBE" w:rsidRPr="004042AC">
        <w:rPr>
          <w:rFonts w:ascii="Times New Roman" w:hAnsi="Times New Roman" w:cs="Times New Roman"/>
          <w:b/>
          <w:sz w:val="24"/>
          <w:szCs w:val="24"/>
        </w:rPr>
        <w:t>2</w:t>
      </w:r>
      <w:r w:rsidR="00947F6A">
        <w:rPr>
          <w:rFonts w:ascii="Times New Roman" w:hAnsi="Times New Roman" w:cs="Times New Roman"/>
          <w:b/>
          <w:sz w:val="24"/>
          <w:szCs w:val="24"/>
        </w:rPr>
        <w:t>4</w:t>
      </w:r>
      <w:r w:rsidR="00967456" w:rsidRPr="004042AC">
        <w:rPr>
          <w:rFonts w:ascii="Times New Roman" w:hAnsi="Times New Roman" w:cs="Times New Roman"/>
          <w:sz w:val="24"/>
          <w:szCs w:val="24"/>
        </w:rPr>
        <w:t xml:space="preserve"> </w:t>
      </w:r>
      <w:r w:rsidRPr="004042AC">
        <w:rPr>
          <w:rFonts w:ascii="Times New Roman" w:hAnsi="Times New Roman" w:cs="Times New Roman"/>
          <w:sz w:val="24"/>
          <w:szCs w:val="24"/>
        </w:rPr>
        <w:t xml:space="preserve">в период с </w:t>
      </w:r>
      <w:r w:rsidR="00D0015D">
        <w:rPr>
          <w:rFonts w:ascii="Times New Roman" w:hAnsi="Times New Roman" w:cs="Times New Roman"/>
          <w:sz w:val="24"/>
          <w:szCs w:val="24"/>
        </w:rPr>
        <w:t>13</w:t>
      </w:r>
      <w:r w:rsidRPr="004042AC">
        <w:rPr>
          <w:rFonts w:ascii="Times New Roman" w:hAnsi="Times New Roman" w:cs="Times New Roman"/>
          <w:sz w:val="24"/>
          <w:szCs w:val="24"/>
        </w:rPr>
        <w:t>:00 до 1</w:t>
      </w:r>
      <w:r w:rsidR="00D0015D">
        <w:rPr>
          <w:rFonts w:ascii="Times New Roman" w:hAnsi="Times New Roman" w:cs="Times New Roman"/>
          <w:sz w:val="24"/>
          <w:szCs w:val="24"/>
        </w:rPr>
        <w:t>4</w:t>
      </w:r>
      <w:r w:rsidRPr="004042AC">
        <w:rPr>
          <w:rFonts w:ascii="Times New Roman" w:hAnsi="Times New Roman" w:cs="Times New Roman"/>
          <w:sz w:val="24"/>
          <w:szCs w:val="24"/>
        </w:rPr>
        <w:t>:</w:t>
      </w:r>
      <w:r w:rsidR="006607D4" w:rsidRPr="004042AC">
        <w:rPr>
          <w:rFonts w:ascii="Times New Roman" w:hAnsi="Times New Roman" w:cs="Times New Roman"/>
          <w:sz w:val="24"/>
          <w:szCs w:val="24"/>
        </w:rPr>
        <w:t>0</w:t>
      </w:r>
      <w:r w:rsidRPr="004042AC">
        <w:rPr>
          <w:rFonts w:ascii="Times New Roman" w:hAnsi="Times New Roman" w:cs="Times New Roman"/>
          <w:sz w:val="24"/>
          <w:szCs w:val="24"/>
        </w:rPr>
        <w:t>0</w:t>
      </w:r>
      <w:r w:rsidR="00833D4A" w:rsidRPr="004042AC">
        <w:rPr>
          <w:rFonts w:ascii="Times New Roman" w:hAnsi="Times New Roman" w:cs="Times New Roman"/>
          <w:sz w:val="24"/>
          <w:szCs w:val="24"/>
        </w:rPr>
        <w:t xml:space="preserve"> </w:t>
      </w:r>
      <w:r w:rsidR="009F2E93" w:rsidRPr="004042AC">
        <w:rPr>
          <w:rFonts w:ascii="Times New Roman" w:hAnsi="Times New Roman" w:cs="Times New Roman"/>
          <w:sz w:val="24"/>
          <w:szCs w:val="24"/>
        </w:rPr>
        <w:t xml:space="preserve">по адресу: </w:t>
      </w:r>
      <w:r w:rsidR="00C25895" w:rsidRPr="004042AC">
        <w:rPr>
          <w:rFonts w:ascii="Times New Roman" w:hAnsi="Times New Roman" w:cs="Times New Roman"/>
          <w:sz w:val="24"/>
          <w:szCs w:val="24"/>
        </w:rPr>
        <w:t>111394, г. Москва, ул. Мартеновская, д.</w:t>
      </w:r>
      <w:r w:rsidR="004042AC">
        <w:rPr>
          <w:rFonts w:ascii="Times New Roman" w:hAnsi="Times New Roman" w:cs="Times New Roman"/>
          <w:sz w:val="24"/>
          <w:szCs w:val="24"/>
        </w:rPr>
        <w:t xml:space="preserve"> </w:t>
      </w:r>
      <w:r w:rsidR="00C25895" w:rsidRPr="004042AC">
        <w:rPr>
          <w:rFonts w:ascii="Times New Roman" w:hAnsi="Times New Roman" w:cs="Times New Roman"/>
          <w:sz w:val="24"/>
          <w:szCs w:val="24"/>
        </w:rPr>
        <w:t>38.</w:t>
      </w:r>
    </w:p>
    <w:p w14:paraId="6C742B32" w14:textId="6957DB67" w:rsidR="00785369" w:rsidRPr="004042AC"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4042AC">
        <w:rPr>
          <w:rFonts w:ascii="Times New Roman" w:hAnsi="Times New Roman" w:cs="Times New Roman"/>
          <w:b/>
          <w:bCs/>
          <w:sz w:val="24"/>
          <w:szCs w:val="24"/>
        </w:rPr>
        <w:t>Место</w:t>
      </w:r>
      <w:r w:rsidR="00C25895" w:rsidRPr="004042AC">
        <w:rPr>
          <w:rFonts w:ascii="Times New Roman" w:hAnsi="Times New Roman" w:cs="Times New Roman"/>
          <w:b/>
          <w:bCs/>
          <w:sz w:val="24"/>
          <w:szCs w:val="24"/>
        </w:rPr>
        <w:t xml:space="preserve"> и срок подведения итогов аукциона</w:t>
      </w:r>
      <w:r w:rsidRPr="004042AC">
        <w:rPr>
          <w:rFonts w:ascii="Times New Roman" w:hAnsi="Times New Roman" w:cs="Times New Roman"/>
          <w:b/>
          <w:bCs/>
          <w:sz w:val="24"/>
          <w:szCs w:val="24"/>
        </w:rPr>
        <w:t xml:space="preserve"> на право заключения договора аренды: </w:t>
      </w:r>
      <w:r w:rsidRPr="004042AC">
        <w:rPr>
          <w:rFonts w:ascii="Times New Roman" w:hAnsi="Times New Roman" w:cs="Times New Roman"/>
          <w:sz w:val="24"/>
          <w:szCs w:val="24"/>
        </w:rPr>
        <w:t xml:space="preserve">подведение итогов состоится по </w:t>
      </w:r>
      <w:r w:rsidR="00D22E8E" w:rsidRPr="004042AC">
        <w:rPr>
          <w:rFonts w:ascii="Times New Roman" w:hAnsi="Times New Roman" w:cs="Times New Roman"/>
          <w:sz w:val="24"/>
          <w:szCs w:val="24"/>
        </w:rPr>
        <w:t xml:space="preserve">фактическому </w:t>
      </w:r>
      <w:r w:rsidRPr="004042AC">
        <w:rPr>
          <w:rFonts w:ascii="Times New Roman" w:hAnsi="Times New Roman" w:cs="Times New Roman"/>
          <w:sz w:val="24"/>
          <w:szCs w:val="24"/>
        </w:rPr>
        <w:t>адресу Организатора</w:t>
      </w:r>
      <w:r w:rsidR="00D22E8E" w:rsidRPr="004042AC">
        <w:rPr>
          <w:rFonts w:ascii="Times New Roman" w:hAnsi="Times New Roman" w:cs="Times New Roman"/>
          <w:sz w:val="24"/>
          <w:szCs w:val="24"/>
        </w:rPr>
        <w:t xml:space="preserve"> (</w:t>
      </w:r>
      <w:r w:rsidR="00C25895" w:rsidRPr="004042AC">
        <w:rPr>
          <w:rFonts w:ascii="Times New Roman" w:hAnsi="Times New Roman" w:cs="Times New Roman"/>
          <w:sz w:val="24"/>
          <w:szCs w:val="24"/>
        </w:rPr>
        <w:t>111394, г. Москва, ул. Мартеновская, д.</w:t>
      </w:r>
      <w:r w:rsidR="003F5A17" w:rsidRPr="004042AC">
        <w:rPr>
          <w:rFonts w:ascii="Times New Roman" w:hAnsi="Times New Roman" w:cs="Times New Roman"/>
          <w:sz w:val="24"/>
          <w:szCs w:val="24"/>
        </w:rPr>
        <w:t xml:space="preserve"> </w:t>
      </w:r>
      <w:r w:rsidR="00C25895" w:rsidRPr="004042AC">
        <w:rPr>
          <w:rFonts w:ascii="Times New Roman" w:hAnsi="Times New Roman" w:cs="Times New Roman"/>
          <w:sz w:val="24"/>
          <w:szCs w:val="24"/>
        </w:rPr>
        <w:t>38</w:t>
      </w:r>
      <w:r w:rsidR="00D22E8E" w:rsidRPr="004042AC">
        <w:rPr>
          <w:rFonts w:ascii="Times New Roman" w:hAnsi="Times New Roman" w:cs="Times New Roman"/>
          <w:sz w:val="24"/>
          <w:szCs w:val="24"/>
        </w:rPr>
        <w:t xml:space="preserve">) </w:t>
      </w:r>
      <w:r w:rsidRPr="004042AC">
        <w:rPr>
          <w:rFonts w:ascii="Times New Roman" w:hAnsi="Times New Roman" w:cs="Times New Roman"/>
          <w:sz w:val="24"/>
          <w:szCs w:val="24"/>
        </w:rPr>
        <w:t xml:space="preserve">не позднее </w:t>
      </w:r>
      <w:r w:rsidR="00257C00">
        <w:rPr>
          <w:rFonts w:ascii="Times New Roman" w:hAnsi="Times New Roman" w:cs="Times New Roman"/>
          <w:b/>
          <w:sz w:val="24"/>
          <w:szCs w:val="24"/>
        </w:rPr>
        <w:t>17</w:t>
      </w:r>
      <w:r w:rsidR="00A25E00" w:rsidRPr="004042AC">
        <w:rPr>
          <w:rFonts w:ascii="Times New Roman" w:hAnsi="Times New Roman" w:cs="Times New Roman"/>
          <w:b/>
          <w:sz w:val="24"/>
          <w:szCs w:val="24"/>
        </w:rPr>
        <w:t>.</w:t>
      </w:r>
      <w:r w:rsidR="00FA32C0" w:rsidRPr="004042AC">
        <w:rPr>
          <w:rFonts w:ascii="Times New Roman" w:hAnsi="Times New Roman" w:cs="Times New Roman"/>
          <w:b/>
          <w:sz w:val="24"/>
          <w:szCs w:val="24"/>
        </w:rPr>
        <w:t>0</w:t>
      </w:r>
      <w:r w:rsidR="00947F6A">
        <w:rPr>
          <w:rFonts w:ascii="Times New Roman" w:hAnsi="Times New Roman" w:cs="Times New Roman"/>
          <w:b/>
          <w:sz w:val="24"/>
          <w:szCs w:val="24"/>
        </w:rPr>
        <w:t>9</w:t>
      </w:r>
      <w:r w:rsidR="00A25E00" w:rsidRPr="004042AC">
        <w:rPr>
          <w:rFonts w:ascii="Times New Roman" w:hAnsi="Times New Roman" w:cs="Times New Roman"/>
          <w:b/>
          <w:sz w:val="24"/>
          <w:szCs w:val="24"/>
        </w:rPr>
        <w:t>.20</w:t>
      </w:r>
      <w:r w:rsidR="00967456" w:rsidRPr="004042AC">
        <w:rPr>
          <w:rFonts w:ascii="Times New Roman" w:hAnsi="Times New Roman" w:cs="Times New Roman"/>
          <w:b/>
          <w:sz w:val="24"/>
          <w:szCs w:val="24"/>
        </w:rPr>
        <w:t>2</w:t>
      </w:r>
      <w:r w:rsidR="00FA32C0" w:rsidRPr="004042AC">
        <w:rPr>
          <w:rFonts w:ascii="Times New Roman" w:hAnsi="Times New Roman" w:cs="Times New Roman"/>
          <w:b/>
          <w:sz w:val="24"/>
          <w:szCs w:val="24"/>
        </w:rPr>
        <w:t>3</w:t>
      </w:r>
      <w:r w:rsidRPr="004042AC">
        <w:rPr>
          <w:rFonts w:ascii="Times New Roman" w:hAnsi="Times New Roman" w:cs="Times New Roman"/>
          <w:b/>
          <w:sz w:val="24"/>
          <w:szCs w:val="24"/>
        </w:rPr>
        <w:t>.</w:t>
      </w:r>
      <w:r w:rsidRPr="004042AC">
        <w:rPr>
          <w:rFonts w:ascii="Times New Roman" w:hAnsi="Times New Roman" w:cs="Times New Roman"/>
          <w:sz w:val="24"/>
          <w:szCs w:val="24"/>
        </w:rPr>
        <w:t xml:space="preserve"> Организатор вправе, при необходимости, изменить данный срок.</w:t>
      </w:r>
    </w:p>
    <w:p w14:paraId="3FA9FFFF" w14:textId="7C4F9BE2" w:rsidR="00785369" w:rsidRPr="00477D80" w:rsidRDefault="00785369" w:rsidP="00C2049D">
      <w:pPr>
        <w:pStyle w:val="a4"/>
        <w:numPr>
          <w:ilvl w:val="0"/>
          <w:numId w:val="48"/>
        </w:numPr>
        <w:tabs>
          <w:tab w:val="left" w:pos="426"/>
        </w:tabs>
        <w:spacing w:after="0"/>
        <w:ind w:left="284" w:hanging="284"/>
        <w:jc w:val="both"/>
        <w:rPr>
          <w:rFonts w:ascii="Times New Roman" w:hAnsi="Times New Roman" w:cs="Times New Roman"/>
          <w:sz w:val="24"/>
          <w:szCs w:val="24"/>
        </w:rPr>
      </w:pPr>
      <w:r w:rsidRPr="00477D80">
        <w:rPr>
          <w:rFonts w:ascii="Times New Roman" w:hAnsi="Times New Roman" w:cs="Times New Roman"/>
          <w:b/>
          <w:bCs/>
          <w:sz w:val="24"/>
          <w:szCs w:val="24"/>
        </w:rPr>
        <w:t>Срок заключения договора аренды:</w:t>
      </w:r>
      <w:r w:rsidR="003F5A17" w:rsidRPr="00477D80">
        <w:rPr>
          <w:rFonts w:ascii="Times New Roman" w:hAnsi="Times New Roman" w:cs="Times New Roman"/>
          <w:b/>
          <w:bCs/>
          <w:sz w:val="24"/>
          <w:szCs w:val="24"/>
        </w:rPr>
        <w:t xml:space="preserve"> </w:t>
      </w:r>
      <w:r w:rsidR="00C62149" w:rsidRPr="00477D80">
        <w:rPr>
          <w:rFonts w:ascii="Times New Roman" w:hAnsi="Times New Roman" w:cs="Times New Roman"/>
          <w:sz w:val="24"/>
          <w:szCs w:val="24"/>
        </w:rPr>
        <w:t>не ранее</w:t>
      </w:r>
      <w:r w:rsidR="009F2E93" w:rsidRPr="00477D80">
        <w:rPr>
          <w:rFonts w:ascii="Times New Roman" w:hAnsi="Times New Roman" w:cs="Times New Roman"/>
          <w:sz w:val="24"/>
          <w:szCs w:val="24"/>
        </w:rPr>
        <w:t xml:space="preserve"> </w:t>
      </w:r>
      <w:r w:rsidRPr="00477D80">
        <w:rPr>
          <w:rFonts w:ascii="Times New Roman" w:hAnsi="Times New Roman" w:cs="Times New Roman"/>
          <w:sz w:val="24"/>
          <w:szCs w:val="24"/>
        </w:rPr>
        <w:t xml:space="preserve">10 </w:t>
      </w:r>
      <w:r w:rsidR="00876B11" w:rsidRPr="00477D80">
        <w:rPr>
          <w:rFonts w:ascii="Times New Roman" w:hAnsi="Times New Roman" w:cs="Times New Roman"/>
          <w:sz w:val="24"/>
          <w:szCs w:val="24"/>
        </w:rPr>
        <w:t xml:space="preserve">(десяти) </w:t>
      </w:r>
      <w:r w:rsidRPr="00477D80">
        <w:rPr>
          <w:rFonts w:ascii="Times New Roman" w:hAnsi="Times New Roman" w:cs="Times New Roman"/>
          <w:sz w:val="24"/>
          <w:szCs w:val="24"/>
        </w:rPr>
        <w:t>дней с</w:t>
      </w:r>
      <w:r w:rsidR="009F2E93" w:rsidRPr="00477D80">
        <w:rPr>
          <w:rFonts w:ascii="Times New Roman" w:hAnsi="Times New Roman" w:cs="Times New Roman"/>
          <w:sz w:val="24"/>
          <w:szCs w:val="24"/>
        </w:rPr>
        <w:t>о дня окончания</w:t>
      </w:r>
      <w:r w:rsidR="003F5A17" w:rsidRPr="00477D80">
        <w:rPr>
          <w:rFonts w:ascii="Times New Roman" w:hAnsi="Times New Roman" w:cs="Times New Roman"/>
          <w:sz w:val="24"/>
          <w:szCs w:val="24"/>
        </w:rPr>
        <w:t xml:space="preserve"> </w:t>
      </w:r>
      <w:r w:rsidR="009F2E93" w:rsidRPr="00477D80">
        <w:rPr>
          <w:rFonts w:ascii="Times New Roman" w:hAnsi="Times New Roman" w:cs="Times New Roman"/>
          <w:sz w:val="24"/>
          <w:szCs w:val="24"/>
        </w:rPr>
        <w:t>проведения аукциона</w:t>
      </w:r>
      <w:r w:rsidRPr="00477D80">
        <w:rPr>
          <w:rFonts w:ascii="Times New Roman" w:hAnsi="Times New Roman" w:cs="Times New Roman"/>
          <w:sz w:val="24"/>
          <w:szCs w:val="24"/>
        </w:rPr>
        <w:t xml:space="preserve">. </w:t>
      </w:r>
    </w:p>
    <w:p w14:paraId="77CEA396" w14:textId="77777777"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4D66BC69" w14:textId="62114AC4"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t xml:space="preserve">Претендент в установленном порядке подает заявку на участие в аукционе и документы </w:t>
      </w:r>
      <w:r w:rsidR="00FA32C0">
        <w:rPr>
          <w:rFonts w:ascii="Times New Roman" w:hAnsi="Times New Roman" w:cs="Times New Roman"/>
          <w:sz w:val="24"/>
          <w:szCs w:val="24"/>
        </w:rPr>
        <w:br/>
      </w:r>
      <w:r w:rsidRPr="00785369">
        <w:rPr>
          <w:rFonts w:ascii="Times New Roman" w:hAnsi="Times New Roman" w:cs="Times New Roman"/>
          <w:sz w:val="24"/>
          <w:szCs w:val="24"/>
        </w:rPr>
        <w:t>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14:paraId="7956D8FD" w14:textId="3AD61B37" w:rsidR="0078536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lastRenderedPageBreak/>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w:t>
      </w:r>
      <w:r w:rsidR="00FA32C0">
        <w:rPr>
          <w:rFonts w:ascii="Times New Roman" w:hAnsi="Times New Roman" w:cs="Times New Roman"/>
          <w:sz w:val="24"/>
          <w:szCs w:val="24"/>
        </w:rPr>
        <w:br/>
      </w:r>
      <w:r w:rsidRPr="00785369">
        <w:rPr>
          <w:rFonts w:ascii="Times New Roman" w:hAnsi="Times New Roman" w:cs="Times New Roman"/>
          <w:sz w:val="24"/>
          <w:szCs w:val="24"/>
        </w:rPr>
        <w:t xml:space="preserve">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w:t>
      </w:r>
      <w:r w:rsidR="00FA32C0">
        <w:rPr>
          <w:rFonts w:ascii="Times New Roman" w:hAnsi="Times New Roman" w:cs="Times New Roman"/>
          <w:sz w:val="24"/>
          <w:szCs w:val="24"/>
        </w:rPr>
        <w:br/>
      </w:r>
      <w:r w:rsidRPr="00785369">
        <w:rPr>
          <w:rFonts w:ascii="Times New Roman" w:hAnsi="Times New Roman" w:cs="Times New Roman"/>
          <w:sz w:val="24"/>
          <w:szCs w:val="24"/>
        </w:rPr>
        <w:t>в аукционе. Изменение объекта аукциона не допускается.</w:t>
      </w:r>
    </w:p>
    <w:p w14:paraId="13CF61BE" w14:textId="77777777" w:rsid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15E56502" w14:textId="77777777" w:rsidR="009A6379" w:rsidRPr="00785369" w:rsidRDefault="00785369" w:rsidP="00C2049D">
      <w:pPr>
        <w:numPr>
          <w:ilvl w:val="0"/>
          <w:numId w:val="48"/>
        </w:numPr>
        <w:tabs>
          <w:tab w:val="num" w:pos="502"/>
        </w:tabs>
        <w:spacing w:after="0"/>
        <w:ind w:left="284" w:hanging="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 xml:space="preserve">рганизатором торгов посредством размещения соответствующей информации на сайте официальной торговой площадки ГК «Ростех» </w:t>
      </w:r>
      <w:hyperlink r:id="rId8" w:history="1">
        <w:r w:rsidRPr="00785369">
          <w:rPr>
            <w:rStyle w:val="a5"/>
            <w:rFonts w:ascii="Times New Roman" w:hAnsi="Times New Roman" w:cs="Times New Roman"/>
            <w:sz w:val="24"/>
            <w:szCs w:val="24"/>
            <w:lang w:val="en-US"/>
          </w:rPr>
          <w:t>www</w:t>
        </w:r>
        <w:r w:rsidRPr="00785369">
          <w:rPr>
            <w:rStyle w:val="a5"/>
            <w:rFonts w:ascii="Times New Roman" w:hAnsi="Times New Roman" w:cs="Times New Roman"/>
            <w:sz w:val="24"/>
            <w:szCs w:val="24"/>
          </w:rPr>
          <w:t>.</w:t>
        </w:r>
        <w:proofErr w:type="spellStart"/>
        <w:r w:rsidRPr="00785369">
          <w:rPr>
            <w:rStyle w:val="a5"/>
            <w:rFonts w:ascii="Times New Roman" w:hAnsi="Times New Roman" w:cs="Times New Roman"/>
            <w:sz w:val="24"/>
            <w:szCs w:val="24"/>
            <w:lang w:val="en-US"/>
          </w:rPr>
          <w:t>etpfr</w:t>
        </w:r>
        <w:proofErr w:type="spellEnd"/>
        <w:r w:rsidRPr="00785369">
          <w:rPr>
            <w:rStyle w:val="a5"/>
            <w:rFonts w:ascii="Times New Roman" w:hAnsi="Times New Roman" w:cs="Times New Roman"/>
            <w:sz w:val="24"/>
            <w:szCs w:val="24"/>
          </w:rPr>
          <w:t>.</w:t>
        </w:r>
        <w:proofErr w:type="spellStart"/>
        <w:r w:rsidRPr="00785369">
          <w:rPr>
            <w:rStyle w:val="a5"/>
            <w:rFonts w:ascii="Times New Roman" w:hAnsi="Times New Roman" w:cs="Times New Roman"/>
            <w:sz w:val="24"/>
            <w:szCs w:val="24"/>
            <w:lang w:val="en-US"/>
          </w:rPr>
          <w:t>ru</w:t>
        </w:r>
        <w:proofErr w:type="spellEnd"/>
      </w:hyperlink>
      <w:r w:rsidRPr="00785369">
        <w:rPr>
          <w:rFonts w:ascii="Times New Roman" w:hAnsi="Times New Roman" w:cs="Times New Roman"/>
          <w:sz w:val="24"/>
          <w:szCs w:val="24"/>
        </w:rPr>
        <w:t>.</w:t>
      </w:r>
    </w:p>
    <w:p w14:paraId="1C60ACEF" w14:textId="77777777" w:rsidR="009A6379" w:rsidRPr="00785369" w:rsidRDefault="009A6379" w:rsidP="009A6379">
      <w:pPr>
        <w:spacing w:after="0" w:line="240" w:lineRule="auto"/>
        <w:jc w:val="center"/>
        <w:rPr>
          <w:rFonts w:ascii="Times New Roman" w:hAnsi="Times New Roman" w:cs="Times New Roman"/>
          <w:b/>
          <w:sz w:val="24"/>
          <w:szCs w:val="24"/>
        </w:rPr>
      </w:pPr>
    </w:p>
    <w:p w14:paraId="43D710EF" w14:textId="77777777" w:rsidR="009A6379" w:rsidRPr="00785369" w:rsidRDefault="009A6379" w:rsidP="009A6379">
      <w:pPr>
        <w:spacing w:after="0" w:line="240" w:lineRule="auto"/>
        <w:jc w:val="center"/>
        <w:rPr>
          <w:rFonts w:ascii="Times New Roman" w:hAnsi="Times New Roman" w:cs="Times New Roman"/>
          <w:b/>
          <w:sz w:val="24"/>
          <w:szCs w:val="24"/>
        </w:rPr>
      </w:pPr>
    </w:p>
    <w:p w14:paraId="2CB17EF0" w14:textId="77777777" w:rsidR="009A6379" w:rsidRPr="00785369" w:rsidRDefault="009A6379" w:rsidP="009A6379">
      <w:pPr>
        <w:spacing w:after="0" w:line="240" w:lineRule="auto"/>
        <w:jc w:val="center"/>
        <w:rPr>
          <w:rFonts w:ascii="Times New Roman" w:hAnsi="Times New Roman" w:cs="Times New Roman"/>
          <w:b/>
          <w:sz w:val="24"/>
          <w:szCs w:val="24"/>
        </w:rPr>
      </w:pPr>
    </w:p>
    <w:p w14:paraId="305F760F"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5940F21E" w14:textId="77777777" w:rsidR="00C25895" w:rsidRPr="00B20B37" w:rsidRDefault="00C25895" w:rsidP="00C25895">
      <w:pPr>
        <w:pBdr>
          <w:bottom w:val="single" w:sz="4" w:space="1" w:color="auto"/>
        </w:pBdr>
        <w:spacing w:after="0" w:line="240" w:lineRule="auto"/>
        <w:jc w:val="center"/>
        <w:rPr>
          <w:rFonts w:ascii="Times New Roman" w:hAnsi="Times New Roman"/>
          <w:b/>
        </w:rPr>
      </w:pPr>
      <w:r>
        <w:rPr>
          <w:rFonts w:ascii="Times New Roman" w:hAnsi="Times New Roman"/>
          <w:b/>
        </w:rPr>
        <w:lastRenderedPageBreak/>
        <w:t>Акционерное общество «Перовский опытный завод «Нестандартмаш»</w:t>
      </w:r>
    </w:p>
    <w:p w14:paraId="2B954C7B" w14:textId="77777777" w:rsidR="00C25895" w:rsidRPr="00B20B37" w:rsidRDefault="00C25895" w:rsidP="00C25895">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111394, г. Москва, ул. Мартеновская д. 38</w:t>
      </w:r>
    </w:p>
    <w:p w14:paraId="19A3CD86" w14:textId="77777777" w:rsidR="00C25895" w:rsidRPr="00B20B37" w:rsidRDefault="00C25895" w:rsidP="00C25895">
      <w:pPr>
        <w:spacing w:after="0" w:line="240" w:lineRule="auto"/>
        <w:jc w:val="center"/>
        <w:rPr>
          <w:rFonts w:ascii="Times New Roman" w:hAnsi="Times New Roman"/>
        </w:rPr>
      </w:pPr>
    </w:p>
    <w:p w14:paraId="3C10420E" w14:textId="77777777" w:rsidR="00A5226C" w:rsidRPr="00B20B37" w:rsidRDefault="00A5226C" w:rsidP="00A5226C">
      <w:pPr>
        <w:spacing w:after="0" w:line="240" w:lineRule="auto"/>
        <w:jc w:val="center"/>
        <w:rPr>
          <w:rFonts w:ascii="Times New Roman" w:hAnsi="Times New Roman"/>
        </w:rPr>
      </w:pPr>
    </w:p>
    <w:p w14:paraId="56C2EBA6" w14:textId="77777777" w:rsidR="00A5226C" w:rsidRPr="00B20B37" w:rsidRDefault="00A5226C" w:rsidP="00A5226C">
      <w:pPr>
        <w:spacing w:after="0" w:line="240" w:lineRule="auto"/>
        <w:jc w:val="center"/>
        <w:rPr>
          <w:rFonts w:ascii="Times New Roman" w:hAnsi="Times New Roman"/>
          <w:b/>
        </w:rPr>
      </w:pPr>
    </w:p>
    <w:p w14:paraId="0ED733F9" w14:textId="77777777" w:rsidR="00A5226C" w:rsidRPr="00B20B37" w:rsidRDefault="00A5226C" w:rsidP="00A5226C">
      <w:pPr>
        <w:spacing w:after="0" w:line="240" w:lineRule="auto"/>
        <w:jc w:val="center"/>
        <w:rPr>
          <w:rFonts w:ascii="Times New Roman" w:hAnsi="Times New Roman"/>
          <w:b/>
        </w:rPr>
      </w:pPr>
    </w:p>
    <w:p w14:paraId="70F183D0" w14:textId="77777777" w:rsidR="00A5226C" w:rsidRDefault="00A5226C" w:rsidP="00A5226C">
      <w:pPr>
        <w:spacing w:after="0" w:line="240" w:lineRule="auto"/>
        <w:jc w:val="center"/>
        <w:rPr>
          <w:rFonts w:ascii="Times New Roman" w:hAnsi="Times New Roman" w:cs="Times New Roman"/>
          <w:b/>
          <w:sz w:val="24"/>
          <w:szCs w:val="24"/>
        </w:rPr>
      </w:pPr>
    </w:p>
    <w:p w14:paraId="7C5AB0C7" w14:textId="77777777" w:rsidR="00C25895" w:rsidRDefault="00C25895" w:rsidP="00C25895">
      <w:pPr>
        <w:spacing w:after="0" w:line="240" w:lineRule="auto"/>
        <w:jc w:val="center"/>
        <w:rPr>
          <w:rFonts w:ascii="Times New Roman" w:hAnsi="Times New Roman" w:cs="Times New Roman"/>
          <w:b/>
          <w:sz w:val="24"/>
          <w:szCs w:val="24"/>
        </w:rPr>
      </w:pPr>
    </w:p>
    <w:p w14:paraId="3E3CC9FD" w14:textId="77777777" w:rsidR="00C25895" w:rsidRPr="00B20B37" w:rsidRDefault="00C25895" w:rsidP="00C25895">
      <w:pPr>
        <w:spacing w:after="0" w:line="240" w:lineRule="auto"/>
        <w:jc w:val="right"/>
        <w:rPr>
          <w:rFonts w:ascii="Times New Roman" w:hAnsi="Times New Roman"/>
          <w:b/>
        </w:rPr>
      </w:pPr>
      <w:r w:rsidRPr="00B20B37">
        <w:rPr>
          <w:rFonts w:ascii="Times New Roman" w:hAnsi="Times New Roman"/>
          <w:b/>
        </w:rPr>
        <w:t>УТВЕРЖДАЮ:</w:t>
      </w:r>
    </w:p>
    <w:p w14:paraId="6DB2D9B7" w14:textId="77777777" w:rsidR="00480F7D" w:rsidRDefault="00480F7D" w:rsidP="00480F7D">
      <w:pPr>
        <w:spacing w:after="0" w:line="240" w:lineRule="auto"/>
        <w:jc w:val="right"/>
        <w:rPr>
          <w:rFonts w:ascii="Times New Roman" w:hAnsi="Times New Roman"/>
          <w:bCs/>
        </w:rPr>
      </w:pPr>
      <w:r>
        <w:rPr>
          <w:rFonts w:ascii="Times New Roman" w:hAnsi="Times New Roman"/>
          <w:bCs/>
        </w:rPr>
        <w:t>Генеральный директор</w:t>
      </w:r>
    </w:p>
    <w:p w14:paraId="01573CE4" w14:textId="77777777" w:rsidR="00480F7D" w:rsidRPr="00EF4F21" w:rsidRDefault="00480F7D" w:rsidP="00480F7D">
      <w:pPr>
        <w:spacing w:after="0" w:line="240" w:lineRule="auto"/>
        <w:jc w:val="right"/>
        <w:rPr>
          <w:rFonts w:ascii="Times New Roman" w:hAnsi="Times New Roman"/>
          <w:bCs/>
        </w:rPr>
      </w:pPr>
    </w:p>
    <w:p w14:paraId="0AC7B09A" w14:textId="77777777" w:rsidR="00480F7D" w:rsidRDefault="00480F7D" w:rsidP="00480F7D">
      <w:pPr>
        <w:spacing w:after="0" w:line="240" w:lineRule="auto"/>
        <w:jc w:val="right"/>
        <w:rPr>
          <w:rFonts w:ascii="Times New Roman" w:hAnsi="Times New Roman"/>
          <w:bCs/>
        </w:rPr>
      </w:pPr>
      <w:r>
        <w:rPr>
          <w:rFonts w:ascii="Times New Roman" w:hAnsi="Times New Roman"/>
          <w:bCs/>
        </w:rPr>
        <w:t>_______________В.В. Володченко</w:t>
      </w:r>
    </w:p>
    <w:p w14:paraId="5A564298" w14:textId="77777777" w:rsidR="00C25895" w:rsidRPr="00B20B37" w:rsidRDefault="00C25895" w:rsidP="00C25895">
      <w:pPr>
        <w:spacing w:after="0" w:line="240" w:lineRule="auto"/>
        <w:jc w:val="right"/>
        <w:rPr>
          <w:rFonts w:ascii="Times New Roman" w:hAnsi="Times New Roman"/>
        </w:rPr>
      </w:pPr>
    </w:p>
    <w:p w14:paraId="3A4596B6" w14:textId="2024DEE8" w:rsidR="00A5226C" w:rsidRDefault="00C25895" w:rsidP="00C25895">
      <w:pPr>
        <w:spacing w:after="0" w:line="240" w:lineRule="auto"/>
        <w:jc w:val="right"/>
        <w:rPr>
          <w:rFonts w:ascii="Times New Roman" w:hAnsi="Times New Roman"/>
          <w:b/>
        </w:rPr>
      </w:pPr>
      <w:r>
        <w:rPr>
          <w:rFonts w:ascii="Times New Roman" w:hAnsi="Times New Roman"/>
        </w:rPr>
        <w:t>«___» _______________ 20</w:t>
      </w:r>
      <w:r w:rsidRPr="00F3436A">
        <w:rPr>
          <w:rFonts w:ascii="Times New Roman" w:hAnsi="Times New Roman"/>
        </w:rPr>
        <w:t>2</w:t>
      </w:r>
      <w:r w:rsidR="00257C00">
        <w:rPr>
          <w:rFonts w:ascii="Times New Roman" w:hAnsi="Times New Roman"/>
        </w:rPr>
        <w:t>4</w:t>
      </w:r>
      <w:r>
        <w:rPr>
          <w:rFonts w:ascii="Times New Roman" w:hAnsi="Times New Roman"/>
        </w:rPr>
        <w:t xml:space="preserve"> г.</w:t>
      </w:r>
    </w:p>
    <w:p w14:paraId="1AB3A7A0" w14:textId="77777777" w:rsidR="00A5226C" w:rsidRDefault="00A5226C" w:rsidP="00A5226C">
      <w:pPr>
        <w:spacing w:after="0" w:line="240" w:lineRule="auto"/>
        <w:jc w:val="right"/>
        <w:rPr>
          <w:rFonts w:ascii="Times New Roman" w:hAnsi="Times New Roman"/>
          <w:b/>
        </w:rPr>
      </w:pPr>
    </w:p>
    <w:p w14:paraId="793260FD" w14:textId="77777777" w:rsidR="009A6379" w:rsidRPr="00C641D1" w:rsidRDefault="009A6379" w:rsidP="009A6379">
      <w:pPr>
        <w:spacing w:after="0" w:line="240" w:lineRule="auto"/>
        <w:jc w:val="center"/>
        <w:rPr>
          <w:rFonts w:ascii="Times New Roman" w:hAnsi="Times New Roman"/>
          <w:b/>
          <w:sz w:val="24"/>
          <w:szCs w:val="24"/>
        </w:rPr>
      </w:pPr>
    </w:p>
    <w:p w14:paraId="1CBFCF23" w14:textId="77777777" w:rsidR="009A6379" w:rsidRPr="00C641D1" w:rsidRDefault="009A6379" w:rsidP="009A6379">
      <w:pPr>
        <w:spacing w:after="0" w:line="240" w:lineRule="auto"/>
        <w:jc w:val="center"/>
        <w:rPr>
          <w:rFonts w:ascii="Times New Roman" w:hAnsi="Times New Roman"/>
          <w:b/>
          <w:sz w:val="24"/>
          <w:szCs w:val="24"/>
        </w:rPr>
      </w:pPr>
    </w:p>
    <w:p w14:paraId="057A23B2" w14:textId="77777777" w:rsidR="009A6379" w:rsidRPr="00C641D1" w:rsidRDefault="009A6379" w:rsidP="009A6379">
      <w:pPr>
        <w:spacing w:after="0" w:line="240" w:lineRule="auto"/>
        <w:jc w:val="center"/>
        <w:rPr>
          <w:rFonts w:ascii="Times New Roman" w:hAnsi="Times New Roman"/>
          <w:b/>
          <w:sz w:val="24"/>
          <w:szCs w:val="24"/>
        </w:rPr>
      </w:pPr>
    </w:p>
    <w:p w14:paraId="39B81D0F" w14:textId="77777777" w:rsidR="009A6379" w:rsidRDefault="009A6379" w:rsidP="009A6379">
      <w:pPr>
        <w:spacing w:after="0" w:line="240" w:lineRule="auto"/>
        <w:jc w:val="center"/>
        <w:rPr>
          <w:rFonts w:ascii="Times New Roman" w:hAnsi="Times New Roman"/>
          <w:b/>
          <w:sz w:val="24"/>
          <w:szCs w:val="24"/>
        </w:rPr>
      </w:pPr>
    </w:p>
    <w:p w14:paraId="673FA788" w14:textId="77777777" w:rsidR="00785369" w:rsidRDefault="00785369" w:rsidP="009A6379">
      <w:pPr>
        <w:spacing w:after="0" w:line="240" w:lineRule="auto"/>
        <w:jc w:val="center"/>
        <w:rPr>
          <w:rFonts w:ascii="Times New Roman" w:hAnsi="Times New Roman"/>
          <w:b/>
          <w:sz w:val="24"/>
          <w:szCs w:val="24"/>
        </w:rPr>
      </w:pPr>
    </w:p>
    <w:p w14:paraId="100AF981" w14:textId="77777777" w:rsidR="00785369" w:rsidRPr="005F46F3" w:rsidRDefault="00785369" w:rsidP="009A6379">
      <w:pPr>
        <w:spacing w:after="0" w:line="240" w:lineRule="auto"/>
        <w:jc w:val="center"/>
        <w:rPr>
          <w:rFonts w:ascii="Times New Roman" w:hAnsi="Times New Roman"/>
          <w:b/>
          <w:sz w:val="24"/>
          <w:szCs w:val="24"/>
        </w:rPr>
      </w:pPr>
    </w:p>
    <w:p w14:paraId="10128F53" w14:textId="77777777" w:rsidR="009A6379" w:rsidRPr="005F46F3" w:rsidRDefault="009A6379" w:rsidP="009A6379">
      <w:pPr>
        <w:spacing w:after="0" w:line="240" w:lineRule="auto"/>
        <w:jc w:val="center"/>
        <w:rPr>
          <w:rFonts w:ascii="Times New Roman" w:hAnsi="Times New Roman"/>
          <w:b/>
          <w:sz w:val="24"/>
          <w:szCs w:val="24"/>
        </w:rPr>
      </w:pPr>
    </w:p>
    <w:p w14:paraId="3311253D" w14:textId="77777777" w:rsidR="009A6379" w:rsidRPr="005F46F3" w:rsidRDefault="009A6379" w:rsidP="009A6379">
      <w:pPr>
        <w:spacing w:after="0" w:line="240" w:lineRule="auto"/>
        <w:jc w:val="center"/>
        <w:rPr>
          <w:rFonts w:ascii="Times New Roman" w:hAnsi="Times New Roman"/>
          <w:b/>
          <w:sz w:val="24"/>
          <w:szCs w:val="24"/>
        </w:rPr>
      </w:pPr>
    </w:p>
    <w:p w14:paraId="33CE76F1"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12B5D6F7" w14:textId="77777777" w:rsidR="009A6379" w:rsidRPr="00C641D1" w:rsidRDefault="009A6379" w:rsidP="009A6379">
      <w:pPr>
        <w:spacing w:after="0" w:line="240" w:lineRule="auto"/>
        <w:jc w:val="center"/>
        <w:rPr>
          <w:rFonts w:ascii="Times New Roman" w:hAnsi="Times New Roman"/>
          <w:b/>
          <w:sz w:val="24"/>
          <w:szCs w:val="24"/>
        </w:rPr>
      </w:pPr>
    </w:p>
    <w:p w14:paraId="65048C48" w14:textId="77777777" w:rsidR="00AC1AC8" w:rsidRDefault="00AC1AC8" w:rsidP="00AC1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Отрытый аукцион</w:t>
      </w:r>
    </w:p>
    <w:p w14:paraId="011F5829" w14:textId="7E7D33AD" w:rsidR="00E6356D" w:rsidRDefault="00E6356D" w:rsidP="00E6356D">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 xml:space="preserve">ижимого имущества на нежилые помещения общей площадью </w:t>
      </w:r>
      <w:r w:rsidR="00D0015D">
        <w:rPr>
          <w:rFonts w:ascii="Times New Roman" w:hAnsi="Times New Roman" w:cs="Times New Roman"/>
          <w:b/>
          <w:sz w:val="24"/>
          <w:szCs w:val="24"/>
        </w:rPr>
        <w:t>208</w:t>
      </w:r>
      <w:r>
        <w:rPr>
          <w:rFonts w:ascii="Times New Roman" w:hAnsi="Times New Roman" w:cs="Times New Roman"/>
          <w:b/>
          <w:sz w:val="24"/>
          <w:szCs w:val="24"/>
        </w:rPr>
        <w:t>,</w:t>
      </w:r>
      <w:r w:rsidR="00D0015D">
        <w:rPr>
          <w:rFonts w:ascii="Times New Roman" w:hAnsi="Times New Roman" w:cs="Times New Roman"/>
          <w:b/>
          <w:sz w:val="24"/>
          <w:szCs w:val="24"/>
        </w:rPr>
        <w:t>5</w:t>
      </w:r>
      <w:r>
        <w:rPr>
          <w:rFonts w:ascii="Times New Roman" w:hAnsi="Times New Roman" w:cs="Times New Roman"/>
          <w:b/>
          <w:sz w:val="24"/>
          <w:szCs w:val="24"/>
        </w:rPr>
        <w:t>0</w:t>
      </w:r>
      <w:r>
        <w:rPr>
          <w:rFonts w:ascii="Times New Roman" w:hAnsi="Times New Roman" w:cs="Times New Roman"/>
          <w:b/>
          <w:sz w:val="24"/>
          <w:szCs w:val="24"/>
          <w:vertAlign w:val="superscript"/>
        </w:rPr>
        <w:t xml:space="preserve"> </w:t>
      </w:r>
      <w:r>
        <w:rPr>
          <w:rFonts w:ascii="Times New Roman" w:hAnsi="Times New Roman" w:cs="Times New Roman"/>
          <w:b/>
          <w:sz w:val="24"/>
          <w:szCs w:val="24"/>
        </w:rPr>
        <w:t>м</w:t>
      </w:r>
      <w:r w:rsidRPr="00FA32C0">
        <w:rPr>
          <w:rFonts w:ascii="Times New Roman" w:hAnsi="Times New Roman" w:cs="Times New Roman"/>
          <w:b/>
          <w:sz w:val="24"/>
          <w:szCs w:val="24"/>
          <w:vertAlign w:val="superscript"/>
        </w:rPr>
        <w:t>2</w:t>
      </w:r>
      <w:r>
        <w:rPr>
          <w:rFonts w:ascii="Times New Roman" w:hAnsi="Times New Roman" w:cs="Times New Roman"/>
          <w:b/>
          <w:sz w:val="24"/>
          <w:szCs w:val="24"/>
        </w:rPr>
        <w:t>, строение № 15,</w:t>
      </w:r>
      <w:r w:rsidR="00D0015D">
        <w:rPr>
          <w:rFonts w:ascii="Times New Roman" w:hAnsi="Times New Roman" w:cs="Times New Roman"/>
          <w:b/>
          <w:sz w:val="24"/>
          <w:szCs w:val="24"/>
        </w:rPr>
        <w:t xml:space="preserve"> часть</w:t>
      </w:r>
      <w:r>
        <w:rPr>
          <w:rFonts w:ascii="Times New Roman" w:hAnsi="Times New Roman" w:cs="Times New Roman"/>
          <w:b/>
          <w:sz w:val="24"/>
          <w:szCs w:val="24"/>
        </w:rPr>
        <w:t xml:space="preserve"> </w:t>
      </w:r>
      <w:r w:rsidR="00257C00">
        <w:rPr>
          <w:rFonts w:ascii="Times New Roman" w:hAnsi="Times New Roman" w:cs="Times New Roman"/>
          <w:b/>
          <w:sz w:val="24"/>
          <w:szCs w:val="24"/>
        </w:rPr>
        <w:t>комнат</w:t>
      </w:r>
      <w:r w:rsidR="00D0015D">
        <w:rPr>
          <w:rFonts w:ascii="Times New Roman" w:hAnsi="Times New Roman" w:cs="Times New Roman"/>
          <w:b/>
          <w:sz w:val="24"/>
          <w:szCs w:val="24"/>
        </w:rPr>
        <w:t>ы</w:t>
      </w:r>
      <w:r w:rsidR="00257C00">
        <w:rPr>
          <w:rFonts w:ascii="Times New Roman" w:hAnsi="Times New Roman" w:cs="Times New Roman"/>
          <w:b/>
          <w:sz w:val="24"/>
          <w:szCs w:val="24"/>
        </w:rPr>
        <w:t xml:space="preserve"> № 1</w:t>
      </w:r>
      <w:r w:rsidR="00D0015D">
        <w:rPr>
          <w:rFonts w:ascii="Times New Roman" w:hAnsi="Times New Roman" w:cs="Times New Roman"/>
          <w:b/>
          <w:sz w:val="24"/>
          <w:szCs w:val="24"/>
        </w:rPr>
        <w:t>а</w:t>
      </w:r>
      <w:r w:rsidR="00257C00">
        <w:rPr>
          <w:rFonts w:ascii="Times New Roman" w:hAnsi="Times New Roman" w:cs="Times New Roman"/>
          <w:b/>
          <w:sz w:val="24"/>
          <w:szCs w:val="24"/>
        </w:rPr>
        <w:t xml:space="preserve"> </w:t>
      </w:r>
      <w:r>
        <w:rPr>
          <w:rFonts w:ascii="Times New Roman" w:hAnsi="Times New Roman" w:cs="Times New Roman"/>
          <w:b/>
          <w:sz w:val="24"/>
          <w:szCs w:val="24"/>
        </w:rPr>
        <w:t xml:space="preserve">(инв. № 22) </w:t>
      </w:r>
      <w:r>
        <w:rPr>
          <w:rFonts w:ascii="Times New Roman" w:hAnsi="Times New Roman" w:cs="Times New Roman"/>
          <w:b/>
          <w:sz w:val="24"/>
          <w:szCs w:val="24"/>
        </w:rPr>
        <w:br/>
        <w:t>по адресу: 111394, г. Москва, ул. Мартеновская, д. 38</w:t>
      </w:r>
    </w:p>
    <w:p w14:paraId="16C64F7E" w14:textId="77777777" w:rsidR="00AC1AC8" w:rsidRPr="00C76880" w:rsidRDefault="00AC1AC8" w:rsidP="00AC1AC8">
      <w:pPr>
        <w:spacing w:after="0"/>
        <w:jc w:val="both"/>
        <w:rPr>
          <w:rFonts w:ascii="Times New Roman" w:hAnsi="Times New Roman" w:cs="Times New Roman"/>
          <w:b/>
          <w:sz w:val="24"/>
          <w:szCs w:val="24"/>
        </w:rPr>
      </w:pPr>
    </w:p>
    <w:p w14:paraId="2FCEDED0" w14:textId="77777777" w:rsidR="005C0CE4" w:rsidRPr="0057065F" w:rsidRDefault="005C0CE4" w:rsidP="00A56D8D">
      <w:pPr>
        <w:spacing w:after="0"/>
        <w:ind w:left="284"/>
        <w:jc w:val="both"/>
        <w:rPr>
          <w:rFonts w:ascii="Times New Roman" w:hAnsi="Times New Roman" w:cs="Times New Roman"/>
          <w:sz w:val="24"/>
          <w:szCs w:val="24"/>
        </w:rPr>
      </w:pPr>
    </w:p>
    <w:p w14:paraId="2E46A99B" w14:textId="77777777" w:rsidR="006E3A48" w:rsidRDefault="00592BBE" w:rsidP="006E3A48">
      <w:pPr>
        <w:spacing w:after="0"/>
        <w:ind w:left="284"/>
        <w:jc w:val="center"/>
        <w:rPr>
          <w:rFonts w:ascii="Times New Roman" w:hAnsi="Times New Roman" w:cs="Times New Roman"/>
          <w:b/>
          <w:sz w:val="24"/>
          <w:szCs w:val="24"/>
        </w:rPr>
      </w:pPr>
      <w:r>
        <w:rPr>
          <w:rFonts w:ascii="Times New Roman" w:hAnsi="Times New Roman" w:cs="Times New Roman"/>
          <w:sz w:val="24"/>
          <w:szCs w:val="24"/>
        </w:rPr>
        <w:t>.</w:t>
      </w:r>
    </w:p>
    <w:p w14:paraId="67E56331" w14:textId="77777777" w:rsidR="009A6379" w:rsidRPr="007B0B9D" w:rsidRDefault="009A6379" w:rsidP="001D0C14">
      <w:pPr>
        <w:spacing w:after="0"/>
        <w:ind w:left="284"/>
        <w:jc w:val="center"/>
        <w:rPr>
          <w:rFonts w:ascii="Times New Roman" w:hAnsi="Times New Roman"/>
          <w:b/>
          <w:sz w:val="24"/>
          <w:szCs w:val="24"/>
        </w:rPr>
      </w:pPr>
    </w:p>
    <w:p w14:paraId="661B3E5E" w14:textId="77777777" w:rsidR="009A6379" w:rsidRDefault="009A6379" w:rsidP="009A6379">
      <w:pPr>
        <w:spacing w:after="0" w:line="240" w:lineRule="auto"/>
        <w:jc w:val="center"/>
        <w:rPr>
          <w:rFonts w:ascii="Times New Roman" w:hAnsi="Times New Roman"/>
          <w:b/>
          <w:sz w:val="24"/>
          <w:szCs w:val="24"/>
        </w:rPr>
      </w:pPr>
    </w:p>
    <w:p w14:paraId="3E3487BF" w14:textId="77777777" w:rsidR="009A6379" w:rsidRDefault="009A6379" w:rsidP="009A6379">
      <w:pPr>
        <w:spacing w:after="0" w:line="240" w:lineRule="auto"/>
        <w:jc w:val="center"/>
        <w:rPr>
          <w:rFonts w:ascii="Times New Roman" w:hAnsi="Times New Roman"/>
          <w:b/>
          <w:sz w:val="24"/>
          <w:szCs w:val="24"/>
        </w:rPr>
      </w:pPr>
    </w:p>
    <w:p w14:paraId="00487DF0" w14:textId="77777777" w:rsidR="009A6379" w:rsidRDefault="009A6379" w:rsidP="009A6379">
      <w:pPr>
        <w:spacing w:after="0" w:line="240" w:lineRule="auto"/>
        <w:jc w:val="center"/>
        <w:rPr>
          <w:rFonts w:ascii="Times New Roman" w:hAnsi="Times New Roman"/>
          <w:b/>
          <w:sz w:val="24"/>
          <w:szCs w:val="24"/>
        </w:rPr>
      </w:pPr>
    </w:p>
    <w:p w14:paraId="7814019A" w14:textId="77777777" w:rsidR="009A6379" w:rsidRDefault="009A6379" w:rsidP="009A6379">
      <w:pPr>
        <w:spacing w:after="0" w:line="240" w:lineRule="auto"/>
        <w:jc w:val="center"/>
        <w:rPr>
          <w:rFonts w:ascii="Times New Roman" w:hAnsi="Times New Roman"/>
          <w:b/>
          <w:sz w:val="24"/>
          <w:szCs w:val="24"/>
        </w:rPr>
      </w:pPr>
    </w:p>
    <w:p w14:paraId="3576478E" w14:textId="77777777" w:rsidR="00185BA6" w:rsidRDefault="00185BA6" w:rsidP="009A6379">
      <w:pPr>
        <w:spacing w:after="0" w:line="240" w:lineRule="auto"/>
        <w:jc w:val="center"/>
        <w:rPr>
          <w:rFonts w:ascii="Times New Roman" w:hAnsi="Times New Roman"/>
          <w:b/>
          <w:sz w:val="24"/>
          <w:szCs w:val="24"/>
        </w:rPr>
      </w:pPr>
    </w:p>
    <w:p w14:paraId="4C4A67ED" w14:textId="77777777" w:rsidR="00185BA6" w:rsidRDefault="00185BA6" w:rsidP="009A6379">
      <w:pPr>
        <w:spacing w:after="0" w:line="240" w:lineRule="auto"/>
        <w:jc w:val="center"/>
        <w:rPr>
          <w:rFonts w:ascii="Times New Roman" w:hAnsi="Times New Roman"/>
          <w:b/>
          <w:sz w:val="24"/>
          <w:szCs w:val="24"/>
        </w:rPr>
      </w:pPr>
    </w:p>
    <w:p w14:paraId="5631BA6E" w14:textId="77777777" w:rsidR="00185BA6" w:rsidRDefault="00185BA6" w:rsidP="009A6379">
      <w:pPr>
        <w:spacing w:after="0" w:line="240" w:lineRule="auto"/>
        <w:jc w:val="center"/>
        <w:rPr>
          <w:rFonts w:ascii="Times New Roman" w:hAnsi="Times New Roman"/>
          <w:b/>
          <w:sz w:val="24"/>
          <w:szCs w:val="24"/>
        </w:rPr>
      </w:pPr>
    </w:p>
    <w:p w14:paraId="78727948" w14:textId="77777777" w:rsidR="00185BA6" w:rsidRDefault="00185BA6" w:rsidP="009A6379">
      <w:pPr>
        <w:spacing w:after="0" w:line="240" w:lineRule="auto"/>
        <w:jc w:val="center"/>
        <w:rPr>
          <w:rFonts w:ascii="Times New Roman" w:hAnsi="Times New Roman"/>
          <w:b/>
          <w:sz w:val="24"/>
          <w:szCs w:val="24"/>
        </w:rPr>
      </w:pPr>
    </w:p>
    <w:p w14:paraId="53A3E431" w14:textId="77777777" w:rsidR="00185BA6" w:rsidRDefault="00185BA6" w:rsidP="009A6379">
      <w:pPr>
        <w:spacing w:after="0" w:line="240" w:lineRule="auto"/>
        <w:jc w:val="center"/>
        <w:rPr>
          <w:rFonts w:ascii="Times New Roman" w:hAnsi="Times New Roman"/>
          <w:b/>
          <w:sz w:val="24"/>
          <w:szCs w:val="24"/>
        </w:rPr>
      </w:pPr>
    </w:p>
    <w:p w14:paraId="365626AD" w14:textId="77777777" w:rsidR="00185BA6" w:rsidRDefault="00185BA6" w:rsidP="009A6379">
      <w:pPr>
        <w:spacing w:after="0" w:line="240" w:lineRule="auto"/>
        <w:jc w:val="center"/>
        <w:rPr>
          <w:rFonts w:ascii="Times New Roman" w:hAnsi="Times New Roman"/>
          <w:b/>
          <w:sz w:val="24"/>
          <w:szCs w:val="24"/>
        </w:rPr>
      </w:pPr>
    </w:p>
    <w:p w14:paraId="5533AE0D" w14:textId="77777777" w:rsidR="00185BA6" w:rsidRDefault="00185BA6" w:rsidP="009A6379">
      <w:pPr>
        <w:spacing w:after="0" w:line="240" w:lineRule="auto"/>
        <w:jc w:val="center"/>
        <w:rPr>
          <w:rFonts w:ascii="Times New Roman" w:hAnsi="Times New Roman"/>
          <w:b/>
          <w:sz w:val="24"/>
          <w:szCs w:val="24"/>
        </w:rPr>
      </w:pPr>
    </w:p>
    <w:p w14:paraId="02806CB8" w14:textId="77777777" w:rsidR="00185BA6" w:rsidRDefault="00185BA6" w:rsidP="009A6379">
      <w:pPr>
        <w:spacing w:after="0" w:line="240" w:lineRule="auto"/>
        <w:jc w:val="center"/>
        <w:rPr>
          <w:rFonts w:ascii="Times New Roman" w:hAnsi="Times New Roman"/>
          <w:b/>
          <w:sz w:val="24"/>
          <w:szCs w:val="24"/>
        </w:rPr>
      </w:pPr>
    </w:p>
    <w:p w14:paraId="4D9576A0" w14:textId="77777777" w:rsidR="00185BA6" w:rsidRDefault="00185BA6" w:rsidP="009A6379">
      <w:pPr>
        <w:spacing w:after="0" w:line="240" w:lineRule="auto"/>
        <w:jc w:val="center"/>
        <w:rPr>
          <w:rFonts w:ascii="Times New Roman" w:hAnsi="Times New Roman"/>
          <w:b/>
          <w:sz w:val="24"/>
          <w:szCs w:val="24"/>
        </w:rPr>
      </w:pPr>
    </w:p>
    <w:p w14:paraId="3E8C7DAD" w14:textId="77777777" w:rsidR="00185BA6" w:rsidRDefault="00185BA6" w:rsidP="009A6379">
      <w:pPr>
        <w:spacing w:after="0" w:line="240" w:lineRule="auto"/>
        <w:jc w:val="center"/>
        <w:rPr>
          <w:rFonts w:ascii="Times New Roman" w:hAnsi="Times New Roman"/>
          <w:b/>
          <w:sz w:val="24"/>
          <w:szCs w:val="24"/>
        </w:rPr>
      </w:pPr>
    </w:p>
    <w:p w14:paraId="328E719A" w14:textId="6AE5AAC1"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w:t>
      </w:r>
      <w:r w:rsidR="00257C00">
        <w:rPr>
          <w:rFonts w:ascii="Times New Roman" w:hAnsi="Times New Roman"/>
          <w:b/>
          <w:sz w:val="24"/>
          <w:szCs w:val="24"/>
        </w:rPr>
        <w:t>4</w:t>
      </w:r>
      <w:r w:rsidR="00C25895">
        <w:rPr>
          <w:rFonts w:ascii="Times New Roman" w:hAnsi="Times New Roman"/>
          <w:b/>
          <w:sz w:val="24"/>
          <w:szCs w:val="24"/>
        </w:rPr>
        <w:t xml:space="preserve"> г.</w:t>
      </w:r>
    </w:p>
    <w:p w14:paraId="1DA8DE2A"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725FB417" w14:textId="77777777"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5C8CD775" w14:textId="77777777"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05D16CB7" w14:textId="77777777" w:rsidTr="00D66704">
        <w:tc>
          <w:tcPr>
            <w:tcW w:w="9464" w:type="dxa"/>
            <w:gridSpan w:val="2"/>
            <w:vAlign w:val="center"/>
          </w:tcPr>
          <w:p w14:paraId="22327C2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08ED95A4" w14:textId="77777777" w:rsidTr="00D66704">
        <w:tc>
          <w:tcPr>
            <w:tcW w:w="1526" w:type="dxa"/>
            <w:vAlign w:val="center"/>
          </w:tcPr>
          <w:p w14:paraId="4E4450B7"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2DD96B1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FC7CEDB" w14:textId="77777777" w:rsidTr="00D66704">
        <w:tc>
          <w:tcPr>
            <w:tcW w:w="1526" w:type="dxa"/>
            <w:vAlign w:val="center"/>
          </w:tcPr>
          <w:p w14:paraId="1D9270F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04C35F"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A3D010A" w14:textId="77777777" w:rsidTr="00D66704">
        <w:tc>
          <w:tcPr>
            <w:tcW w:w="9464" w:type="dxa"/>
            <w:gridSpan w:val="2"/>
            <w:vAlign w:val="center"/>
          </w:tcPr>
          <w:p w14:paraId="3F577C01"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1E586A68" w14:textId="77777777" w:rsidTr="00D66704">
        <w:tc>
          <w:tcPr>
            <w:tcW w:w="1526" w:type="dxa"/>
            <w:vAlign w:val="center"/>
          </w:tcPr>
          <w:p w14:paraId="315DABD5"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7195E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7EA0C33" w14:textId="77777777" w:rsidTr="00D66704">
        <w:tc>
          <w:tcPr>
            <w:tcW w:w="1526" w:type="dxa"/>
            <w:vAlign w:val="center"/>
          </w:tcPr>
          <w:p w14:paraId="40F6D73F"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8AC5FF5"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67E06A22" w14:textId="77777777" w:rsidTr="00D66704">
        <w:tc>
          <w:tcPr>
            <w:tcW w:w="9464" w:type="dxa"/>
            <w:gridSpan w:val="2"/>
            <w:vAlign w:val="center"/>
          </w:tcPr>
          <w:p w14:paraId="18E2E456"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35E689E"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14:paraId="66C1E895" w14:textId="77777777" w:rsidTr="00D66704">
        <w:tc>
          <w:tcPr>
            <w:tcW w:w="1526" w:type="dxa"/>
            <w:vAlign w:val="center"/>
          </w:tcPr>
          <w:p w14:paraId="27549A68"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3B44B8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602D368B" w14:textId="77777777" w:rsidTr="00D66704">
        <w:tc>
          <w:tcPr>
            <w:tcW w:w="1526" w:type="dxa"/>
            <w:vAlign w:val="center"/>
          </w:tcPr>
          <w:p w14:paraId="3804900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2216CFC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11B23F0B" w14:textId="77777777" w:rsidTr="00D66704">
        <w:tc>
          <w:tcPr>
            <w:tcW w:w="1526" w:type="dxa"/>
            <w:vAlign w:val="center"/>
          </w:tcPr>
          <w:p w14:paraId="41925002"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25142A94"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15E2970A" w14:textId="77777777" w:rsidTr="00D66704">
        <w:tc>
          <w:tcPr>
            <w:tcW w:w="1526" w:type="dxa"/>
            <w:vAlign w:val="center"/>
          </w:tcPr>
          <w:p w14:paraId="7E29433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10047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2F7F13B2" w14:textId="77777777" w:rsidTr="00D66704">
        <w:tc>
          <w:tcPr>
            <w:tcW w:w="9464" w:type="dxa"/>
            <w:gridSpan w:val="2"/>
            <w:vAlign w:val="center"/>
          </w:tcPr>
          <w:p w14:paraId="30C92437"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1B24CDF7" w14:textId="77777777" w:rsidTr="00D66704">
        <w:tc>
          <w:tcPr>
            <w:tcW w:w="9464" w:type="dxa"/>
            <w:gridSpan w:val="2"/>
            <w:vAlign w:val="center"/>
          </w:tcPr>
          <w:p w14:paraId="3923529B"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4EB9AE53" w14:textId="77777777" w:rsidTr="00D66704">
        <w:tc>
          <w:tcPr>
            <w:tcW w:w="9464" w:type="dxa"/>
            <w:gridSpan w:val="2"/>
            <w:vAlign w:val="center"/>
          </w:tcPr>
          <w:p w14:paraId="6DFE4569" w14:textId="77777777"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14:paraId="4461969F"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6EDC1DE3" w14:textId="77777777" w:rsidR="00AA498D" w:rsidRPr="00AA498D" w:rsidRDefault="00AA498D" w:rsidP="00AA498D">
      <w:pPr>
        <w:pStyle w:val="20"/>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0D737C4A" w14:textId="77777777" w:rsidR="00AA498D" w:rsidRPr="00786858" w:rsidRDefault="00AA498D" w:rsidP="00AA498D">
      <w:pPr>
        <w:widowControl w:val="0"/>
        <w:spacing w:after="0" w:line="240" w:lineRule="auto"/>
        <w:jc w:val="center"/>
        <w:rPr>
          <w:rFonts w:ascii="Times New Roman" w:hAnsi="Times New Roman"/>
          <w:sz w:val="24"/>
          <w:szCs w:val="24"/>
        </w:rPr>
      </w:pPr>
    </w:p>
    <w:p w14:paraId="2273C8E0"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4EEDF05F" w14:textId="77777777" w:rsidR="00AA498D" w:rsidRPr="006D31ED" w:rsidRDefault="00AA498D" w:rsidP="00AA498D">
      <w:pPr>
        <w:widowControl w:val="0"/>
        <w:spacing w:after="0" w:line="240" w:lineRule="auto"/>
        <w:jc w:val="center"/>
        <w:rPr>
          <w:rFonts w:ascii="Times New Roman" w:hAnsi="Times New Roman"/>
          <w:b/>
          <w:sz w:val="24"/>
          <w:szCs w:val="24"/>
        </w:rPr>
      </w:pPr>
    </w:p>
    <w:p w14:paraId="192B52CB" w14:textId="6D124A6E"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Акционерное общество «Перовский опытный завод «Нестандартмаш»</w:t>
      </w:r>
      <w:r w:rsidR="00806C4F">
        <w:rPr>
          <w:rFonts w:ascii="Times New Roman" w:hAnsi="Times New Roman"/>
          <w:b/>
          <w:sz w:val="24"/>
          <w:szCs w:val="24"/>
        </w:rPr>
        <w:t xml:space="preserve"> </w:t>
      </w:r>
      <w:r w:rsidR="00E6356D">
        <w:rPr>
          <w:rFonts w:ascii="Times New Roman" w:hAnsi="Times New Roman"/>
          <w:b/>
          <w:sz w:val="24"/>
          <w:szCs w:val="24"/>
        </w:rPr>
        <w:br/>
      </w:r>
      <w:r w:rsidR="00806C4F">
        <w:rPr>
          <w:rFonts w:ascii="Times New Roman" w:hAnsi="Times New Roman"/>
          <w:b/>
          <w:sz w:val="24"/>
          <w:szCs w:val="24"/>
        </w:rPr>
        <w:t>(далее – АО «Нестандартмаш»,</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 ОА</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места нахождения и места происхождения капитала, </w:t>
      </w:r>
      <w:r w:rsidR="00E6356D">
        <w:rPr>
          <w:rFonts w:ascii="Times New Roman" w:hAnsi="Times New Roman"/>
          <w:sz w:val="24"/>
          <w:szCs w:val="24"/>
        </w:rPr>
        <w:br/>
      </w:r>
      <w:r w:rsidR="009A5502">
        <w:rPr>
          <w:rFonts w:ascii="Times New Roman" w:hAnsi="Times New Roman"/>
          <w:sz w:val="24"/>
          <w:szCs w:val="24"/>
        </w:rPr>
        <w:t>и</w:t>
      </w:r>
      <w:r w:rsidR="00AA498D" w:rsidRPr="006D31ED">
        <w:rPr>
          <w:rFonts w:ascii="Times New Roman" w:hAnsi="Times New Roman"/>
          <w:sz w:val="24"/>
          <w:szCs w:val="24"/>
        </w:rPr>
        <w:t xml:space="preserve"> индивидуальных предпринимателей.</w:t>
      </w:r>
    </w:p>
    <w:p w14:paraId="2E13E6E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9" w:history="1">
        <w:r w:rsidRPr="006D31ED">
          <w:rPr>
            <w:rStyle w:val="a5"/>
            <w:rFonts w:ascii="Times New Roman" w:hAnsi="Times New Roman"/>
            <w:sz w:val="24"/>
            <w:szCs w:val="24"/>
          </w:rPr>
          <w:t>www.</w:t>
        </w:r>
        <w:r w:rsidRPr="006D31ED">
          <w:rPr>
            <w:rStyle w:val="a5"/>
            <w:rFonts w:ascii="Times New Roman" w:hAnsi="Times New Roman"/>
            <w:sz w:val="24"/>
            <w:szCs w:val="24"/>
            <w:lang w:val="en-US"/>
          </w:rPr>
          <w:t>e</w:t>
        </w:r>
        <w:r w:rsidRPr="006D31ED">
          <w:rPr>
            <w:rStyle w:val="a5"/>
            <w:rFonts w:ascii="Times New Roman" w:hAnsi="Times New Roman"/>
            <w:sz w:val="24"/>
            <w:szCs w:val="24"/>
          </w:rPr>
          <w:t>tprf.ru</w:t>
        </w:r>
      </w:hyperlink>
      <w:r w:rsidRPr="006D31ED">
        <w:rPr>
          <w:rFonts w:ascii="Times New Roman" w:hAnsi="Times New Roman"/>
          <w:sz w:val="24"/>
          <w:szCs w:val="24"/>
        </w:rPr>
        <w:t>) без взимания платы.</w:t>
      </w:r>
    </w:p>
    <w:p w14:paraId="4C8DE563" w14:textId="77777777" w:rsidR="00AA498D" w:rsidRPr="006D31ED" w:rsidRDefault="00AA498D" w:rsidP="009A5DA7">
      <w:pPr>
        <w:jc w:val="center"/>
        <w:rPr>
          <w:rFonts w:ascii="Times New Roman" w:hAnsi="Times New Roman" w:cs="Times New Roman"/>
          <w:b/>
          <w:bCs/>
          <w:sz w:val="24"/>
          <w:szCs w:val="24"/>
        </w:rPr>
      </w:pPr>
    </w:p>
    <w:p w14:paraId="7AA5ED04"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829B6D" w14:textId="77777777" w:rsidR="00E04C39" w:rsidRPr="006D31ED" w:rsidRDefault="003802A5" w:rsidP="00282118">
      <w:pPr>
        <w:pStyle w:val="a4"/>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14:paraId="0F9190DF" w14:textId="77777777"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«Нестандартмаш</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5E6F808B" w14:textId="71BE5552"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14:paraId="76A343E9" w14:textId="77777777" w:rsidR="00E04C39" w:rsidRPr="00967456"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14:paraId="707145AA"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967456">
        <w:rPr>
          <w:rFonts w:ascii="Times New Roman" w:hAnsi="Times New Roman" w:cs="Times New Roman"/>
          <w:sz w:val="24"/>
          <w:szCs w:val="24"/>
        </w:rPr>
        <w:t>- Платежный документ с отметкой банка об исполнении, подтверждающий внесение задатка претендентом в соответствии с документацией о торгах;</w:t>
      </w:r>
    </w:p>
    <w:p w14:paraId="448A8D0F"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12524D7F" w14:textId="77777777"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устава;</w:t>
      </w:r>
    </w:p>
    <w:p w14:paraId="7A73BAD4" w14:textId="77777777"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14:paraId="44D351F9" w14:textId="2DDC1244"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о назначении руководителя;</w:t>
      </w:r>
    </w:p>
    <w:p w14:paraId="79FC9A24" w14:textId="77777777" w:rsidR="00E04C39" w:rsidRPr="006D31ED" w:rsidRDefault="00806C4F"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14:paraId="6AB24B5D"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14:paraId="55022B64"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14:paraId="4F4777CA" w14:textId="77777777"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581A58">
        <w:rPr>
          <w:rFonts w:ascii="Times New Roman" w:hAnsi="Times New Roman" w:cs="Times New Roman"/>
          <w:sz w:val="24"/>
          <w:szCs w:val="24"/>
        </w:rPr>
        <w:t>тельством Российской Федерации).</w:t>
      </w:r>
    </w:p>
    <w:p w14:paraId="03CB5FC5" w14:textId="77777777"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2C25C4CF"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14:paraId="3FFC148A" w14:textId="77777777" w:rsidR="00E04C39" w:rsidRPr="006D31ED" w:rsidRDefault="00581A58"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44ACB5B8" w14:textId="77777777" w:rsidR="00E04C39" w:rsidRPr="006D31ED" w:rsidRDefault="00581A58" w:rsidP="00E6356D">
      <w:pPr>
        <w:pStyle w:val="a4"/>
        <w:spacing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DE62D1" w:rsidRPr="006D31ED">
        <w:rPr>
          <w:rFonts w:ascii="Times New Roman" w:hAnsi="Times New Roman" w:cs="Times New Roman"/>
          <w:sz w:val="24"/>
          <w:szCs w:val="24"/>
        </w:rPr>
        <w:t xml:space="preserve"> документа о присвоении ИНН.</w:t>
      </w:r>
    </w:p>
    <w:p w14:paraId="30C4278A"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14:paraId="702DAED9" w14:textId="6EB58EB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в соответствии с условиями и положениями настоящей аукционной документации, в день и час, указанные в Извещении.</w:t>
      </w:r>
    </w:p>
    <w:p w14:paraId="2399B33E" w14:textId="4E4C4DF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w:t>
      </w:r>
      <w:r w:rsidR="00E6356D">
        <w:rPr>
          <w:rFonts w:ascii="Times New Roman" w:hAnsi="Times New Roman" w:cs="Times New Roman"/>
          <w:sz w:val="24"/>
          <w:szCs w:val="24"/>
        </w:rPr>
        <w:br/>
      </w:r>
      <w:r w:rsidRPr="006D31ED">
        <w:rPr>
          <w:rFonts w:ascii="Times New Roman" w:hAnsi="Times New Roman" w:cs="Times New Roman"/>
          <w:sz w:val="24"/>
          <w:szCs w:val="24"/>
        </w:rPr>
        <w:t>о разъяснении положений документации об аукционе.</w:t>
      </w:r>
    </w:p>
    <w:p w14:paraId="5A7E277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34BCE72F" w14:textId="27C64E9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 xml:space="preserve">Запросы, поступившие позднее, чем за три рабочих дня до даты окончания срока подачи заявок на участие в аукционе,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не рассматриваются. Разъяснение положений документации об аукционе не должно изменять </w:t>
      </w:r>
      <w:r w:rsidR="00E6356D">
        <w:rPr>
          <w:rFonts w:ascii="Times New Roman" w:hAnsi="Times New Roman" w:cs="Times New Roman"/>
          <w:sz w:val="24"/>
          <w:szCs w:val="24"/>
        </w:rPr>
        <w:br/>
      </w:r>
      <w:r w:rsidRPr="006D31ED">
        <w:rPr>
          <w:rFonts w:ascii="Times New Roman" w:hAnsi="Times New Roman" w:cs="Times New Roman"/>
          <w:sz w:val="24"/>
          <w:szCs w:val="24"/>
        </w:rPr>
        <w:t>ее сути.</w:t>
      </w:r>
    </w:p>
    <w:p w14:paraId="4DFDBF94"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1AAB71E0"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3E3C6170"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2D72CEF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87ACC4C" w14:textId="7DC102A3"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1.2.2. Сведения об объекте аукциона указаны в Извещении, информационной карте </w:t>
      </w:r>
      <w:r w:rsidR="00E6356D">
        <w:rPr>
          <w:rFonts w:ascii="Times New Roman" w:hAnsi="Times New Roman" w:cs="Times New Roman"/>
          <w:sz w:val="24"/>
          <w:szCs w:val="24"/>
        </w:rPr>
        <w:br/>
      </w:r>
      <w:r w:rsidRPr="006D31ED">
        <w:rPr>
          <w:rFonts w:ascii="Times New Roman" w:hAnsi="Times New Roman" w:cs="Times New Roman"/>
          <w:sz w:val="24"/>
          <w:szCs w:val="24"/>
        </w:rPr>
        <w:t>и в правоустанавливающих документах.</w:t>
      </w:r>
    </w:p>
    <w:p w14:paraId="09FC4F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F70D46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1692305E" w14:textId="407D534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 xml:space="preserve">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его функциональных характеристик (потребительских свойств), а также его количественных </w:t>
      </w:r>
      <w:r w:rsidR="00E6356D">
        <w:rPr>
          <w:rFonts w:ascii="Times New Roman" w:hAnsi="Times New Roman" w:cs="Times New Roman"/>
          <w:sz w:val="24"/>
          <w:szCs w:val="24"/>
        </w:rPr>
        <w:br/>
      </w:r>
      <w:r w:rsidRPr="006D31ED">
        <w:rPr>
          <w:rFonts w:ascii="Times New Roman" w:hAnsi="Times New Roman" w:cs="Times New Roman"/>
          <w:sz w:val="24"/>
          <w:szCs w:val="24"/>
        </w:rPr>
        <w:t>и качественных характеристик указаны в информационной карте аукциона.</w:t>
      </w:r>
    </w:p>
    <w:p w14:paraId="015646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65E1AA4B" w14:textId="77777777" w:rsidR="00E04C39" w:rsidRPr="006D31ED"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1D4EE47A"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769FEA78"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6FF2E8BD" w14:textId="22F1D18C"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E04C39" w:rsidRPr="006D31ED">
        <w:rPr>
          <w:rFonts w:ascii="Times New Roman" w:hAnsi="Times New Roman" w:cs="Times New Roman"/>
          <w:sz w:val="24"/>
          <w:szCs w:val="24"/>
        </w:rPr>
        <w:t>е на заключение договора.</w:t>
      </w:r>
    </w:p>
    <w:p w14:paraId="54D7914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6CECF295"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59233B4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37A53A01" w14:textId="3200A52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Заявитель несет все расходы, связанные с подготовкой и подачей заявки на участие </w:t>
      </w:r>
      <w:r w:rsidR="00E6356D">
        <w:rPr>
          <w:rFonts w:ascii="Times New Roman" w:hAnsi="Times New Roman" w:cs="Times New Roman"/>
          <w:sz w:val="24"/>
          <w:szCs w:val="24"/>
        </w:rPr>
        <w:br/>
      </w:r>
      <w:r w:rsidRPr="006D31ED">
        <w:rPr>
          <w:rFonts w:ascii="Times New Roman" w:hAnsi="Times New Roman" w:cs="Times New Roman"/>
          <w:sz w:val="24"/>
          <w:szCs w:val="24"/>
        </w:rPr>
        <w:t>в аукционе и с участием в аукционе.</w:t>
      </w:r>
    </w:p>
    <w:p w14:paraId="58AF08D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4DF2D6B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7824875E" w14:textId="5DCC92F9"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BF0A64" w:rsidRPr="00033ADB">
        <w:rPr>
          <w:rFonts w:ascii="Times New Roman" w:hAnsi="Times New Roman" w:cs="Times New Roman"/>
          <w:sz w:val="24"/>
          <w:szCs w:val="24"/>
        </w:rPr>
        <w:t>обеспечения заявки</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14:paraId="2C6A0D46" w14:textId="097A7ED9"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w:t>
      </w:r>
      <w:r w:rsidR="00E6356D">
        <w:rPr>
          <w:rFonts w:ascii="Times New Roman" w:hAnsi="Times New Roman" w:cs="Times New Roman"/>
          <w:sz w:val="24"/>
          <w:szCs w:val="24"/>
        </w:rPr>
        <w:br/>
      </w:r>
      <w:r w:rsidR="00E04C39" w:rsidRPr="005D1F56">
        <w:rPr>
          <w:rFonts w:ascii="Times New Roman" w:hAnsi="Times New Roman" w:cs="Times New Roman"/>
          <w:sz w:val="24"/>
          <w:szCs w:val="24"/>
        </w:rPr>
        <w:t>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w:t>
      </w:r>
      <w:r w:rsidR="00E6356D">
        <w:rPr>
          <w:rFonts w:ascii="Times New Roman" w:hAnsi="Times New Roman" w:cs="Times New Roman"/>
          <w:sz w:val="24"/>
          <w:szCs w:val="24"/>
        </w:rPr>
        <w:br/>
      </w:r>
      <w:r w:rsidR="00E04C39" w:rsidRPr="005D1F56">
        <w:rPr>
          <w:rFonts w:ascii="Times New Roman" w:hAnsi="Times New Roman" w:cs="Times New Roman"/>
          <w:sz w:val="24"/>
          <w:szCs w:val="24"/>
        </w:rPr>
        <w:t>в аукционе.</w:t>
      </w:r>
    </w:p>
    <w:p w14:paraId="7B8BEE19" w14:textId="3B60EF3F"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8B1917" w:rsidRPr="005D1F56">
        <w:rPr>
          <w:rFonts w:ascii="Times New Roman" w:hAnsi="Times New Roman" w:cs="Times New Roman"/>
          <w:sz w:val="24"/>
          <w:szCs w:val="24"/>
        </w:rPr>
        <w:t>обеспечения</w:t>
      </w:r>
      <w:r w:rsidR="003802A5">
        <w:rPr>
          <w:rFonts w:ascii="Times New Roman" w:hAnsi="Times New Roman" w:cs="Times New Roman"/>
          <w:sz w:val="24"/>
          <w:szCs w:val="24"/>
        </w:rPr>
        <w:t xml:space="preserve"> </w:t>
      </w:r>
      <w:r w:rsidR="008B1917" w:rsidRPr="00033ADB">
        <w:rPr>
          <w:rFonts w:ascii="Times New Roman" w:hAnsi="Times New Roman" w:cs="Times New Roman"/>
          <w:sz w:val="24"/>
          <w:szCs w:val="24"/>
        </w:rPr>
        <w:t>заявки</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w:t>
      </w:r>
      <w:r w:rsidR="00E6356D">
        <w:rPr>
          <w:rFonts w:ascii="Times New Roman" w:hAnsi="Times New Roman" w:cs="Times New Roman"/>
          <w:sz w:val="24"/>
          <w:szCs w:val="24"/>
        </w:rPr>
        <w:br/>
      </w:r>
      <w:r w:rsidR="00E04C39" w:rsidRPr="00033ADB">
        <w:rPr>
          <w:rFonts w:ascii="Times New Roman" w:hAnsi="Times New Roman" w:cs="Times New Roman"/>
          <w:sz w:val="24"/>
          <w:szCs w:val="24"/>
        </w:rPr>
        <w:t>и ведет к отказу признания заявителя (претендента) участником аукциона по соответствующему лоту.</w:t>
      </w:r>
    </w:p>
    <w:p w14:paraId="423A33B6" w14:textId="77777777"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обеспечения заявки</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4DDEA60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14:paraId="7195583A"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14:paraId="09668D8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3E512407" w14:textId="10C7285E"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 xml:space="preserve">ри уклонении победителя аукциона о подписания договора аренды задаток ему </w:t>
      </w:r>
      <w:r w:rsidR="00E6356D">
        <w:rPr>
          <w:rFonts w:ascii="Times New Roman" w:hAnsi="Times New Roman" w:cs="Times New Roman"/>
          <w:sz w:val="24"/>
          <w:szCs w:val="24"/>
        </w:rPr>
        <w:br/>
      </w:r>
      <w:r w:rsidR="00E04C39" w:rsidRPr="00033ADB">
        <w:rPr>
          <w:rFonts w:ascii="Times New Roman" w:hAnsi="Times New Roman" w:cs="Times New Roman"/>
          <w:sz w:val="24"/>
          <w:szCs w:val="24"/>
        </w:rPr>
        <w:t>не возвращается.</w:t>
      </w:r>
    </w:p>
    <w:p w14:paraId="49DFF729"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3019B8D6" w14:textId="436467E1"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 xml:space="preserve">е </w:t>
      </w:r>
      <w:r w:rsidR="00E6356D">
        <w:rPr>
          <w:rFonts w:ascii="Times New Roman" w:hAnsi="Times New Roman" w:cs="Times New Roman"/>
          <w:sz w:val="24"/>
          <w:szCs w:val="24"/>
        </w:rPr>
        <w:br/>
      </w:r>
      <w:r w:rsidRPr="006D31ED">
        <w:rPr>
          <w:rFonts w:ascii="Times New Roman" w:hAnsi="Times New Roman" w:cs="Times New Roman"/>
          <w:sz w:val="24"/>
          <w:szCs w:val="24"/>
        </w:rPr>
        <w:t>на заключение договора и подавшее заявку на участие в аукционе.</w:t>
      </w:r>
    </w:p>
    <w:p w14:paraId="65D4B48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2C1E36CC" w14:textId="7DF1F262"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2.2.3. Место, день и время начала рассмотрения заявок на участие в аукционе указаны </w:t>
      </w:r>
      <w:r w:rsidR="00E6356D">
        <w:rPr>
          <w:rFonts w:ascii="Times New Roman" w:hAnsi="Times New Roman" w:cs="Times New Roman"/>
          <w:sz w:val="24"/>
          <w:szCs w:val="24"/>
        </w:rPr>
        <w:br/>
      </w:r>
      <w:r w:rsidRPr="006D31ED">
        <w:rPr>
          <w:rFonts w:ascii="Times New Roman" w:hAnsi="Times New Roman" w:cs="Times New Roman"/>
          <w:sz w:val="24"/>
          <w:szCs w:val="24"/>
        </w:rPr>
        <w:t>в Извещении и в информационной карте аукциона.</w:t>
      </w:r>
    </w:p>
    <w:p w14:paraId="1E28F9D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«Нестандартмаш</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25057CC2"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5E8FD52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EF1E9C0"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1A152C0" w14:textId="45EC9D0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Заявитель в установленном порядке подает заявку на участие в аукционе и документы </w:t>
      </w:r>
      <w:r w:rsidR="00E6356D">
        <w:rPr>
          <w:rFonts w:ascii="Times New Roman" w:hAnsi="Times New Roman" w:cs="Times New Roman"/>
          <w:sz w:val="24"/>
          <w:szCs w:val="24"/>
        </w:rPr>
        <w:br/>
      </w:r>
      <w:r w:rsidRPr="006D31ED">
        <w:rPr>
          <w:rFonts w:ascii="Times New Roman" w:hAnsi="Times New Roman" w:cs="Times New Roman"/>
          <w:sz w:val="24"/>
          <w:szCs w:val="24"/>
        </w:rPr>
        <w:t>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14F06E16" w14:textId="2150E019"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66BC0FC4" w14:textId="631D791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3.1.3. Заявка на участие в аукционе, которую предоставляет заявитель в соответствии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с настоящей документацией об аукционе, должна быть подготовлена в соответствии </w:t>
      </w:r>
      <w:r w:rsidR="00E6356D">
        <w:rPr>
          <w:rFonts w:ascii="Times New Roman" w:hAnsi="Times New Roman" w:cs="Times New Roman"/>
          <w:sz w:val="24"/>
          <w:szCs w:val="24"/>
        </w:rPr>
        <w:br/>
      </w:r>
      <w:r w:rsidRPr="006D31ED">
        <w:rPr>
          <w:rFonts w:ascii="Times New Roman" w:hAnsi="Times New Roman" w:cs="Times New Roman"/>
          <w:sz w:val="24"/>
          <w:szCs w:val="24"/>
        </w:rPr>
        <w:t>с требованиями настоящей аукционной документации и должна содержать документы, перечень которых указан в информационной карте аукциона.</w:t>
      </w:r>
    </w:p>
    <w:p w14:paraId="57B5C0DF" w14:textId="77777777"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обеспечения заявки на участие в аукционе.</w:t>
      </w:r>
    </w:p>
    <w:p w14:paraId="72B50FB6"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2728BE1E"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61124842" w14:textId="7CBC8F25"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xml:space="preserve">.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не рассматриваются и возвращаются заявителю.</w:t>
      </w:r>
    </w:p>
    <w:p w14:paraId="156AF122" w14:textId="68CC8C6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w:t>
      </w:r>
      <w:r w:rsidR="00E6356D">
        <w:rPr>
          <w:rFonts w:ascii="Times New Roman" w:hAnsi="Times New Roman" w:cs="Times New Roman"/>
          <w:sz w:val="24"/>
          <w:szCs w:val="24"/>
        </w:rPr>
        <w:br/>
      </w:r>
      <w:r w:rsidRPr="006D31ED">
        <w:rPr>
          <w:rFonts w:ascii="Times New Roman" w:hAnsi="Times New Roman" w:cs="Times New Roman"/>
          <w:sz w:val="24"/>
          <w:szCs w:val="24"/>
        </w:rPr>
        <w:t>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42B1611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29E5C07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154F4C"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2900E0C"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2B77AA84"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28D560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EC59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23AD0B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566EE41" w14:textId="109DC92E"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xml:space="preserve">, подавшего заявку </w:t>
      </w:r>
      <w:r w:rsidR="00E6356D">
        <w:rPr>
          <w:rFonts w:ascii="Times New Roman" w:hAnsi="Times New Roman" w:cs="Times New Roman"/>
          <w:sz w:val="24"/>
          <w:szCs w:val="24"/>
        </w:rPr>
        <w:br/>
      </w:r>
      <w:r w:rsidR="0009063B" w:rsidRPr="006D31ED">
        <w:rPr>
          <w:rFonts w:ascii="Times New Roman" w:hAnsi="Times New Roman" w:cs="Times New Roman"/>
          <w:sz w:val="24"/>
          <w:szCs w:val="24"/>
        </w:rPr>
        <w:t>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w:t>
      </w:r>
      <w:r w:rsidR="00E6356D">
        <w:rPr>
          <w:rFonts w:ascii="Times New Roman" w:hAnsi="Times New Roman" w:cs="Times New Roman"/>
          <w:sz w:val="24"/>
          <w:szCs w:val="24"/>
        </w:rPr>
        <w:br/>
      </w:r>
      <w:r w:rsidR="0009063B" w:rsidRPr="006D31ED">
        <w:rPr>
          <w:rFonts w:ascii="Times New Roman" w:hAnsi="Times New Roman" w:cs="Times New Roman"/>
          <w:sz w:val="24"/>
          <w:szCs w:val="24"/>
        </w:rPr>
        <w:t xml:space="preserve">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28CEF64D"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6CBB4C7" w14:textId="103BAC0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xml:space="preserve">) не предоставления указанных в информационной карте аукциона документов, либо наличия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в предоставленных документах недостоверных сведений;</w:t>
      </w:r>
    </w:p>
    <w:p w14:paraId="6FE2F0BC" w14:textId="5C433280"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xml:space="preserve">) несоответствия требованиям, установленным пунктом 2.1.2. настоящей документации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об аукционе;</w:t>
      </w:r>
    </w:p>
    <w:p w14:paraId="703A503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08240176"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858B740" w14:textId="18F54DEA"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w:t>
      </w:r>
      <w:r w:rsidR="00E6356D">
        <w:rPr>
          <w:rFonts w:ascii="Times New Roman" w:hAnsi="Times New Roman" w:cs="Times New Roman"/>
          <w:sz w:val="24"/>
          <w:szCs w:val="24"/>
        </w:rPr>
        <w:br/>
      </w:r>
      <w:r w:rsidR="00E04C39" w:rsidRPr="006D31ED">
        <w:rPr>
          <w:rFonts w:ascii="Times New Roman" w:hAnsi="Times New Roman" w:cs="Times New Roman"/>
          <w:sz w:val="24"/>
          <w:szCs w:val="24"/>
        </w:rPr>
        <w:t>в аукционе.</w:t>
      </w:r>
    </w:p>
    <w:p w14:paraId="2E7AF29C" w14:textId="15BAD5B0"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w:t>
      </w:r>
      <w:r w:rsidR="00E6356D">
        <w:rPr>
          <w:rFonts w:ascii="Times New Roman" w:hAnsi="Times New Roman" w:cs="Times New Roman"/>
          <w:sz w:val="24"/>
          <w:szCs w:val="24"/>
        </w:rPr>
        <w:br/>
      </w:r>
      <w:r w:rsidRPr="006D31ED">
        <w:rPr>
          <w:rFonts w:ascii="Times New Roman" w:hAnsi="Times New Roman" w:cs="Times New Roman"/>
          <w:sz w:val="24"/>
          <w:szCs w:val="24"/>
        </w:rPr>
        <w:t>об аукционе, которое оформляется протоколом рассмотрения заявок на участие в аукционе.</w:t>
      </w:r>
    </w:p>
    <w:p w14:paraId="3DBA14C7" w14:textId="31B379EB"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к участию в аукционе с обоснованием такого решения и с указанием положений аукционной документации, которым не соответствует заявитель, положений настоящей документации </w:t>
      </w:r>
      <w:r w:rsidR="00E6356D">
        <w:rPr>
          <w:rFonts w:ascii="Times New Roman" w:hAnsi="Times New Roman" w:cs="Times New Roman"/>
          <w:sz w:val="24"/>
          <w:szCs w:val="24"/>
        </w:rPr>
        <w:br/>
      </w:r>
      <w:r w:rsidRPr="006D31ED">
        <w:rPr>
          <w:rFonts w:ascii="Times New Roman" w:hAnsi="Times New Roman" w:cs="Times New Roman"/>
          <w:sz w:val="24"/>
          <w:szCs w:val="24"/>
        </w:rPr>
        <w:t>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6BBE26C"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в день окончания рассмотрения заявок на участие в аукционе размещается на сайте официальной торговой площадки ГК «Ростех» </w:t>
      </w:r>
      <w:hyperlink r:id="rId10"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10EA11B1" w14:textId="4D590084"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Заявителям направляются уведомления о принятых аукционной комиссией решениях </w:t>
      </w:r>
      <w:r w:rsidR="00E6356D">
        <w:rPr>
          <w:rFonts w:ascii="Times New Roman" w:hAnsi="Times New Roman" w:cs="Times New Roman"/>
          <w:sz w:val="24"/>
          <w:szCs w:val="24"/>
        </w:rPr>
        <w:br/>
      </w:r>
      <w:r w:rsidRPr="006D31ED">
        <w:rPr>
          <w:rFonts w:ascii="Times New Roman" w:hAnsi="Times New Roman" w:cs="Times New Roman"/>
          <w:sz w:val="24"/>
          <w:szCs w:val="24"/>
        </w:rPr>
        <w:t>не позднее дня, следующего за днем подписания указанного протокола.</w:t>
      </w:r>
    </w:p>
    <w:p w14:paraId="7EB57F93" w14:textId="6A75A11E"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w:t>
      </w:r>
      <w:r w:rsidR="00E6356D">
        <w:rPr>
          <w:rFonts w:ascii="Times New Roman" w:hAnsi="Times New Roman" w:cs="Times New Roman"/>
          <w:sz w:val="24"/>
          <w:szCs w:val="24"/>
        </w:rPr>
        <w:br/>
      </w:r>
      <w:r w:rsidRPr="006D31ED">
        <w:rPr>
          <w:rFonts w:ascii="Times New Roman" w:hAnsi="Times New Roman" w:cs="Times New Roman"/>
          <w:sz w:val="24"/>
          <w:szCs w:val="24"/>
        </w:rPr>
        <w:t>о признании аукциона несостоявшимся.</w:t>
      </w:r>
    </w:p>
    <w:p w14:paraId="13EC272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5A71401" w14:textId="11822ABE"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w:t>
      </w:r>
      <w:r w:rsidR="00E6356D">
        <w:rPr>
          <w:rFonts w:ascii="Times New Roman" w:hAnsi="Times New Roman" w:cs="Times New Roman"/>
          <w:sz w:val="24"/>
          <w:szCs w:val="24"/>
        </w:rPr>
        <w:t>,</w:t>
      </w:r>
      <w:r w:rsidRPr="006D31ED">
        <w:rPr>
          <w:rFonts w:ascii="Times New Roman" w:hAnsi="Times New Roman" w:cs="Times New Roman"/>
          <w:sz w:val="24"/>
          <w:szCs w:val="24"/>
        </w:rPr>
        <w:t xml:space="preserve"> </w:t>
      </w:r>
      <w:r w:rsidR="00E6356D">
        <w:rPr>
          <w:rFonts w:ascii="Times New Roman" w:hAnsi="Times New Roman" w:cs="Times New Roman"/>
          <w:sz w:val="24"/>
          <w:szCs w:val="24"/>
        </w:rPr>
        <w:br/>
      </w:r>
      <w:proofErr w:type="gramStart"/>
      <w:r w:rsidRPr="006D31ED">
        <w:rPr>
          <w:rFonts w:ascii="Times New Roman" w:hAnsi="Times New Roman" w:cs="Times New Roman"/>
          <w:sz w:val="24"/>
          <w:szCs w:val="24"/>
        </w:rPr>
        <w:t>к участию</w:t>
      </w:r>
      <w:proofErr w:type="gramEnd"/>
      <w:r w:rsidRPr="006D31ED">
        <w:rPr>
          <w:rFonts w:ascii="Times New Roman" w:hAnsi="Times New Roman" w:cs="Times New Roman"/>
          <w:sz w:val="24"/>
          <w:szCs w:val="24"/>
        </w:rPr>
        <w:t xml:space="preserve"> в котором принято относительно всех заявителей, или решение о допуске к участию </w:t>
      </w:r>
      <w:r w:rsidR="00E6356D">
        <w:rPr>
          <w:rFonts w:ascii="Times New Roman" w:hAnsi="Times New Roman" w:cs="Times New Roman"/>
          <w:sz w:val="24"/>
          <w:szCs w:val="24"/>
        </w:rPr>
        <w:br/>
      </w:r>
      <w:r w:rsidRPr="006D31ED">
        <w:rPr>
          <w:rFonts w:ascii="Times New Roman" w:hAnsi="Times New Roman" w:cs="Times New Roman"/>
          <w:sz w:val="24"/>
          <w:szCs w:val="24"/>
        </w:rPr>
        <w:t>в котором и признании участником аукциона принято относительно только одного заявителя.</w:t>
      </w:r>
    </w:p>
    <w:p w14:paraId="55B74879" w14:textId="49AE801B"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 торгов вправе объявить </w:t>
      </w:r>
      <w:r w:rsidR="00E6356D">
        <w:rPr>
          <w:rFonts w:ascii="Times New Roman" w:hAnsi="Times New Roman" w:cs="Times New Roman"/>
          <w:sz w:val="24"/>
          <w:szCs w:val="24"/>
        </w:rPr>
        <w:br/>
      </w:r>
      <w:r w:rsidRPr="006D31ED">
        <w:rPr>
          <w:rFonts w:ascii="Times New Roman" w:hAnsi="Times New Roman" w:cs="Times New Roman"/>
          <w:sz w:val="24"/>
          <w:szCs w:val="24"/>
        </w:rPr>
        <w:t>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7364293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48D1178" w14:textId="77777777"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12E40C54" w14:textId="77777777" w:rsidR="00C45193" w:rsidRPr="00856EA2" w:rsidRDefault="00C45193" w:rsidP="00C45193">
      <w:pPr>
        <w:pStyle w:val="a7"/>
        <w:numPr>
          <w:ilvl w:val="2"/>
          <w:numId w:val="26"/>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14:paraId="51B99CED" w14:textId="77777777" w:rsidR="00C45193" w:rsidRPr="006D31ED" w:rsidRDefault="00C45193" w:rsidP="00C45193">
      <w:pPr>
        <w:spacing w:after="0" w:line="240" w:lineRule="auto"/>
        <w:rPr>
          <w:rFonts w:ascii="Times New Roman" w:hAnsi="Times New Roman" w:cs="Times New Roman"/>
          <w:b/>
          <w:bCs/>
          <w:sz w:val="24"/>
          <w:szCs w:val="24"/>
        </w:rPr>
      </w:pPr>
    </w:p>
    <w:p w14:paraId="58C60298" w14:textId="77777777" w:rsidR="00C45193" w:rsidRDefault="00C45193" w:rsidP="00C45193">
      <w:pPr>
        <w:pStyle w:val="a7"/>
        <w:numPr>
          <w:ilvl w:val="2"/>
          <w:numId w:val="26"/>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0"/>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0"/>
          <w:i w:val="0"/>
          <w:sz w:val="24"/>
          <w:szCs w:val="24"/>
          <w:lang w:val="ru-RU"/>
        </w:rPr>
        <w:t>как</w:t>
      </w:r>
      <w:r>
        <w:rPr>
          <w:rStyle w:val="afffff0"/>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14:paraId="3F5E5A89" w14:textId="77777777"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14:paraId="21C40107" w14:textId="277703C1" w:rsidR="00C45193" w:rsidRPr="00A02DD2" w:rsidRDefault="00C45193" w:rsidP="00C45193">
      <w:pPr>
        <w:pStyle w:val="a7"/>
        <w:numPr>
          <w:ilvl w:val="2"/>
          <w:numId w:val="26"/>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w:t>
      </w:r>
      <w:r w:rsidR="00E6356D">
        <w:rPr>
          <w:sz w:val="24"/>
          <w:szCs w:val="24"/>
          <w:lang w:val="ru-RU"/>
        </w:rPr>
        <w:br/>
      </w:r>
      <w:r w:rsidRPr="00A02DD2">
        <w:rPr>
          <w:sz w:val="24"/>
          <w:szCs w:val="24"/>
          <w:lang w:val="ru-RU"/>
        </w:rPr>
        <w:t xml:space="preserve">от начальной (минимальной) цены договора, указанной в извещении о проведении аукциона. </w:t>
      </w:r>
      <w:r w:rsidR="00E6356D">
        <w:rPr>
          <w:sz w:val="24"/>
          <w:szCs w:val="24"/>
          <w:lang w:val="ru-RU"/>
        </w:rPr>
        <w:br/>
      </w:r>
      <w:r w:rsidRPr="00A02DD2">
        <w:rPr>
          <w:sz w:val="24"/>
          <w:szCs w:val="24"/>
          <w:lang w:val="ru-RU"/>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14:paraId="7768396A" w14:textId="77777777" w:rsidR="00C45193" w:rsidRPr="00B01510" w:rsidRDefault="00C45193" w:rsidP="00C45193">
      <w:pPr>
        <w:pStyle w:val="a7"/>
        <w:numPr>
          <w:ilvl w:val="2"/>
          <w:numId w:val="26"/>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14:paraId="746F8979" w14:textId="77777777"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14:paraId="75F9CB6F" w14:textId="77777777" w:rsidR="00C45193" w:rsidRDefault="00C45193" w:rsidP="00C45193">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proofErr w:type="gramStart"/>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proofErr w:type="gramEnd"/>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lastRenderedPageBreak/>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14:paraId="0AFE517F" w14:textId="77777777" w:rsidR="00C45193" w:rsidRPr="00802747" w:rsidRDefault="00C45193" w:rsidP="00C45193">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14:paraId="59892577" w14:textId="1BD7B8EA" w:rsidR="00C45193" w:rsidRDefault="00C45193" w:rsidP="00C45193">
      <w:pPr>
        <w:pStyle w:val="a7"/>
        <w:numPr>
          <w:ilvl w:val="2"/>
          <w:numId w:val="26"/>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00E6356D">
        <w:rPr>
          <w:spacing w:val="-1"/>
          <w:sz w:val="24"/>
          <w:szCs w:val="24"/>
          <w:lang w:val="ru-RU"/>
        </w:rPr>
        <w:br/>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14:paraId="7D6F2623" w14:textId="7C30370A" w:rsidR="00C45193" w:rsidRDefault="00876B11" w:rsidP="00C45193">
      <w:pPr>
        <w:pStyle w:val="a7"/>
        <w:numPr>
          <w:ilvl w:val="2"/>
          <w:numId w:val="26"/>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14:paraId="2C16F9BD" w14:textId="792444F6" w:rsidR="00C45193" w:rsidRDefault="00876B11" w:rsidP="00C45193">
      <w:pPr>
        <w:pStyle w:val="a7"/>
        <w:numPr>
          <w:ilvl w:val="2"/>
          <w:numId w:val="26"/>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E6356D">
        <w:rPr>
          <w:spacing w:val="-1"/>
          <w:sz w:val="24"/>
          <w:szCs w:val="24"/>
          <w:lang w:val="ru-RU"/>
        </w:rPr>
        <w:br/>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877863B" w14:textId="77777777" w:rsidR="00C45193" w:rsidRPr="00802747" w:rsidRDefault="00876B11" w:rsidP="00C45193">
      <w:pPr>
        <w:pStyle w:val="a7"/>
        <w:numPr>
          <w:ilvl w:val="2"/>
          <w:numId w:val="26"/>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05F4A2D" w14:textId="0BECB8E9" w:rsidR="00C45193" w:rsidRPr="00E6356D" w:rsidRDefault="00876B11" w:rsidP="00E6356D">
      <w:pPr>
        <w:pStyle w:val="a7"/>
        <w:numPr>
          <w:ilvl w:val="2"/>
          <w:numId w:val="26"/>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E6356D">
        <w:rPr>
          <w:rFonts w:eastAsia="Calibri"/>
          <w:sz w:val="24"/>
          <w:szCs w:val="24"/>
          <w:lang w:val="ru-RU"/>
        </w:rPr>
        <w:br/>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E6356D">
        <w:rPr>
          <w:rFonts w:eastAsia="Calibri"/>
          <w:sz w:val="24"/>
          <w:szCs w:val="24"/>
          <w:lang w:val="ru-RU"/>
        </w:rPr>
        <w:br/>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14:paraId="62AD595E"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2F4A4DC2" w14:textId="137E7B71"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w:t>
      </w:r>
      <w:r w:rsidR="00E6356D">
        <w:rPr>
          <w:rFonts w:ascii="Times New Roman" w:hAnsi="Times New Roman" w:cs="Times New Roman"/>
          <w:sz w:val="24"/>
          <w:szCs w:val="24"/>
        </w:rPr>
        <w:br/>
      </w:r>
      <w:r w:rsidRPr="006D31ED">
        <w:rPr>
          <w:rFonts w:ascii="Times New Roman" w:hAnsi="Times New Roman" w:cs="Times New Roman"/>
          <w:sz w:val="24"/>
          <w:szCs w:val="24"/>
        </w:rPr>
        <w:t>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5095CED6" w14:textId="049CA211" w:rsidR="00E04C39" w:rsidRPr="006D31ED" w:rsidRDefault="00E04C39" w:rsidP="00E6356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в течение 10 (десяти) рабочих дней от даты получения протокола о результатах аукциона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1E2CCC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37BD4F4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749701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601BBA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C05523" w14:textId="08020C51"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 Приостановление деятельности такого лица в порядке, предусмотренном Кодексом РФ </w:t>
      </w:r>
      <w:r w:rsidR="00E6356D">
        <w:rPr>
          <w:rFonts w:ascii="Times New Roman" w:hAnsi="Times New Roman" w:cs="Times New Roman"/>
          <w:sz w:val="24"/>
          <w:szCs w:val="24"/>
        </w:rPr>
        <w:br/>
      </w:r>
      <w:r w:rsidRPr="006D31ED">
        <w:rPr>
          <w:rFonts w:ascii="Times New Roman" w:hAnsi="Times New Roman" w:cs="Times New Roman"/>
          <w:sz w:val="24"/>
          <w:szCs w:val="24"/>
        </w:rPr>
        <w:t>об административных нарушениях.</w:t>
      </w:r>
    </w:p>
    <w:p w14:paraId="478EEE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167C102" w14:textId="4FD76FC5"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об отказе от заключения договора, в котором должны содержаться сведения о месте, дате </w:t>
      </w:r>
      <w:r w:rsidR="00E6356D">
        <w:rPr>
          <w:rFonts w:ascii="Times New Roman" w:hAnsi="Times New Roman" w:cs="Times New Roman"/>
          <w:sz w:val="24"/>
          <w:szCs w:val="24"/>
        </w:rPr>
        <w:br/>
      </w:r>
      <w:r w:rsidR="00E04C39" w:rsidRPr="006D31ED">
        <w:rPr>
          <w:rFonts w:ascii="Times New Roman" w:hAnsi="Times New Roman" w:cs="Times New Roman"/>
          <w:sz w:val="24"/>
          <w:szCs w:val="24"/>
        </w:rPr>
        <w:t xml:space="preserve">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14645939" w14:textId="16E7B15C"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68BF9DF8" w14:textId="518BD343"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1"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w:t>
      </w:r>
      <w:r w:rsidR="00E6356D">
        <w:rPr>
          <w:rFonts w:ascii="Times New Roman" w:hAnsi="Times New Roman" w:cs="Times New Roman"/>
          <w:sz w:val="24"/>
          <w:szCs w:val="24"/>
        </w:rPr>
        <w:br/>
      </w:r>
      <w:r w:rsidRPr="006D31ED">
        <w:rPr>
          <w:rFonts w:ascii="Times New Roman" w:hAnsi="Times New Roman" w:cs="Times New Roman"/>
          <w:sz w:val="24"/>
          <w:szCs w:val="24"/>
        </w:rPr>
        <w:t xml:space="preserve">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1A1C31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14:paraId="4695600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6B91F0B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58CC863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9455E1F"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35388DF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55AA7014" w14:textId="7C349E0F"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 торгов вправе обратиться в суд с иском </w:t>
      </w:r>
      <w:r w:rsidR="00E6356D">
        <w:rPr>
          <w:rFonts w:ascii="Times New Roman" w:hAnsi="Times New Roman" w:cs="Times New Roman"/>
          <w:sz w:val="24"/>
          <w:szCs w:val="24"/>
        </w:rPr>
        <w:br/>
      </w:r>
      <w:r w:rsidRPr="006D31ED">
        <w:rPr>
          <w:rFonts w:ascii="Times New Roman" w:hAnsi="Times New Roman" w:cs="Times New Roman"/>
          <w:sz w:val="24"/>
          <w:szCs w:val="24"/>
        </w:rPr>
        <w:t>о понуждении такого участника заключить договор, а также о возмещении убытков, причиненных уклонением от заключения договора.</w:t>
      </w:r>
    </w:p>
    <w:p w14:paraId="069A9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295F673" w14:textId="77777777" w:rsidR="00E04C39" w:rsidRPr="006D31ED" w:rsidRDefault="00E04C39" w:rsidP="000A2921">
      <w:pPr>
        <w:jc w:val="both"/>
        <w:rPr>
          <w:rFonts w:ascii="Times New Roman" w:hAnsi="Times New Roman" w:cs="Times New Roman"/>
          <w:sz w:val="24"/>
          <w:szCs w:val="24"/>
        </w:rPr>
      </w:pPr>
    </w:p>
    <w:p w14:paraId="7E1C99E7"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2A492423"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4AAC9269" w14:textId="77777777">
        <w:tc>
          <w:tcPr>
            <w:tcW w:w="599" w:type="dxa"/>
            <w:vAlign w:val="center"/>
          </w:tcPr>
          <w:p w14:paraId="52FC17DF"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C2CB8F4"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4AC0348B" w14:textId="77777777" w:rsidR="00E04C39" w:rsidRPr="006D31ED" w:rsidRDefault="00E04C39" w:rsidP="00E87158">
            <w:pPr>
              <w:pStyle w:val="a4"/>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12793848" w14:textId="77777777">
        <w:tc>
          <w:tcPr>
            <w:tcW w:w="599" w:type="dxa"/>
          </w:tcPr>
          <w:p w14:paraId="59799EC9"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29CD5A4A"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60D977C" w14:textId="77777777" w:rsidR="00E04C39" w:rsidRPr="006D31ED" w:rsidRDefault="007D57B9"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Акционерное общество «Перовский опытный завод «Нестандартмаш»</w:t>
            </w:r>
            <w:r w:rsidR="002A16A0">
              <w:rPr>
                <w:rFonts w:ascii="Times New Roman" w:hAnsi="Times New Roman" w:cs="Times New Roman"/>
                <w:sz w:val="20"/>
                <w:szCs w:val="20"/>
              </w:rPr>
              <w:t xml:space="preserve"> (АО «Нестандартмаш»)</w:t>
            </w:r>
          </w:p>
        </w:tc>
      </w:tr>
      <w:tr w:rsidR="00E04C39" w:rsidRPr="006D31ED" w14:paraId="624E424E" w14:textId="77777777">
        <w:tc>
          <w:tcPr>
            <w:tcW w:w="599" w:type="dxa"/>
          </w:tcPr>
          <w:p w14:paraId="4F70D987" w14:textId="77777777" w:rsidR="00E04C39" w:rsidRPr="006D31ED" w:rsidRDefault="008E5423" w:rsidP="008E5423">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3755F2C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77506561" w14:textId="70790696" w:rsidR="00E04C39" w:rsidRPr="006D31ED" w:rsidRDefault="00E04C39" w:rsidP="00CA735B">
            <w:pPr>
              <w:pStyle w:val="a4"/>
              <w:spacing w:after="0" w:line="240" w:lineRule="auto"/>
              <w:ind w:left="0"/>
              <w:jc w:val="both"/>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00E6356D">
              <w:rPr>
                <w:rFonts w:ascii="Times New Roman" w:hAnsi="Times New Roman" w:cs="Times New Roman"/>
                <w:sz w:val="20"/>
                <w:szCs w:val="20"/>
              </w:rPr>
              <w:t xml:space="preserve"> </w:t>
            </w:r>
            <w:r w:rsidRPr="006D31ED">
              <w:rPr>
                <w:rFonts w:ascii="Times New Roman" w:hAnsi="Times New Roman" w:cs="Times New Roman"/>
                <w:sz w:val="20"/>
                <w:szCs w:val="20"/>
              </w:rPr>
              <w:t>открытый по составу участников и по форме подачи предложений о цене</w:t>
            </w:r>
          </w:p>
        </w:tc>
      </w:tr>
      <w:tr w:rsidR="00E04C39" w:rsidRPr="006D31ED" w14:paraId="0FA4FE98" w14:textId="77777777" w:rsidTr="00E6356D">
        <w:trPr>
          <w:trHeight w:val="1377"/>
        </w:trPr>
        <w:tc>
          <w:tcPr>
            <w:tcW w:w="599" w:type="dxa"/>
          </w:tcPr>
          <w:p w14:paraId="6F52A524"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964B1E"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Объект аукциона</w:t>
            </w:r>
          </w:p>
        </w:tc>
        <w:tc>
          <w:tcPr>
            <w:tcW w:w="4678" w:type="dxa"/>
          </w:tcPr>
          <w:p w14:paraId="147961AE" w14:textId="48F76C59" w:rsidR="00E04C39" w:rsidRPr="001D1BFF" w:rsidRDefault="00E6356D" w:rsidP="00E6356D">
            <w:pPr>
              <w:spacing w:after="0"/>
              <w:jc w:val="both"/>
              <w:rPr>
                <w:rFonts w:ascii="Times New Roman" w:hAnsi="Times New Roman" w:cs="Times New Roman"/>
                <w:sz w:val="20"/>
                <w:szCs w:val="20"/>
              </w:rPr>
            </w:pPr>
            <w:r w:rsidRPr="00A56D8D">
              <w:rPr>
                <w:rFonts w:ascii="Times New Roman" w:hAnsi="Times New Roman" w:cs="Times New Roman"/>
                <w:sz w:val="20"/>
                <w:szCs w:val="20"/>
              </w:rPr>
              <w:t xml:space="preserve">Право пользования на условиях договора аренды </w:t>
            </w:r>
            <w:r>
              <w:rPr>
                <w:rFonts w:ascii="Times New Roman" w:hAnsi="Times New Roman" w:cs="Times New Roman"/>
                <w:sz w:val="20"/>
                <w:szCs w:val="20"/>
              </w:rPr>
              <w:t xml:space="preserve">объектом </w:t>
            </w:r>
            <w:r w:rsidRPr="001D1BFF">
              <w:rPr>
                <w:rFonts w:ascii="Times New Roman" w:hAnsi="Times New Roman" w:cs="Times New Roman"/>
                <w:sz w:val="20"/>
                <w:szCs w:val="20"/>
              </w:rPr>
              <w:t>недвижимого имущества</w:t>
            </w:r>
            <w:r w:rsidRPr="00C402B6">
              <w:rPr>
                <w:rFonts w:ascii="Times New Roman" w:hAnsi="Times New Roman" w:cs="Times New Roman"/>
                <w:sz w:val="20"/>
                <w:szCs w:val="20"/>
              </w:rPr>
              <w:t xml:space="preserve"> по адресу: 111394, г. Москва, ул. Мартеновская, д. 38, нежилые помещения </w:t>
            </w:r>
            <w:r>
              <w:rPr>
                <w:rFonts w:ascii="Times New Roman" w:hAnsi="Times New Roman" w:cs="Times New Roman"/>
                <w:sz w:val="20"/>
                <w:szCs w:val="20"/>
              </w:rPr>
              <w:t xml:space="preserve">общей </w:t>
            </w:r>
            <w:r w:rsidRPr="00C402B6">
              <w:rPr>
                <w:rFonts w:ascii="Times New Roman" w:hAnsi="Times New Roman" w:cs="Times New Roman"/>
                <w:sz w:val="20"/>
                <w:szCs w:val="20"/>
              </w:rPr>
              <w:t xml:space="preserve">площадью </w:t>
            </w:r>
            <w:r w:rsidR="00D0015D">
              <w:rPr>
                <w:rFonts w:ascii="Times New Roman" w:hAnsi="Times New Roman" w:cs="Times New Roman"/>
                <w:sz w:val="20"/>
                <w:szCs w:val="20"/>
              </w:rPr>
              <w:t>208</w:t>
            </w:r>
            <w:r>
              <w:rPr>
                <w:rFonts w:ascii="Times New Roman" w:hAnsi="Times New Roman" w:cs="Times New Roman"/>
                <w:sz w:val="20"/>
                <w:szCs w:val="20"/>
              </w:rPr>
              <w:t>,</w:t>
            </w:r>
            <w:r w:rsidR="00D0015D">
              <w:rPr>
                <w:rFonts w:ascii="Times New Roman" w:hAnsi="Times New Roman" w:cs="Times New Roman"/>
                <w:sz w:val="20"/>
                <w:szCs w:val="20"/>
              </w:rPr>
              <w:t>5</w:t>
            </w:r>
            <w:r>
              <w:rPr>
                <w:rFonts w:ascii="Times New Roman" w:hAnsi="Times New Roman" w:cs="Times New Roman"/>
                <w:sz w:val="20"/>
                <w:szCs w:val="20"/>
              </w:rPr>
              <w:t>0</w:t>
            </w:r>
            <w:r w:rsidRPr="00C402B6">
              <w:rPr>
                <w:rFonts w:ascii="Times New Roman" w:hAnsi="Times New Roman" w:cs="Times New Roman"/>
                <w:sz w:val="20"/>
                <w:szCs w:val="20"/>
              </w:rPr>
              <w:t xml:space="preserve"> </w:t>
            </w:r>
            <w:r>
              <w:rPr>
                <w:rFonts w:ascii="Times New Roman" w:hAnsi="Times New Roman" w:cs="Times New Roman"/>
                <w:sz w:val="20"/>
                <w:szCs w:val="20"/>
              </w:rPr>
              <w:t>м</w:t>
            </w:r>
            <w:r w:rsidRPr="00E6356D">
              <w:rPr>
                <w:rFonts w:ascii="Times New Roman" w:hAnsi="Times New Roman" w:cs="Times New Roman"/>
                <w:sz w:val="20"/>
                <w:szCs w:val="20"/>
                <w:vertAlign w:val="superscript"/>
              </w:rPr>
              <w:t>2</w:t>
            </w:r>
            <w:r>
              <w:rPr>
                <w:rFonts w:ascii="Times New Roman" w:hAnsi="Times New Roman" w:cs="Times New Roman"/>
                <w:sz w:val="20"/>
                <w:szCs w:val="20"/>
              </w:rPr>
              <w:t xml:space="preserve">, строение </w:t>
            </w:r>
            <w:r w:rsidR="005310F8">
              <w:rPr>
                <w:rFonts w:ascii="Times New Roman" w:hAnsi="Times New Roman" w:cs="Times New Roman"/>
                <w:sz w:val="20"/>
                <w:szCs w:val="20"/>
              </w:rPr>
              <w:br/>
            </w:r>
            <w:r>
              <w:rPr>
                <w:rFonts w:ascii="Times New Roman" w:hAnsi="Times New Roman" w:cs="Times New Roman"/>
                <w:sz w:val="20"/>
                <w:szCs w:val="20"/>
              </w:rPr>
              <w:t>№ 15,</w:t>
            </w:r>
            <w:r w:rsidR="00D0015D">
              <w:rPr>
                <w:rFonts w:ascii="Times New Roman" w:hAnsi="Times New Roman" w:cs="Times New Roman"/>
                <w:sz w:val="20"/>
                <w:szCs w:val="20"/>
              </w:rPr>
              <w:t xml:space="preserve"> часть</w:t>
            </w:r>
            <w:r>
              <w:rPr>
                <w:rFonts w:ascii="Times New Roman" w:hAnsi="Times New Roman" w:cs="Times New Roman"/>
                <w:sz w:val="20"/>
                <w:szCs w:val="20"/>
              </w:rPr>
              <w:t xml:space="preserve"> комнат</w:t>
            </w:r>
            <w:r w:rsidR="00D0015D">
              <w:rPr>
                <w:rFonts w:ascii="Times New Roman" w:hAnsi="Times New Roman" w:cs="Times New Roman"/>
                <w:sz w:val="20"/>
                <w:szCs w:val="20"/>
              </w:rPr>
              <w:t>ы</w:t>
            </w:r>
            <w:r>
              <w:rPr>
                <w:rFonts w:ascii="Times New Roman" w:hAnsi="Times New Roman" w:cs="Times New Roman"/>
                <w:sz w:val="20"/>
                <w:szCs w:val="20"/>
              </w:rPr>
              <w:t xml:space="preserve"> № 1</w:t>
            </w:r>
            <w:r w:rsidR="00D0015D">
              <w:rPr>
                <w:rFonts w:ascii="Times New Roman" w:hAnsi="Times New Roman" w:cs="Times New Roman"/>
                <w:sz w:val="20"/>
                <w:szCs w:val="20"/>
              </w:rPr>
              <w:t>а</w:t>
            </w:r>
            <w:bookmarkStart w:id="0" w:name="_GoBack"/>
            <w:bookmarkEnd w:id="0"/>
            <w:r>
              <w:rPr>
                <w:rFonts w:ascii="Times New Roman" w:hAnsi="Times New Roman" w:cs="Times New Roman"/>
                <w:sz w:val="20"/>
                <w:szCs w:val="20"/>
              </w:rPr>
              <w:t xml:space="preserve"> (инв. № 22).</w:t>
            </w:r>
          </w:p>
        </w:tc>
      </w:tr>
      <w:tr w:rsidR="00E04C39" w:rsidRPr="006D31ED" w14:paraId="55CEEC4B" w14:textId="77777777">
        <w:tc>
          <w:tcPr>
            <w:tcW w:w="599" w:type="dxa"/>
          </w:tcPr>
          <w:p w14:paraId="47C7D167"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57B9417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7912803F" w14:textId="77777777" w:rsidR="00E04C39" w:rsidRPr="006D31ED" w:rsidRDefault="009A5502"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14:paraId="22C39BCE" w14:textId="77777777">
        <w:tc>
          <w:tcPr>
            <w:tcW w:w="599" w:type="dxa"/>
          </w:tcPr>
          <w:p w14:paraId="7E4BD96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3EDF39C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14B9461E" w14:textId="77777777" w:rsidR="00E04C39" w:rsidRPr="00216BA4" w:rsidRDefault="001D1BFF"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F3D8B90" w14:textId="77777777">
        <w:tc>
          <w:tcPr>
            <w:tcW w:w="599" w:type="dxa"/>
          </w:tcPr>
          <w:p w14:paraId="453CFC70"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4FAD1CE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3F3B411B"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6DA0DF21" w14:textId="77777777">
        <w:tc>
          <w:tcPr>
            <w:tcW w:w="599" w:type="dxa"/>
          </w:tcPr>
          <w:p w14:paraId="571FFC96"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129E83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3FBDC0F9" w14:textId="77777777" w:rsidR="00E04C39" w:rsidRPr="00216BA4" w:rsidRDefault="001D1BFF"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68039391" w14:textId="77777777">
        <w:tc>
          <w:tcPr>
            <w:tcW w:w="599" w:type="dxa"/>
          </w:tcPr>
          <w:p w14:paraId="4F9CF604"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5396C93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5AB189E2" w14:textId="77777777" w:rsidR="00E04C39" w:rsidRPr="00216BA4" w:rsidRDefault="00B23B20"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2D337C2" w14:textId="77777777">
        <w:tc>
          <w:tcPr>
            <w:tcW w:w="599" w:type="dxa"/>
          </w:tcPr>
          <w:p w14:paraId="6C41142A"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17AF7E1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4284919E" w14:textId="77777777" w:rsidR="00E04C39" w:rsidRPr="00216BA4" w:rsidRDefault="00B23B20"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г. Москва, ул. Мартеновская, д. 38</w:t>
            </w:r>
          </w:p>
        </w:tc>
      </w:tr>
      <w:tr w:rsidR="00E04C39" w:rsidRPr="006D31ED" w14:paraId="5CB473BB" w14:textId="77777777">
        <w:tc>
          <w:tcPr>
            <w:tcW w:w="599" w:type="dxa"/>
          </w:tcPr>
          <w:p w14:paraId="2C0EF3C1" w14:textId="77777777" w:rsidR="00E04C39" w:rsidRPr="006D31ED" w:rsidRDefault="00E04C39" w:rsidP="008E5423">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54AA0AB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1A698232"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94A0770" w14:textId="77777777">
        <w:tc>
          <w:tcPr>
            <w:tcW w:w="599" w:type="dxa"/>
          </w:tcPr>
          <w:p w14:paraId="11C8B649" w14:textId="77777777" w:rsidR="00E04C39" w:rsidRPr="006D31ED" w:rsidRDefault="008E5423" w:rsidP="00E87158">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5C05D0D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66294BB3" w14:textId="77777777" w:rsidR="00E04C39" w:rsidRPr="00216BA4" w:rsidRDefault="00E04C39" w:rsidP="00CA735B">
            <w:pPr>
              <w:pStyle w:val="a4"/>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589C8BC" w14:textId="77777777">
        <w:tc>
          <w:tcPr>
            <w:tcW w:w="599" w:type="dxa"/>
          </w:tcPr>
          <w:p w14:paraId="080C45B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59DBDBF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6291918D" w14:textId="1632996A" w:rsidR="00E04C39" w:rsidRPr="006D31ED" w:rsidRDefault="00B71AA5" w:rsidP="00CA735B">
            <w:pPr>
              <w:pStyle w:val="a4"/>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w:t>
            </w:r>
            <w:r w:rsidR="00E6356D">
              <w:rPr>
                <w:rFonts w:ascii="Times New Roman" w:hAnsi="Times New Roman" w:cs="Times New Roman"/>
                <w:sz w:val="20"/>
                <w:szCs w:val="20"/>
              </w:rPr>
              <w:br/>
            </w:r>
            <w:r w:rsidRPr="00B71AA5">
              <w:rPr>
                <w:rFonts w:ascii="Times New Roman" w:hAnsi="Times New Roman" w:cs="Times New Roman"/>
                <w:sz w:val="20"/>
                <w:szCs w:val="20"/>
              </w:rPr>
              <w:t xml:space="preserve">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w:t>
            </w:r>
            <w:r w:rsidR="00E6356D">
              <w:rPr>
                <w:rFonts w:ascii="Times New Roman" w:hAnsi="Times New Roman" w:cs="Times New Roman"/>
                <w:sz w:val="20"/>
                <w:szCs w:val="20"/>
              </w:rPr>
              <w:br/>
            </w:r>
            <w:r w:rsidRPr="00B71AA5">
              <w:rPr>
                <w:rFonts w:ascii="Times New Roman" w:hAnsi="Times New Roman" w:cs="Times New Roman"/>
                <w:sz w:val="20"/>
                <w:szCs w:val="20"/>
              </w:rPr>
              <w:t>за свой счет в установленный Арендодателем срок</w:t>
            </w:r>
            <w:r>
              <w:rPr>
                <w:rFonts w:ascii="Times New Roman" w:hAnsi="Times New Roman" w:cs="Times New Roman"/>
                <w:sz w:val="20"/>
                <w:szCs w:val="20"/>
              </w:rPr>
              <w:t>.</w:t>
            </w:r>
          </w:p>
        </w:tc>
      </w:tr>
      <w:tr w:rsidR="00E04C39" w:rsidRPr="006D31ED" w14:paraId="5C43C0A4" w14:textId="77777777">
        <w:tc>
          <w:tcPr>
            <w:tcW w:w="599" w:type="dxa"/>
          </w:tcPr>
          <w:p w14:paraId="11E6871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53D9A9C4"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График осмотра объекта аукциона</w:t>
            </w:r>
          </w:p>
        </w:tc>
        <w:tc>
          <w:tcPr>
            <w:tcW w:w="4678" w:type="dxa"/>
          </w:tcPr>
          <w:p w14:paraId="60529C51" w14:textId="1C653A75" w:rsidR="00E04C39" w:rsidRPr="006D31ED" w:rsidRDefault="00E04C39" w:rsidP="00B23B20">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Осмотр объекта производится по согласованию,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в рабочие дни с </w:t>
            </w:r>
            <w:r w:rsidR="009A5502">
              <w:rPr>
                <w:rFonts w:ascii="Times New Roman" w:hAnsi="Times New Roman" w:cs="Times New Roman"/>
                <w:sz w:val="20"/>
                <w:szCs w:val="20"/>
              </w:rPr>
              <w:t>10</w:t>
            </w:r>
            <w:r w:rsidRPr="006D31ED">
              <w:rPr>
                <w:rFonts w:ascii="Times New Roman" w:hAnsi="Times New Roman" w:cs="Times New Roman"/>
                <w:sz w:val="20"/>
                <w:szCs w:val="20"/>
              </w:rPr>
              <w:t>:00 до 1</w:t>
            </w:r>
            <w:r w:rsidR="009A5502">
              <w:rPr>
                <w:rFonts w:ascii="Times New Roman" w:hAnsi="Times New Roman" w:cs="Times New Roman"/>
                <w:sz w:val="20"/>
                <w:szCs w:val="20"/>
              </w:rPr>
              <w:t>6</w:t>
            </w:r>
            <w:r w:rsidRPr="006D31ED">
              <w:rPr>
                <w:rFonts w:ascii="Times New Roman" w:hAnsi="Times New Roman" w:cs="Times New Roman"/>
                <w:sz w:val="20"/>
                <w:szCs w:val="20"/>
              </w:rPr>
              <w:t>:00 с момента опубликования извещения о проведении аукциона</w:t>
            </w:r>
            <w:r w:rsidR="00B23B20">
              <w:rPr>
                <w:rFonts w:ascii="Times New Roman" w:hAnsi="Times New Roman" w:cs="Times New Roman"/>
                <w:sz w:val="20"/>
                <w:szCs w:val="20"/>
              </w:rPr>
              <w:t xml:space="preserve"> по адресу: г. Москва, ул. Мартеновская, д. 38</w:t>
            </w:r>
            <w:r w:rsidRPr="006D31ED">
              <w:rPr>
                <w:rFonts w:ascii="Times New Roman" w:hAnsi="Times New Roman" w:cs="Times New Roman"/>
                <w:sz w:val="20"/>
                <w:szCs w:val="20"/>
              </w:rPr>
              <w:t xml:space="preserve"> Контактное лицо от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рганизатора торгов:</w:t>
            </w:r>
            <w:r w:rsidR="00973A79">
              <w:rPr>
                <w:rFonts w:ascii="Times New Roman" w:hAnsi="Times New Roman" w:cs="Times New Roman"/>
                <w:sz w:val="20"/>
                <w:szCs w:val="20"/>
              </w:rPr>
              <w:t xml:space="preserve"> Чуйченко Александр Николаевич, тел. +7</w:t>
            </w:r>
            <w:r w:rsidR="00E6356D">
              <w:rPr>
                <w:rFonts w:ascii="Times New Roman" w:hAnsi="Times New Roman" w:cs="Times New Roman"/>
                <w:sz w:val="20"/>
                <w:szCs w:val="20"/>
              </w:rPr>
              <w:t xml:space="preserve"> </w:t>
            </w:r>
            <w:r w:rsidR="00973A79">
              <w:rPr>
                <w:rFonts w:ascii="Times New Roman" w:hAnsi="Times New Roman" w:cs="Times New Roman"/>
                <w:sz w:val="20"/>
                <w:szCs w:val="20"/>
              </w:rPr>
              <w:t>(495)</w:t>
            </w:r>
            <w:r w:rsidR="00E6356D">
              <w:rPr>
                <w:rFonts w:ascii="Times New Roman" w:hAnsi="Times New Roman" w:cs="Times New Roman"/>
                <w:sz w:val="20"/>
                <w:szCs w:val="20"/>
              </w:rPr>
              <w:t xml:space="preserve"> </w:t>
            </w:r>
            <w:r w:rsidR="00973A79">
              <w:rPr>
                <w:rFonts w:ascii="Times New Roman" w:hAnsi="Times New Roman" w:cs="Times New Roman"/>
                <w:sz w:val="20"/>
                <w:szCs w:val="20"/>
              </w:rPr>
              <w:t>380-11-50</w:t>
            </w:r>
          </w:p>
        </w:tc>
      </w:tr>
      <w:tr w:rsidR="00E04C39" w:rsidRPr="006D31ED" w14:paraId="6B325656" w14:textId="77777777">
        <w:tc>
          <w:tcPr>
            <w:tcW w:w="599" w:type="dxa"/>
          </w:tcPr>
          <w:p w14:paraId="2E423F0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3E78B527"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37CA6931"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2DD27CE5" w14:textId="77777777">
        <w:tc>
          <w:tcPr>
            <w:tcW w:w="599" w:type="dxa"/>
          </w:tcPr>
          <w:p w14:paraId="052723C5"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4994003A"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4DD98BBC" w14:textId="77777777" w:rsidR="00E04C39" w:rsidRPr="006D31ED" w:rsidRDefault="00E04C39" w:rsidP="00CA735B">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Документация об аукционе размещена на сайте официальной торговой площадки ГК «Ростех» </w:t>
            </w:r>
            <w:hyperlink r:id="rId12" w:history="1">
              <w:r w:rsidRPr="006D31ED">
                <w:rPr>
                  <w:rStyle w:val="a5"/>
                  <w:rFonts w:ascii="Times New Roman" w:hAnsi="Times New Roman" w:cs="Times New Roman"/>
                  <w:sz w:val="20"/>
                  <w:szCs w:val="20"/>
                  <w:lang w:val="en-US"/>
                </w:rPr>
                <w:t>www</w:t>
              </w:r>
              <w:r w:rsidRPr="006D31ED">
                <w:rPr>
                  <w:rStyle w:val="a5"/>
                  <w:rFonts w:ascii="Times New Roman" w:hAnsi="Times New Roman" w:cs="Times New Roman"/>
                  <w:sz w:val="20"/>
                  <w:szCs w:val="20"/>
                </w:rPr>
                <w:t>.</w:t>
              </w:r>
              <w:proofErr w:type="spellStart"/>
              <w:r w:rsidRPr="006D31ED">
                <w:rPr>
                  <w:rStyle w:val="a5"/>
                  <w:rFonts w:ascii="Times New Roman" w:hAnsi="Times New Roman" w:cs="Times New Roman"/>
                  <w:sz w:val="20"/>
                  <w:szCs w:val="20"/>
                  <w:lang w:val="en-US"/>
                </w:rPr>
                <w:t>etprf</w:t>
              </w:r>
              <w:proofErr w:type="spellEnd"/>
              <w:r w:rsidRPr="006D31ED">
                <w:rPr>
                  <w:rStyle w:val="a5"/>
                  <w:rFonts w:ascii="Times New Roman" w:hAnsi="Times New Roman" w:cs="Times New Roman"/>
                  <w:sz w:val="20"/>
                  <w:szCs w:val="20"/>
                </w:rPr>
                <w:t>.</w:t>
              </w:r>
              <w:proofErr w:type="spellStart"/>
              <w:r w:rsidRPr="006D31ED">
                <w:rPr>
                  <w:rStyle w:val="a5"/>
                  <w:rFonts w:ascii="Times New Roman" w:hAnsi="Times New Roman" w:cs="Times New Roman"/>
                  <w:sz w:val="20"/>
                  <w:szCs w:val="20"/>
                  <w:lang w:val="en-US"/>
                </w:rPr>
                <w:t>ru</w:t>
              </w:r>
              <w:proofErr w:type="spellEnd"/>
            </w:hyperlink>
            <w:r w:rsidRPr="006D31ED">
              <w:rPr>
                <w:rFonts w:ascii="Times New Roman" w:hAnsi="Times New Roman" w:cs="Times New Roman"/>
                <w:sz w:val="20"/>
                <w:szCs w:val="20"/>
              </w:rPr>
              <w:t xml:space="preserve"> и доступна без взимания платы.</w:t>
            </w:r>
          </w:p>
        </w:tc>
      </w:tr>
      <w:tr w:rsidR="00E04C39" w:rsidRPr="006D31ED" w14:paraId="7C52133A" w14:textId="77777777">
        <w:tc>
          <w:tcPr>
            <w:tcW w:w="599" w:type="dxa"/>
          </w:tcPr>
          <w:p w14:paraId="7F0E2F9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17</w:t>
            </w:r>
          </w:p>
        </w:tc>
        <w:tc>
          <w:tcPr>
            <w:tcW w:w="4394" w:type="dxa"/>
          </w:tcPr>
          <w:p w14:paraId="5E456C61"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285BB70E" w14:textId="42C5DF1E" w:rsidR="007734FD"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об аукционе, должна быть подготовлена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в соответствии с требованиями настоящей документации об аукционе. </w:t>
            </w:r>
          </w:p>
          <w:p w14:paraId="618A6A8D" w14:textId="77777777" w:rsidR="00E04C39" w:rsidRPr="006D31ED" w:rsidRDefault="00E04C39" w:rsidP="00CA735B">
            <w:pPr>
              <w:pStyle w:val="a4"/>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16269498" w14:textId="77777777" w:rsidR="00E04C39" w:rsidRPr="006542A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14:paraId="611F37E0" w14:textId="6865693E" w:rsidR="00E04C39" w:rsidRPr="006D31ED" w:rsidRDefault="00E04C39" w:rsidP="00CA735B">
            <w:pPr>
              <w:pStyle w:val="a4"/>
              <w:spacing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xml:space="preserve">- Платежный документ с отметкой банка </w:t>
            </w:r>
            <w:r w:rsidR="00E6356D">
              <w:rPr>
                <w:rFonts w:ascii="Times New Roman" w:hAnsi="Times New Roman" w:cs="Times New Roman"/>
                <w:sz w:val="20"/>
                <w:szCs w:val="20"/>
              </w:rPr>
              <w:br/>
            </w:r>
            <w:r w:rsidRPr="006542AD">
              <w:rPr>
                <w:rFonts w:ascii="Times New Roman" w:hAnsi="Times New Roman" w:cs="Times New Roman"/>
                <w:sz w:val="20"/>
                <w:szCs w:val="20"/>
              </w:rPr>
              <w:t xml:space="preserve">об исполнении, подтверждающий внесение </w:t>
            </w:r>
            <w:r w:rsidR="001C62BF" w:rsidRPr="006542AD">
              <w:rPr>
                <w:rFonts w:ascii="Times New Roman" w:hAnsi="Times New Roman" w:cs="Times New Roman"/>
                <w:sz w:val="20"/>
                <w:szCs w:val="20"/>
              </w:rPr>
              <w:t>суммы обеспечения заявки</w:t>
            </w:r>
            <w:r w:rsidRPr="006542AD">
              <w:rPr>
                <w:rFonts w:ascii="Times New Roman" w:hAnsi="Times New Roman" w:cs="Times New Roman"/>
                <w:sz w:val="20"/>
                <w:szCs w:val="20"/>
              </w:rPr>
              <w:t xml:space="preserve"> претендентом в соответствии </w:t>
            </w:r>
            <w:r w:rsidR="00E6356D">
              <w:rPr>
                <w:rFonts w:ascii="Times New Roman" w:hAnsi="Times New Roman" w:cs="Times New Roman"/>
                <w:sz w:val="20"/>
                <w:szCs w:val="20"/>
              </w:rPr>
              <w:br/>
            </w:r>
            <w:r w:rsidRPr="006542AD">
              <w:rPr>
                <w:rFonts w:ascii="Times New Roman" w:hAnsi="Times New Roman" w:cs="Times New Roman"/>
                <w:sz w:val="20"/>
                <w:szCs w:val="20"/>
              </w:rPr>
              <w:t>с документацией о</w:t>
            </w:r>
            <w:r w:rsidR="001C62BF" w:rsidRPr="006542AD">
              <w:rPr>
                <w:rFonts w:ascii="Times New Roman" w:hAnsi="Times New Roman" w:cs="Times New Roman"/>
                <w:sz w:val="20"/>
                <w:szCs w:val="20"/>
              </w:rPr>
              <w:t>б аукционе</w:t>
            </w:r>
            <w:r w:rsidRPr="006542AD">
              <w:rPr>
                <w:rFonts w:ascii="Times New Roman" w:hAnsi="Times New Roman" w:cs="Times New Roman"/>
                <w:sz w:val="20"/>
                <w:szCs w:val="20"/>
              </w:rPr>
              <w:t>;</w:t>
            </w:r>
          </w:p>
          <w:p w14:paraId="05AF701C"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66C8C95"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7D5A029F" w14:textId="158360BE"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свидетельства </w:t>
            </w:r>
            <w:r w:rsidR="00E6356D">
              <w:rPr>
                <w:rFonts w:ascii="Times New Roman" w:hAnsi="Times New Roman" w:cs="Times New Roman"/>
                <w:sz w:val="20"/>
                <w:szCs w:val="20"/>
              </w:rPr>
              <w:br/>
            </w:r>
            <w:r w:rsidRPr="006D31ED">
              <w:rPr>
                <w:rFonts w:ascii="Times New Roman" w:hAnsi="Times New Roman" w:cs="Times New Roman"/>
                <w:sz w:val="20"/>
                <w:szCs w:val="20"/>
              </w:rPr>
              <w:t>о регистрации изменений в учредительных документах;</w:t>
            </w:r>
          </w:p>
          <w:p w14:paraId="01238D72"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BF5EF4F" w14:textId="6C231E1B"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документа </w:t>
            </w:r>
            <w:r w:rsidR="00E6356D">
              <w:rPr>
                <w:rFonts w:ascii="Times New Roman" w:hAnsi="Times New Roman" w:cs="Times New Roman"/>
                <w:sz w:val="20"/>
                <w:szCs w:val="20"/>
              </w:rPr>
              <w:br/>
            </w:r>
            <w:r w:rsidRPr="006D31ED">
              <w:rPr>
                <w:rFonts w:ascii="Times New Roman" w:hAnsi="Times New Roman" w:cs="Times New Roman"/>
                <w:sz w:val="20"/>
                <w:szCs w:val="20"/>
              </w:rPr>
              <w:t>о присвоении ИНН;</w:t>
            </w:r>
          </w:p>
          <w:p w14:paraId="34EA7993"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2246D379" w14:textId="1A46DDC8"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14:paraId="122B7EFC" w14:textId="2930F99F" w:rsidR="006542AD" w:rsidRDefault="00E04C39" w:rsidP="006542AD">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Решение в письменной форме соответствующего органа управления о заключении договора аренды (если это необходимо в соответствии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с учредительными документами претендента </w:t>
            </w:r>
            <w:r w:rsidR="00E6356D">
              <w:rPr>
                <w:rFonts w:ascii="Times New Roman" w:hAnsi="Times New Roman" w:cs="Times New Roman"/>
                <w:sz w:val="20"/>
                <w:szCs w:val="20"/>
              </w:rPr>
              <w:br/>
            </w:r>
            <w:r w:rsidRPr="006D31ED">
              <w:rPr>
                <w:rFonts w:ascii="Times New Roman" w:hAnsi="Times New Roman" w:cs="Times New Roman"/>
                <w:sz w:val="20"/>
                <w:szCs w:val="20"/>
              </w:rPr>
              <w:t>и законодательством Российской Федерации);</w:t>
            </w:r>
          </w:p>
          <w:p w14:paraId="29B33B9A" w14:textId="77777777" w:rsidR="00E04C39" w:rsidRPr="006542AD" w:rsidRDefault="00A53160" w:rsidP="006542AD">
            <w:pPr>
              <w:pStyle w:val="a4"/>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14:paraId="5C02434F" w14:textId="77777777" w:rsidR="00E04C39" w:rsidRPr="006D31ED" w:rsidRDefault="00E04C39" w:rsidP="00CA735B">
            <w:pPr>
              <w:pStyle w:val="a4"/>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5DDD08A9"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3A228DE" w14:textId="56E520CD"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копия документа, подтверждающего внесение в Единый государственный реестр индивидуальных предпринимателей записи </w:t>
            </w:r>
            <w:r w:rsidR="00E6356D">
              <w:rPr>
                <w:rFonts w:ascii="Times New Roman" w:hAnsi="Times New Roman" w:cs="Times New Roman"/>
                <w:sz w:val="20"/>
                <w:szCs w:val="20"/>
              </w:rPr>
              <w:br/>
            </w:r>
            <w:r w:rsidRPr="006D31ED">
              <w:rPr>
                <w:rFonts w:ascii="Times New Roman" w:hAnsi="Times New Roman" w:cs="Times New Roman"/>
                <w:sz w:val="20"/>
                <w:szCs w:val="20"/>
              </w:rPr>
              <w:t>о государственной регистрации лица в качестве индивидуального предпринимателя;</w:t>
            </w:r>
          </w:p>
          <w:p w14:paraId="7F068E95"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998E456"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397C9AF9" w14:textId="77777777" w:rsidR="00E04C39" w:rsidRPr="006D31ED" w:rsidRDefault="00E04C39" w:rsidP="00CA735B">
            <w:pPr>
              <w:pStyle w:val="a4"/>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44837ADC" w14:textId="77777777">
        <w:tc>
          <w:tcPr>
            <w:tcW w:w="599" w:type="dxa"/>
          </w:tcPr>
          <w:p w14:paraId="73B890ED"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18</w:t>
            </w:r>
          </w:p>
        </w:tc>
        <w:tc>
          <w:tcPr>
            <w:tcW w:w="4394" w:type="dxa"/>
          </w:tcPr>
          <w:p w14:paraId="0A9CD3D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3D78207F"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F8D2CC0" w14:textId="77777777">
        <w:tc>
          <w:tcPr>
            <w:tcW w:w="599" w:type="dxa"/>
          </w:tcPr>
          <w:p w14:paraId="030D11C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276FE08D" w14:textId="77777777" w:rsidR="00E04C39" w:rsidRPr="001E52C6" w:rsidRDefault="00A37F6E" w:rsidP="00E87158">
            <w:pPr>
              <w:pStyle w:val="a4"/>
              <w:spacing w:after="0" w:line="240" w:lineRule="auto"/>
              <w:ind w:left="0"/>
              <w:rPr>
                <w:rFonts w:ascii="Times New Roman" w:hAnsi="Times New Roman" w:cs="Times New Roman"/>
                <w:sz w:val="20"/>
                <w:szCs w:val="20"/>
              </w:rPr>
            </w:pPr>
            <w:r w:rsidRPr="001E52C6">
              <w:rPr>
                <w:rFonts w:ascii="Times New Roman" w:hAnsi="Times New Roman" w:cs="Times New Roman"/>
                <w:sz w:val="20"/>
                <w:szCs w:val="20"/>
              </w:rPr>
              <w:t>Задаток на участие в аукционе</w:t>
            </w:r>
          </w:p>
        </w:tc>
        <w:tc>
          <w:tcPr>
            <w:tcW w:w="4678" w:type="dxa"/>
          </w:tcPr>
          <w:p w14:paraId="0A06523A" w14:textId="77777777" w:rsidR="00E04C39" w:rsidRPr="001E52C6" w:rsidRDefault="001E52C6" w:rsidP="00E87158">
            <w:pPr>
              <w:pStyle w:val="a4"/>
              <w:spacing w:after="0" w:line="240" w:lineRule="auto"/>
              <w:ind w:left="0"/>
              <w:rPr>
                <w:rFonts w:ascii="Times New Roman" w:hAnsi="Times New Roman" w:cs="Times New Roman"/>
                <w:sz w:val="20"/>
                <w:szCs w:val="20"/>
              </w:rPr>
            </w:pPr>
            <w:r w:rsidRPr="001E52C6">
              <w:rPr>
                <w:rFonts w:ascii="Times New Roman" w:hAnsi="Times New Roman" w:cs="Times New Roman"/>
                <w:sz w:val="20"/>
                <w:szCs w:val="20"/>
              </w:rPr>
              <w:t>Не установлен</w:t>
            </w:r>
          </w:p>
        </w:tc>
      </w:tr>
      <w:tr w:rsidR="00E04C39" w:rsidRPr="006D31ED" w14:paraId="58BD7223" w14:textId="77777777">
        <w:tc>
          <w:tcPr>
            <w:tcW w:w="599" w:type="dxa"/>
          </w:tcPr>
          <w:p w14:paraId="55FA85A2"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20</w:t>
            </w:r>
          </w:p>
        </w:tc>
        <w:tc>
          <w:tcPr>
            <w:tcW w:w="4394" w:type="dxa"/>
          </w:tcPr>
          <w:p w14:paraId="06E5876C"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2E88FF78" w14:textId="7975B3BD" w:rsidR="00E04C39" w:rsidRPr="006D31ED" w:rsidRDefault="00E04C39" w:rsidP="00E6356D">
            <w:pPr>
              <w:pStyle w:val="a4"/>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w:t>
            </w:r>
            <w:r w:rsidR="00E6356D">
              <w:rPr>
                <w:rFonts w:ascii="Times New Roman" w:hAnsi="Times New Roman" w:cs="Times New Roman"/>
                <w:sz w:val="20"/>
                <w:szCs w:val="20"/>
              </w:rPr>
              <w:br/>
            </w:r>
            <w:r w:rsidRPr="006D31ED">
              <w:rPr>
                <w:rFonts w:ascii="Times New Roman" w:hAnsi="Times New Roman" w:cs="Times New Roman"/>
                <w:sz w:val="20"/>
                <w:szCs w:val="20"/>
              </w:rPr>
              <w:t xml:space="preserve">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 xml:space="preserve">рганизатором </w:t>
            </w:r>
            <w:r w:rsidR="00E6356D">
              <w:rPr>
                <w:rFonts w:ascii="Times New Roman" w:hAnsi="Times New Roman" w:cs="Times New Roman"/>
                <w:sz w:val="20"/>
                <w:szCs w:val="20"/>
              </w:rPr>
              <w:br/>
            </w:r>
            <w:r w:rsidRPr="006D31ED">
              <w:rPr>
                <w:rFonts w:ascii="Times New Roman" w:hAnsi="Times New Roman" w:cs="Times New Roman"/>
                <w:sz w:val="20"/>
                <w:szCs w:val="20"/>
              </w:rPr>
              <w:lastRenderedPageBreak/>
              <w:t xml:space="preserve">и претендентом, относящие к заявке на участие </w:t>
            </w:r>
            <w:r w:rsidR="00E6356D">
              <w:rPr>
                <w:rFonts w:ascii="Times New Roman" w:hAnsi="Times New Roman" w:cs="Times New Roman"/>
                <w:sz w:val="20"/>
                <w:szCs w:val="20"/>
              </w:rPr>
              <w:br/>
            </w:r>
            <w:r w:rsidRPr="006D31ED">
              <w:rPr>
                <w:rFonts w:ascii="Times New Roman" w:hAnsi="Times New Roman" w:cs="Times New Roman"/>
                <w:sz w:val="20"/>
                <w:szCs w:val="20"/>
              </w:rPr>
              <w:t>в аукционе, должны быть составлены на русском языке.</w:t>
            </w:r>
          </w:p>
        </w:tc>
      </w:tr>
      <w:tr w:rsidR="00E04C39" w:rsidRPr="006D31ED" w14:paraId="4F147F31" w14:textId="77777777">
        <w:tc>
          <w:tcPr>
            <w:tcW w:w="599" w:type="dxa"/>
          </w:tcPr>
          <w:p w14:paraId="76D096DB"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21</w:t>
            </w:r>
          </w:p>
        </w:tc>
        <w:tc>
          <w:tcPr>
            <w:tcW w:w="4394" w:type="dxa"/>
          </w:tcPr>
          <w:p w14:paraId="3B385036"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7A69FCCF" w14:textId="77777777" w:rsidR="00E04C39" w:rsidRPr="006D31ED" w:rsidRDefault="00E04C39" w:rsidP="00421C76">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34530633" w14:textId="77777777">
        <w:tc>
          <w:tcPr>
            <w:tcW w:w="599" w:type="dxa"/>
          </w:tcPr>
          <w:p w14:paraId="60606D84"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6E563E50" w14:textId="77777777" w:rsidR="007B753C"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7DA16956" w14:textId="77777777" w:rsidR="006B0207" w:rsidRPr="00F30DDF" w:rsidRDefault="006542AD" w:rsidP="00EF145F">
            <w:pPr>
              <w:pStyle w:val="a4"/>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14:paraId="743724E6" w14:textId="77777777">
        <w:tc>
          <w:tcPr>
            <w:tcW w:w="599" w:type="dxa"/>
          </w:tcPr>
          <w:p w14:paraId="7021930A" w14:textId="77777777" w:rsidR="00E04C39" w:rsidRPr="006D31ED" w:rsidRDefault="007B753C"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5312CF88"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13B079A3" w14:textId="77777777" w:rsidR="00E04C39" w:rsidRPr="006D31ED" w:rsidRDefault="00E04C39" w:rsidP="00E87158">
            <w:pPr>
              <w:pStyle w:val="a4"/>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028F7EB9" w14:textId="77777777" w:rsidR="00E04C39" w:rsidRPr="006D31ED" w:rsidRDefault="00E04C39" w:rsidP="00D045A0">
      <w:pPr>
        <w:pStyle w:val="a4"/>
        <w:ind w:left="360"/>
        <w:rPr>
          <w:rFonts w:ascii="Times New Roman" w:hAnsi="Times New Roman" w:cs="Times New Roman"/>
          <w:sz w:val="24"/>
          <w:szCs w:val="24"/>
        </w:rPr>
      </w:pPr>
    </w:p>
    <w:p w14:paraId="55FD39BA" w14:textId="77777777" w:rsidR="00E04C39" w:rsidRPr="006D31ED" w:rsidRDefault="00E04C39" w:rsidP="00D045A0">
      <w:pPr>
        <w:pStyle w:val="a4"/>
        <w:ind w:left="360"/>
        <w:rPr>
          <w:rFonts w:ascii="Times New Roman" w:hAnsi="Times New Roman" w:cs="Times New Roman"/>
          <w:sz w:val="24"/>
          <w:szCs w:val="24"/>
        </w:rPr>
      </w:pPr>
    </w:p>
    <w:p w14:paraId="6E9C6917" w14:textId="77777777"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01788401" w14:textId="77777777"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076CDC87" w14:textId="475D1E04" w:rsidR="008D5881" w:rsidRPr="006D31ED" w:rsidRDefault="008D5881" w:rsidP="00881C48">
      <w:pPr>
        <w:pStyle w:val="6"/>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00185BA6">
        <w:rPr>
          <w:rFonts w:ascii="Times New Roman" w:hAnsi="Times New Roman" w:cs="Times New Roman"/>
          <w:i/>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14:paraId="7654E96D" w14:textId="77777777" w:rsidR="008D5881" w:rsidRPr="006D31ED" w:rsidRDefault="008D5881" w:rsidP="008D5881">
      <w:pPr>
        <w:spacing w:after="0" w:line="240" w:lineRule="auto"/>
        <w:rPr>
          <w:rFonts w:ascii="Times New Roman" w:hAnsi="Times New Roman" w:cs="Times New Roman"/>
          <w:sz w:val="24"/>
          <w:szCs w:val="24"/>
        </w:rPr>
      </w:pPr>
    </w:p>
    <w:p w14:paraId="328C03C1" w14:textId="77777777" w:rsidR="008D5881" w:rsidRPr="006D31ED" w:rsidRDefault="008D5881" w:rsidP="008D5881">
      <w:pPr>
        <w:pStyle w:val="a7"/>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14:paraId="4078DCC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BB8E91" w14:textId="77777777" w:rsidR="008D5881" w:rsidRPr="006D31ED" w:rsidRDefault="008D5881" w:rsidP="008D5881">
      <w:pPr>
        <w:spacing w:after="0" w:line="240" w:lineRule="auto"/>
        <w:rPr>
          <w:rFonts w:ascii="Times New Roman" w:hAnsi="Times New Roman" w:cs="Times New Roman"/>
          <w:sz w:val="24"/>
          <w:szCs w:val="24"/>
        </w:rPr>
      </w:pPr>
    </w:p>
    <w:p w14:paraId="715958AB" w14:textId="77777777"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14:paraId="0BAB8C0A" w14:textId="77777777"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F280F1C" w14:textId="77777777" w:rsidR="008D5881" w:rsidRPr="006D31ED" w:rsidRDefault="008D5881" w:rsidP="008D5881">
      <w:pPr>
        <w:spacing w:after="0" w:line="240" w:lineRule="auto"/>
        <w:rPr>
          <w:rFonts w:ascii="Times New Roman" w:hAnsi="Times New Roman" w:cs="Times New Roman"/>
          <w:sz w:val="24"/>
          <w:szCs w:val="24"/>
        </w:rPr>
      </w:pPr>
    </w:p>
    <w:p w14:paraId="4ED876D8" w14:textId="77777777" w:rsidR="008D5881" w:rsidRPr="006D31ED" w:rsidRDefault="008D5881" w:rsidP="008D5881">
      <w:pPr>
        <w:spacing w:after="0" w:line="240" w:lineRule="auto"/>
        <w:rPr>
          <w:rFonts w:ascii="Times New Roman" w:hAnsi="Times New Roman" w:cs="Times New Roman"/>
          <w:sz w:val="24"/>
          <w:szCs w:val="24"/>
        </w:rPr>
      </w:pPr>
    </w:p>
    <w:p w14:paraId="615415DB" w14:textId="77777777" w:rsidR="008D5881" w:rsidRPr="006D31ED" w:rsidRDefault="008D5881" w:rsidP="008D5881">
      <w:pPr>
        <w:spacing w:after="0" w:line="240" w:lineRule="auto"/>
        <w:rPr>
          <w:rFonts w:ascii="Times New Roman" w:hAnsi="Times New Roman" w:cs="Times New Roman"/>
          <w:sz w:val="24"/>
          <w:szCs w:val="24"/>
        </w:rPr>
      </w:pPr>
    </w:p>
    <w:p w14:paraId="71D76725" w14:textId="77777777"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14:paraId="6F9CE88E" w14:textId="77777777" w:rsidR="008D5881" w:rsidRPr="006D31ED" w:rsidRDefault="008D5881" w:rsidP="008D5881">
      <w:pPr>
        <w:spacing w:before="20" w:line="260" w:lineRule="exact"/>
        <w:rPr>
          <w:sz w:val="26"/>
          <w:szCs w:val="26"/>
        </w:rPr>
      </w:pPr>
    </w:p>
    <w:p w14:paraId="71928200" w14:textId="77777777" w:rsidR="008D5881" w:rsidRPr="006D31ED" w:rsidRDefault="008D5881" w:rsidP="008D5881">
      <w:pPr>
        <w:pStyle w:val="a7"/>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14:paraId="1C9221EE" w14:textId="77777777"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748C082F" w14:textId="77777777" w:rsidTr="008D5881">
        <w:trPr>
          <w:trHeight w:hRule="exact" w:val="1116"/>
        </w:trPr>
        <w:tc>
          <w:tcPr>
            <w:tcW w:w="580" w:type="dxa"/>
            <w:vAlign w:val="center"/>
          </w:tcPr>
          <w:p w14:paraId="2D2C588A"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194D7F00"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4D0DE6CF" w14:textId="77777777" w:rsidR="008D5881" w:rsidRPr="006D31ED" w:rsidRDefault="008D5881" w:rsidP="00F30DDF">
            <w:pPr>
              <w:pStyle w:val="TableParagraph"/>
              <w:ind w:left="106" w:right="524"/>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Статья</w:t>
            </w:r>
            <w:proofErr w:type="spellEnd"/>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14:paraId="295C7BCD"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5C0630D3"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29879748" w14:textId="77777777" w:rsidTr="008D5881">
        <w:trPr>
          <w:trHeight w:hRule="exact" w:val="974"/>
        </w:trPr>
        <w:tc>
          <w:tcPr>
            <w:tcW w:w="580" w:type="dxa"/>
          </w:tcPr>
          <w:p w14:paraId="3B22E4BE" w14:textId="77777777" w:rsidR="008D5881" w:rsidRPr="006D31ED" w:rsidRDefault="008D5881" w:rsidP="008D5881">
            <w:pPr>
              <w:rPr>
                <w:lang w:val="ru-RU"/>
              </w:rPr>
            </w:pPr>
          </w:p>
        </w:tc>
        <w:tc>
          <w:tcPr>
            <w:tcW w:w="1987" w:type="dxa"/>
          </w:tcPr>
          <w:p w14:paraId="44AE15A1" w14:textId="77777777" w:rsidR="008D5881" w:rsidRPr="006D31ED" w:rsidRDefault="008D5881" w:rsidP="008D5881">
            <w:pPr>
              <w:rPr>
                <w:lang w:val="ru-RU"/>
              </w:rPr>
            </w:pPr>
          </w:p>
        </w:tc>
        <w:tc>
          <w:tcPr>
            <w:tcW w:w="2998" w:type="dxa"/>
          </w:tcPr>
          <w:p w14:paraId="65809BB3" w14:textId="77777777" w:rsidR="008D5881" w:rsidRPr="006D31ED" w:rsidRDefault="008D5881" w:rsidP="008D5881">
            <w:pPr>
              <w:rPr>
                <w:lang w:val="ru-RU"/>
              </w:rPr>
            </w:pPr>
          </w:p>
        </w:tc>
        <w:tc>
          <w:tcPr>
            <w:tcW w:w="4484" w:type="dxa"/>
          </w:tcPr>
          <w:p w14:paraId="11E2168B" w14:textId="77777777" w:rsidR="008D5881" w:rsidRPr="006D31ED" w:rsidRDefault="008D5881" w:rsidP="008D5881">
            <w:pPr>
              <w:rPr>
                <w:lang w:val="ru-RU"/>
              </w:rPr>
            </w:pPr>
          </w:p>
        </w:tc>
      </w:tr>
      <w:tr w:rsidR="008D5881" w:rsidRPr="006D31ED" w14:paraId="72BA37E9" w14:textId="77777777" w:rsidTr="008D5881">
        <w:trPr>
          <w:trHeight w:hRule="exact" w:val="974"/>
        </w:trPr>
        <w:tc>
          <w:tcPr>
            <w:tcW w:w="580" w:type="dxa"/>
          </w:tcPr>
          <w:p w14:paraId="51C37541" w14:textId="77777777" w:rsidR="008D5881" w:rsidRPr="006D31ED" w:rsidRDefault="008D5881" w:rsidP="008D5881">
            <w:pPr>
              <w:rPr>
                <w:lang w:val="ru-RU"/>
              </w:rPr>
            </w:pPr>
          </w:p>
        </w:tc>
        <w:tc>
          <w:tcPr>
            <w:tcW w:w="1987" w:type="dxa"/>
          </w:tcPr>
          <w:p w14:paraId="52761F1F" w14:textId="77777777" w:rsidR="008D5881" w:rsidRPr="006D31ED" w:rsidRDefault="008D5881" w:rsidP="008D5881">
            <w:pPr>
              <w:rPr>
                <w:lang w:val="ru-RU"/>
              </w:rPr>
            </w:pPr>
          </w:p>
        </w:tc>
        <w:tc>
          <w:tcPr>
            <w:tcW w:w="2998" w:type="dxa"/>
          </w:tcPr>
          <w:p w14:paraId="1894C04E" w14:textId="77777777" w:rsidR="008D5881" w:rsidRPr="006D31ED" w:rsidRDefault="008D5881" w:rsidP="008D5881">
            <w:pPr>
              <w:rPr>
                <w:lang w:val="ru-RU"/>
              </w:rPr>
            </w:pPr>
          </w:p>
        </w:tc>
        <w:tc>
          <w:tcPr>
            <w:tcW w:w="4484" w:type="dxa"/>
          </w:tcPr>
          <w:p w14:paraId="1DA23439" w14:textId="77777777" w:rsidR="008D5881" w:rsidRPr="006D31ED" w:rsidRDefault="008D5881" w:rsidP="008D5881">
            <w:pPr>
              <w:rPr>
                <w:lang w:val="ru-RU"/>
              </w:rPr>
            </w:pPr>
          </w:p>
        </w:tc>
      </w:tr>
      <w:tr w:rsidR="008D5881" w:rsidRPr="006D31ED" w14:paraId="61D85346" w14:textId="77777777" w:rsidTr="008D5881">
        <w:trPr>
          <w:trHeight w:hRule="exact" w:val="977"/>
        </w:trPr>
        <w:tc>
          <w:tcPr>
            <w:tcW w:w="580" w:type="dxa"/>
          </w:tcPr>
          <w:p w14:paraId="6CFFD13D" w14:textId="77777777" w:rsidR="008D5881" w:rsidRPr="006D31ED" w:rsidRDefault="008D5881" w:rsidP="008D5881">
            <w:pPr>
              <w:rPr>
                <w:lang w:val="ru-RU"/>
              </w:rPr>
            </w:pPr>
          </w:p>
        </w:tc>
        <w:tc>
          <w:tcPr>
            <w:tcW w:w="1987" w:type="dxa"/>
          </w:tcPr>
          <w:p w14:paraId="2D0B0B12" w14:textId="77777777" w:rsidR="008D5881" w:rsidRPr="006D31ED" w:rsidRDefault="008D5881" w:rsidP="008D5881">
            <w:pPr>
              <w:rPr>
                <w:lang w:val="ru-RU"/>
              </w:rPr>
            </w:pPr>
          </w:p>
        </w:tc>
        <w:tc>
          <w:tcPr>
            <w:tcW w:w="2998" w:type="dxa"/>
          </w:tcPr>
          <w:p w14:paraId="1BB47966" w14:textId="77777777" w:rsidR="008D5881" w:rsidRPr="006D31ED" w:rsidRDefault="008D5881" w:rsidP="008D5881">
            <w:pPr>
              <w:rPr>
                <w:lang w:val="ru-RU"/>
              </w:rPr>
            </w:pPr>
          </w:p>
        </w:tc>
        <w:tc>
          <w:tcPr>
            <w:tcW w:w="4484" w:type="dxa"/>
          </w:tcPr>
          <w:p w14:paraId="75A1F8F2" w14:textId="77777777" w:rsidR="008D5881" w:rsidRPr="006D31ED" w:rsidRDefault="008D5881" w:rsidP="008D5881">
            <w:pPr>
              <w:rPr>
                <w:lang w:val="ru-RU"/>
              </w:rPr>
            </w:pPr>
          </w:p>
        </w:tc>
      </w:tr>
    </w:tbl>
    <w:p w14:paraId="42FF8BE8" w14:textId="77777777" w:rsidR="008D5881" w:rsidRPr="006D31ED" w:rsidRDefault="008D5881" w:rsidP="008D5881">
      <w:pPr>
        <w:spacing w:before="1" w:line="80" w:lineRule="exact"/>
        <w:rPr>
          <w:sz w:val="8"/>
          <w:szCs w:val="8"/>
        </w:rPr>
      </w:pPr>
    </w:p>
    <w:p w14:paraId="60A71733" w14:textId="77777777" w:rsidR="008D5881" w:rsidRPr="006D31ED" w:rsidRDefault="008D5881" w:rsidP="008D5881">
      <w:pPr>
        <w:pStyle w:val="a7"/>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14:paraId="0531EA27" w14:textId="77777777" w:rsidR="008D5881" w:rsidRPr="006D31ED" w:rsidRDefault="008D5881" w:rsidP="008D5881">
      <w:pPr>
        <w:spacing w:line="200" w:lineRule="exact"/>
        <w:jc w:val="right"/>
        <w:rPr>
          <w:sz w:val="20"/>
          <w:szCs w:val="20"/>
        </w:rPr>
      </w:pPr>
    </w:p>
    <w:p w14:paraId="66F09FD9" w14:textId="25A5BDD3" w:rsidR="008D5881" w:rsidRPr="006D31ED" w:rsidRDefault="00AE583F" w:rsidP="008D5881">
      <w:pPr>
        <w:spacing w:before="72"/>
        <w:ind w:left="1828"/>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59264" behindDoc="1" locked="0" layoutInCell="1" allowOverlap="1" wp14:anchorId="6F74BB6E" wp14:editId="469D8FE2">
                <wp:simplePos x="0" y="0"/>
                <wp:positionH relativeFrom="page">
                  <wp:posOffset>719455</wp:posOffset>
                </wp:positionH>
                <wp:positionV relativeFrom="paragraph">
                  <wp:posOffset>-134620</wp:posOffset>
                </wp:positionV>
                <wp:extent cx="5589270" cy="1270"/>
                <wp:effectExtent l="0" t="0" r="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63"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D49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">
                <v:shape id="Freeform 3" o:spid="_x0000_s1027" style="position:absolute;left:1133;top:-212;width:8802;height:2;visibility:visible;mso-wrap-style:square;v-text-anchor:top" coordsize="8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" path="m,l8801,e" filled="f" strokeweight=".15578mm">
                  <v:path arrowok="t" o:connecttype="custom" o:connectlocs="0,0;8801,0" o:connectangles="0,0"/>
                </v:shape>
                <w10:wrap anchorx="page"/>
              </v:group>
            </w:pict>
          </mc:Fallback>
        </mc:AlternateContent>
      </w:r>
      <w:r>
        <w:rPr>
          <w:rFonts w:cs="Times New Roman"/>
          <w:noProof/>
          <w:lang w:eastAsia="ru-RU"/>
        </w:rPr>
        <mc:AlternateContent>
          <mc:Choice Requires="wpg">
            <w:drawing>
              <wp:anchor distT="0" distB="0" distL="114300" distR="114300" simplePos="0" relativeHeight="251660288" behindDoc="1" locked="0" layoutInCell="1" allowOverlap="1" wp14:anchorId="6C474E63" wp14:editId="796C809B">
                <wp:simplePos x="0" y="0"/>
                <wp:positionH relativeFrom="page">
                  <wp:posOffset>719455</wp:posOffset>
                </wp:positionH>
                <wp:positionV relativeFrom="paragraph">
                  <wp:posOffset>436880</wp:posOffset>
                </wp:positionV>
                <wp:extent cx="5590540" cy="1270"/>
                <wp:effectExtent l="0" t="0" r="0" b="0"/>
                <wp:wrapNone/>
                <wp:docPr id="6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61"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6B6E0"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">
                <v:shape id="Freeform 5" o:spid="_x0000_s1027" style="position:absolute;left:1133;top:688;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14:paraId="38314530" w14:textId="77777777" w:rsidR="008D5881" w:rsidRPr="006D31ED" w:rsidRDefault="008D5881" w:rsidP="008D5881">
      <w:pPr>
        <w:spacing w:line="200" w:lineRule="exact"/>
        <w:rPr>
          <w:sz w:val="20"/>
          <w:szCs w:val="20"/>
        </w:rPr>
      </w:pPr>
    </w:p>
    <w:p w14:paraId="553817DB" w14:textId="77777777" w:rsidR="008D5881" w:rsidRPr="006D31ED" w:rsidRDefault="008D5881" w:rsidP="008D5881">
      <w:pPr>
        <w:spacing w:line="200" w:lineRule="exact"/>
        <w:rPr>
          <w:sz w:val="20"/>
          <w:szCs w:val="20"/>
        </w:rPr>
      </w:pPr>
    </w:p>
    <w:p w14:paraId="63F80918" w14:textId="77777777" w:rsidR="008D5881" w:rsidRPr="006D31ED" w:rsidRDefault="008D5881" w:rsidP="008D5881">
      <w:pPr>
        <w:spacing w:before="14" w:line="260" w:lineRule="exact"/>
        <w:rPr>
          <w:sz w:val="26"/>
          <w:szCs w:val="26"/>
        </w:rPr>
      </w:pPr>
    </w:p>
    <w:p w14:paraId="3D81C412" w14:textId="6998967F" w:rsidR="008D5881" w:rsidRPr="006D31ED" w:rsidRDefault="00AE583F" w:rsidP="008D5881">
      <w:pPr>
        <w:spacing w:before="72"/>
        <w:ind w:left="3182"/>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61312" behindDoc="1" locked="0" layoutInCell="1" allowOverlap="1" wp14:anchorId="06972DAB" wp14:editId="0B08BF1E">
                <wp:simplePos x="0" y="0"/>
                <wp:positionH relativeFrom="page">
                  <wp:posOffset>719455</wp:posOffset>
                </wp:positionH>
                <wp:positionV relativeFrom="paragraph">
                  <wp:posOffset>-136525</wp:posOffset>
                </wp:positionV>
                <wp:extent cx="5590540" cy="1270"/>
                <wp:effectExtent l="0" t="0" r="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9"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5A88"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">
                <v:shape id="Freeform 7" o:spid="_x0000_s1027" style="position:absolute;left:1133;top:-215;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14:paraId="364BC506"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13D252E5" w14:textId="77777777" w:rsidR="008D5881" w:rsidRPr="006D31ED" w:rsidRDefault="008D5881" w:rsidP="00881C48">
      <w:pPr>
        <w:pStyle w:val="6"/>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14:paraId="06C2DB42" w14:textId="77777777" w:rsidR="008D5881" w:rsidRPr="006D31ED" w:rsidRDefault="008D5881" w:rsidP="004B2274">
      <w:pPr>
        <w:pStyle w:val="6"/>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14:paraId="7C623210" w14:textId="77777777" w:rsidR="008D5881" w:rsidRPr="006D31ED" w:rsidRDefault="008D5881" w:rsidP="008D5881">
      <w:pPr>
        <w:spacing w:before="19" w:line="160" w:lineRule="exact"/>
        <w:rPr>
          <w:sz w:val="16"/>
          <w:szCs w:val="16"/>
        </w:rPr>
      </w:pPr>
    </w:p>
    <w:p w14:paraId="5E278DC4" w14:textId="337D5392" w:rsidR="008D5881" w:rsidRPr="006D31ED" w:rsidRDefault="00AE583F" w:rsidP="008D5881">
      <w:pPr>
        <w:pStyle w:val="a7"/>
        <w:spacing w:before="72" w:line="409" w:lineRule="auto"/>
        <w:ind w:left="5245" w:right="-27"/>
        <w:rPr>
          <w:sz w:val="24"/>
          <w:szCs w:val="24"/>
          <w:lang w:val="ru-RU"/>
        </w:rPr>
      </w:pPr>
      <w:r>
        <w:rPr>
          <w:noProof/>
          <w:lang w:val="ru-RU" w:eastAsia="ru-RU"/>
        </w:rPr>
        <mc:AlternateContent>
          <mc:Choice Requires="wpg">
            <w:drawing>
              <wp:anchor distT="0" distB="0" distL="114300" distR="114300" simplePos="0" relativeHeight="251665408" behindDoc="1" locked="0" layoutInCell="1" allowOverlap="1" wp14:anchorId="70BFBCC7" wp14:editId="1439AD69">
                <wp:simplePos x="0" y="0"/>
                <wp:positionH relativeFrom="page">
                  <wp:posOffset>4149090</wp:posOffset>
                </wp:positionH>
                <wp:positionV relativeFrom="paragraph">
                  <wp:posOffset>266065</wp:posOffset>
                </wp:positionV>
                <wp:extent cx="3119120" cy="45085"/>
                <wp:effectExtent l="0" t="0" r="0" b="0"/>
                <wp:wrapNone/>
                <wp:docPr id="5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18"/>
                          <a:chExt cx="4601" cy="2"/>
                        </a:xfrm>
                      </wpg:grpSpPr>
                      <wps:wsp>
                        <wps:cNvPr id="57"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D110B5" id="Group 14" o:spid="_x0000_s1026" style="position:absolute;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">
                <v:shape id="Freeform 15" o:spid="_x0000_s1027" style="position:absolute;left:6845;top:18;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973A79">
        <w:rPr>
          <w:spacing w:val="-1"/>
          <w:sz w:val="24"/>
          <w:szCs w:val="24"/>
          <w:lang w:val="ru-RU"/>
        </w:rPr>
        <w:t xml:space="preserve">Организатору </w:t>
      </w:r>
      <w:r w:rsidR="008D5881" w:rsidRPr="006D31ED">
        <w:rPr>
          <w:sz w:val="24"/>
          <w:szCs w:val="24"/>
          <w:lang w:val="ru-RU"/>
        </w:rPr>
        <w:t>от</w:t>
      </w:r>
    </w:p>
    <w:p w14:paraId="2E767F15" w14:textId="77777777" w:rsidR="008D5881" w:rsidRPr="006D31ED" w:rsidRDefault="006269E2" w:rsidP="008D5881">
      <w:pPr>
        <w:pStyle w:val="a7"/>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14:paraId="12F60B2B" w14:textId="77777777" w:rsidR="008D5881" w:rsidRPr="006D31ED" w:rsidRDefault="008D5881" w:rsidP="006269E2">
      <w:pPr>
        <w:spacing w:before="1" w:line="150" w:lineRule="exact"/>
        <w:ind w:left="5103"/>
        <w:rPr>
          <w:sz w:val="15"/>
          <w:szCs w:val="15"/>
        </w:rPr>
      </w:pPr>
    </w:p>
    <w:p w14:paraId="04172F7D" w14:textId="50509945" w:rsidR="008D5881" w:rsidRPr="006D31ED" w:rsidRDefault="00AE583F" w:rsidP="004B2274">
      <w:pPr>
        <w:pStyle w:val="a7"/>
        <w:spacing w:before="72" w:line="259" w:lineRule="auto"/>
        <w:ind w:left="5103" w:firstLine="426"/>
        <w:jc w:val="center"/>
        <w:rPr>
          <w:lang w:val="ru-RU"/>
        </w:rPr>
      </w:pPr>
      <w:r>
        <w:rPr>
          <w:noProof/>
          <w:lang w:val="ru-RU" w:eastAsia="ru-RU"/>
        </w:rPr>
        <mc:AlternateContent>
          <mc:Choice Requires="wpg">
            <w:drawing>
              <wp:anchor distT="0" distB="0" distL="114300" distR="114300" simplePos="0" relativeHeight="251666432" behindDoc="1" locked="0" layoutInCell="1" allowOverlap="1" wp14:anchorId="06BA1F53" wp14:editId="71D9EC71">
                <wp:simplePos x="0" y="0"/>
                <wp:positionH relativeFrom="page">
                  <wp:posOffset>4149090</wp:posOffset>
                </wp:positionH>
                <wp:positionV relativeFrom="paragraph">
                  <wp:posOffset>1905</wp:posOffset>
                </wp:positionV>
                <wp:extent cx="3119120" cy="45085"/>
                <wp:effectExtent l="0" t="0" r="0" b="0"/>
                <wp:wrapNone/>
                <wp:docPr id="5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72"/>
                          <a:chExt cx="4601" cy="2"/>
                        </a:xfrm>
                      </wpg:grpSpPr>
                      <wps:wsp>
                        <wps:cNvPr id="55"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F71AA" id="Group 16" o:spid="_x0000_s1026" style="position:absolute;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">
                <v:shape id="Freeform 17" o:spid="_x0000_s1027" style="position:absolute;left:6845;top:72;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proofErr w:type="spellStart"/>
      <w:proofErr w:type="gramStart"/>
      <w:r w:rsidR="008D5881" w:rsidRPr="006D31ED">
        <w:rPr>
          <w:spacing w:val="-1"/>
          <w:lang w:val="ru-RU"/>
        </w:rPr>
        <w:t>физ.лица</w:t>
      </w:r>
      <w:proofErr w:type="spellEnd"/>
      <w:proofErr w:type="gramEnd"/>
      <w:r w:rsidR="008D5881" w:rsidRPr="006D31ED">
        <w:rPr>
          <w:spacing w:val="-1"/>
          <w:lang w:val="ru-RU"/>
        </w:rPr>
        <w:t>/юридический</w:t>
      </w:r>
      <w:r w:rsidR="005D1F56">
        <w:rPr>
          <w:spacing w:val="-1"/>
          <w:lang w:val="ru-RU"/>
        </w:rPr>
        <w:t xml:space="preserve"> </w:t>
      </w:r>
      <w:r w:rsidR="008D5881" w:rsidRPr="006D31ED">
        <w:rPr>
          <w:spacing w:val="-1"/>
          <w:lang w:val="ru-RU"/>
        </w:rPr>
        <w:t>адрес)</w:t>
      </w:r>
    </w:p>
    <w:p w14:paraId="0885911A" w14:textId="77777777" w:rsidR="008D5881" w:rsidRPr="006D31ED" w:rsidRDefault="008D5881" w:rsidP="008D5881">
      <w:pPr>
        <w:spacing w:before="4" w:line="100" w:lineRule="exact"/>
        <w:rPr>
          <w:sz w:val="10"/>
          <w:szCs w:val="10"/>
        </w:rPr>
      </w:pPr>
    </w:p>
    <w:p w14:paraId="071C38E3" w14:textId="77777777" w:rsidR="008D5881" w:rsidRPr="006D31ED" w:rsidRDefault="008D5881" w:rsidP="008D5881">
      <w:pPr>
        <w:spacing w:line="200" w:lineRule="exact"/>
        <w:rPr>
          <w:sz w:val="20"/>
          <w:szCs w:val="20"/>
        </w:rPr>
      </w:pPr>
    </w:p>
    <w:p w14:paraId="60BF16E8" w14:textId="77777777" w:rsidR="008D5881" w:rsidRPr="006D31ED" w:rsidRDefault="008D5881" w:rsidP="008D5881">
      <w:pPr>
        <w:spacing w:line="200" w:lineRule="exact"/>
        <w:rPr>
          <w:sz w:val="20"/>
          <w:szCs w:val="20"/>
        </w:rPr>
      </w:pPr>
    </w:p>
    <w:p w14:paraId="1DDEB633" w14:textId="77777777" w:rsidR="008D5881" w:rsidRPr="006D31ED" w:rsidRDefault="008D5881" w:rsidP="008D5881">
      <w:pPr>
        <w:spacing w:line="200" w:lineRule="exact"/>
        <w:rPr>
          <w:sz w:val="20"/>
          <w:szCs w:val="20"/>
        </w:rPr>
      </w:pPr>
    </w:p>
    <w:p w14:paraId="040075EF" w14:textId="77777777" w:rsidR="008D5881" w:rsidRPr="006D31ED" w:rsidRDefault="008D5881" w:rsidP="008D5881">
      <w:pPr>
        <w:spacing w:line="200" w:lineRule="exact"/>
        <w:rPr>
          <w:sz w:val="20"/>
          <w:szCs w:val="20"/>
        </w:rPr>
      </w:pPr>
    </w:p>
    <w:p w14:paraId="20B8F62B" w14:textId="2A1DC556" w:rsidR="008D5881" w:rsidRPr="006D31ED" w:rsidRDefault="00AE583F" w:rsidP="008D5881">
      <w:pPr>
        <w:pStyle w:val="a7"/>
        <w:spacing w:before="72" w:line="259" w:lineRule="auto"/>
        <w:ind w:right="107" w:firstLine="566"/>
        <w:rPr>
          <w:sz w:val="24"/>
          <w:szCs w:val="24"/>
          <w:lang w:val="ru-RU"/>
        </w:rPr>
      </w:pPr>
      <w:r>
        <w:rPr>
          <w:noProof/>
          <w:sz w:val="24"/>
          <w:szCs w:val="24"/>
          <w:lang w:val="ru-RU" w:eastAsia="ru-RU"/>
        </w:rPr>
        <mc:AlternateContent>
          <mc:Choice Requires="wpg">
            <w:drawing>
              <wp:anchor distT="0" distB="0" distL="114300" distR="114300" simplePos="0" relativeHeight="251668480" behindDoc="1" locked="0" layoutInCell="1" allowOverlap="1" wp14:anchorId="2D505E8A" wp14:editId="4CEFE47F">
                <wp:simplePos x="0" y="0"/>
                <wp:positionH relativeFrom="page">
                  <wp:posOffset>719455</wp:posOffset>
                </wp:positionH>
                <wp:positionV relativeFrom="paragraph">
                  <wp:posOffset>651510</wp:posOffset>
                </wp:positionV>
                <wp:extent cx="6427470" cy="1270"/>
                <wp:effectExtent l="0" t="0" r="0" b="0"/>
                <wp:wrapNone/>
                <wp:docPr id="5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53"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9F28"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">
                <v:shape id="Freeform 21" o:spid="_x0000_s1027" style="position:absolute;left:1133;top:1026;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" path="m,l10122,e" filled="f" strokeweight=".15578mm">
                  <v:path arrowok="t" o:connecttype="custom" o:connectlocs="0,0;10122,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69504" behindDoc="1" locked="0" layoutInCell="1" allowOverlap="1" wp14:anchorId="7F478E20" wp14:editId="37B01BF1">
                <wp:simplePos x="0" y="0"/>
                <wp:positionH relativeFrom="page">
                  <wp:posOffset>719455</wp:posOffset>
                </wp:positionH>
                <wp:positionV relativeFrom="paragraph">
                  <wp:posOffset>825500</wp:posOffset>
                </wp:positionV>
                <wp:extent cx="6426200" cy="1270"/>
                <wp:effectExtent l="0" t="0" r="0" b="0"/>
                <wp:wrapNone/>
                <wp:docPr id="5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51"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437EF"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">
                <v:shape id="Freeform 23" o:spid="_x0000_s1027" style="position:absolute;left:1133;top:1300;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70528" behindDoc="1" locked="0" layoutInCell="1" allowOverlap="1" wp14:anchorId="77245217" wp14:editId="26BDFE33">
                <wp:simplePos x="0" y="0"/>
                <wp:positionH relativeFrom="page">
                  <wp:posOffset>719455</wp:posOffset>
                </wp:positionH>
                <wp:positionV relativeFrom="paragraph">
                  <wp:posOffset>997585</wp:posOffset>
                </wp:positionV>
                <wp:extent cx="6427470" cy="1270"/>
                <wp:effectExtent l="0" t="0" r="0" b="0"/>
                <wp:wrapNone/>
                <wp:docPr id="4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9"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209B"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">
                <v:shape id="Freeform 25" o:spid="_x0000_s1027" style="position:absolute;left:1133;top:1571;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14:paraId="72C886C4" w14:textId="77777777" w:rsidR="008D5881" w:rsidRPr="006D31ED" w:rsidRDefault="008D5881" w:rsidP="008D5881">
      <w:pPr>
        <w:spacing w:before="9" w:line="110" w:lineRule="exact"/>
        <w:rPr>
          <w:sz w:val="11"/>
          <w:szCs w:val="11"/>
        </w:rPr>
      </w:pPr>
    </w:p>
    <w:p w14:paraId="11E7016C" w14:textId="77777777" w:rsidR="008D5881" w:rsidRPr="006D31ED" w:rsidRDefault="008D5881" w:rsidP="008D5881">
      <w:pPr>
        <w:spacing w:line="200" w:lineRule="exact"/>
        <w:rPr>
          <w:sz w:val="20"/>
          <w:szCs w:val="20"/>
        </w:rPr>
      </w:pPr>
    </w:p>
    <w:p w14:paraId="662E3538" w14:textId="77777777" w:rsidR="008D5881" w:rsidRPr="006D31ED" w:rsidRDefault="008D5881" w:rsidP="008D5881">
      <w:pPr>
        <w:spacing w:line="200" w:lineRule="exact"/>
        <w:rPr>
          <w:sz w:val="20"/>
          <w:szCs w:val="20"/>
        </w:rPr>
      </w:pPr>
    </w:p>
    <w:p w14:paraId="15BC8CE6" w14:textId="77777777" w:rsidR="008D5881" w:rsidRPr="006D31ED" w:rsidRDefault="008D5881" w:rsidP="008D5881">
      <w:pPr>
        <w:spacing w:line="200" w:lineRule="exact"/>
        <w:rPr>
          <w:sz w:val="20"/>
          <w:szCs w:val="20"/>
        </w:rPr>
      </w:pPr>
    </w:p>
    <w:p w14:paraId="7D760813" w14:textId="77777777" w:rsidR="008D5881" w:rsidRPr="006D31ED" w:rsidRDefault="008D5881" w:rsidP="008D5881">
      <w:pPr>
        <w:spacing w:line="200" w:lineRule="exact"/>
        <w:rPr>
          <w:sz w:val="20"/>
          <w:szCs w:val="20"/>
        </w:rPr>
      </w:pPr>
    </w:p>
    <w:p w14:paraId="3420CDC5" w14:textId="77777777" w:rsidR="008D5881" w:rsidRPr="006D31ED" w:rsidRDefault="008D5881" w:rsidP="008D5881">
      <w:pPr>
        <w:spacing w:line="200" w:lineRule="exact"/>
        <w:rPr>
          <w:sz w:val="20"/>
          <w:szCs w:val="20"/>
        </w:rPr>
      </w:pPr>
    </w:p>
    <w:p w14:paraId="6982C49F" w14:textId="550A84AD" w:rsidR="008D5881" w:rsidRPr="006D31ED" w:rsidRDefault="00AE583F" w:rsidP="008D5881">
      <w:pPr>
        <w:pStyle w:val="a7"/>
        <w:spacing w:before="72"/>
        <w:ind w:left="652"/>
        <w:rPr>
          <w:lang w:val="ru-RU"/>
        </w:rPr>
      </w:pPr>
      <w:r>
        <w:rPr>
          <w:noProof/>
          <w:lang w:val="ru-RU" w:eastAsia="ru-RU"/>
        </w:rPr>
        <mc:AlternateContent>
          <mc:Choice Requires="wpg">
            <w:drawing>
              <wp:anchor distT="0" distB="0" distL="114300" distR="114300" simplePos="0" relativeHeight="251671552" behindDoc="1" locked="0" layoutInCell="1" allowOverlap="1" wp14:anchorId="476E2EEC" wp14:editId="10E5A57E">
                <wp:simplePos x="0" y="0"/>
                <wp:positionH relativeFrom="page">
                  <wp:posOffset>719455</wp:posOffset>
                </wp:positionH>
                <wp:positionV relativeFrom="paragraph">
                  <wp:posOffset>-694055</wp:posOffset>
                </wp:positionV>
                <wp:extent cx="6427470" cy="1270"/>
                <wp:effectExtent l="0" t="0" r="0" b="0"/>
                <wp:wrapNone/>
                <wp:docPr id="4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7"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A07C5"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">
                <v:shape id="Freeform 27" o:spid="_x0000_s1027" style="position:absolute;left:1133;top:-1093;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Pr>
          <w:noProof/>
          <w:lang w:val="ru-RU" w:eastAsia="ru-RU"/>
        </w:rPr>
        <mc:AlternateContent>
          <mc:Choice Requires="wpg">
            <w:drawing>
              <wp:anchor distT="0" distB="0" distL="114300" distR="114300" simplePos="0" relativeHeight="251672576" behindDoc="1" locked="0" layoutInCell="1" allowOverlap="1" wp14:anchorId="690AE33B" wp14:editId="5D45C738">
                <wp:simplePos x="0" y="0"/>
                <wp:positionH relativeFrom="page">
                  <wp:posOffset>719455</wp:posOffset>
                </wp:positionH>
                <wp:positionV relativeFrom="paragraph">
                  <wp:posOffset>-520065</wp:posOffset>
                </wp:positionV>
                <wp:extent cx="6426200" cy="1270"/>
                <wp:effectExtent l="0" t="0" r="0" b="0"/>
                <wp:wrapNone/>
                <wp:docPr id="4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45"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D9CE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">
                <v:shape id="Freeform 29" o:spid="_x0000_s1027" style="position:absolute;left:1133;top:-81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lang w:val="ru-RU" w:eastAsia="ru-RU"/>
        </w:rPr>
        <mc:AlternateContent>
          <mc:Choice Requires="wpg">
            <w:drawing>
              <wp:anchor distT="0" distB="0" distL="114300" distR="114300" simplePos="0" relativeHeight="251673600" behindDoc="1" locked="0" layoutInCell="1" allowOverlap="1" wp14:anchorId="61BC43EB" wp14:editId="178A63C4">
                <wp:simplePos x="0" y="0"/>
                <wp:positionH relativeFrom="page">
                  <wp:posOffset>719455</wp:posOffset>
                </wp:positionH>
                <wp:positionV relativeFrom="paragraph">
                  <wp:posOffset>-346710</wp:posOffset>
                </wp:positionV>
                <wp:extent cx="5241290" cy="1270"/>
                <wp:effectExtent l="0" t="0" r="0" b="0"/>
                <wp:wrapNone/>
                <wp:docPr id="4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43"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4440D"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">
                <v:shape id="Freeform 31" o:spid="_x0000_s1027" style="position:absolute;left:1133;top:-546;width:8254;height:2;visibility:visible;mso-wrap-style:square;v-text-anchor:top" coordsize="8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14:paraId="58BE0198" w14:textId="77777777" w:rsidR="008D5881" w:rsidRPr="006D31ED" w:rsidRDefault="008D5881" w:rsidP="008D5881">
      <w:pPr>
        <w:spacing w:line="220" w:lineRule="exact"/>
      </w:pPr>
    </w:p>
    <w:p w14:paraId="0C500B66" w14:textId="66232E9B" w:rsidR="008D5881" w:rsidRPr="006D31ED" w:rsidRDefault="00AE583F" w:rsidP="008D5881">
      <w:pPr>
        <w:pStyle w:val="a7"/>
        <w:ind w:left="0" w:right="140"/>
        <w:jc w:val="center"/>
        <w:rPr>
          <w:lang w:val="ru-RU"/>
        </w:rPr>
      </w:pPr>
      <w:r>
        <w:rPr>
          <w:noProof/>
          <w:lang w:val="ru-RU" w:eastAsia="ru-RU"/>
        </w:rPr>
        <mc:AlternateContent>
          <mc:Choice Requires="wpg">
            <w:drawing>
              <wp:anchor distT="0" distB="0" distL="114300" distR="114300" simplePos="0" relativeHeight="251662336" behindDoc="1" locked="0" layoutInCell="1" allowOverlap="1" wp14:anchorId="0E868762" wp14:editId="3877C73D">
                <wp:simplePos x="0" y="0"/>
                <wp:positionH relativeFrom="page">
                  <wp:posOffset>650875</wp:posOffset>
                </wp:positionH>
                <wp:positionV relativeFrom="paragraph">
                  <wp:posOffset>-1270</wp:posOffset>
                </wp:positionV>
                <wp:extent cx="6076315" cy="1270"/>
                <wp:effectExtent l="0" t="0" r="0" b="0"/>
                <wp:wrapNone/>
                <wp:docPr id="4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41"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0157"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">
                <v:shape id="Freeform 9" o:spid="_x0000_s1027" style="position:absolute;left:1025;top:-2;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" path="m,l9569,e" filled="f" strokeweight=".46pt">
                  <v:path arrowok="t" o:connecttype="custom" o:connectlocs="0,0;9569,0" o:connectangles="0,0"/>
                </v:shape>
                <w10:wrap anchorx="page"/>
              </v:group>
            </w:pict>
          </mc:Fallback>
        </mc:AlternateContent>
      </w:r>
      <w:r>
        <w:rPr>
          <w:noProof/>
          <w:lang w:val="ru-RU" w:eastAsia="ru-RU"/>
        </w:rPr>
        <mc:AlternateContent>
          <mc:Choice Requires="wpg">
            <w:drawing>
              <wp:anchor distT="0" distB="0" distL="114300" distR="114300" simplePos="0" relativeHeight="251663360" behindDoc="1" locked="0" layoutInCell="1" allowOverlap="1" wp14:anchorId="5A047B7D" wp14:editId="31B55B3C">
                <wp:simplePos x="0" y="0"/>
                <wp:positionH relativeFrom="page">
                  <wp:posOffset>650875</wp:posOffset>
                </wp:positionH>
                <wp:positionV relativeFrom="paragraph">
                  <wp:posOffset>554990</wp:posOffset>
                </wp:positionV>
                <wp:extent cx="6076315" cy="1270"/>
                <wp:effectExtent l="0" t="0" r="0" b="0"/>
                <wp:wrapNone/>
                <wp:docPr id="3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9"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C2396"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">
                <v:shape id="Freeform 11" o:spid="_x0000_s1027" style="position:absolute;left:1025;top:874;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14:paraId="75D20019" w14:textId="77777777" w:rsidR="008D5881" w:rsidRPr="006D31ED" w:rsidRDefault="008D5881" w:rsidP="008D5881">
      <w:pPr>
        <w:spacing w:before="19" w:line="240" w:lineRule="exact"/>
        <w:rPr>
          <w:sz w:val="24"/>
          <w:szCs w:val="24"/>
        </w:rPr>
      </w:pPr>
    </w:p>
    <w:p w14:paraId="145ABA31" w14:textId="77777777" w:rsidR="008D5881" w:rsidRPr="006D31ED" w:rsidRDefault="008D5881" w:rsidP="008D5881">
      <w:pPr>
        <w:pStyle w:val="a7"/>
        <w:spacing w:before="72"/>
        <w:ind w:left="652"/>
        <w:rPr>
          <w:spacing w:val="-1"/>
          <w:lang w:val="ru-RU"/>
        </w:rPr>
      </w:pPr>
    </w:p>
    <w:p w14:paraId="77A5AE0F" w14:textId="77777777" w:rsidR="008D5881" w:rsidRPr="006D31ED" w:rsidRDefault="008D5881" w:rsidP="008D5881">
      <w:pPr>
        <w:pStyle w:val="a7"/>
        <w:spacing w:before="72"/>
        <w:ind w:left="652"/>
        <w:rPr>
          <w:spacing w:val="-1"/>
          <w:lang w:val="ru-RU"/>
        </w:rPr>
      </w:pPr>
    </w:p>
    <w:p w14:paraId="2A13617F" w14:textId="57FB5785" w:rsidR="008D5881" w:rsidRPr="006D31ED" w:rsidRDefault="00AE583F" w:rsidP="008D5881">
      <w:pPr>
        <w:pStyle w:val="a7"/>
        <w:spacing w:before="72"/>
        <w:ind w:left="652"/>
        <w:rPr>
          <w:lang w:val="ru-RU"/>
        </w:rPr>
      </w:pPr>
      <w:r>
        <w:rPr>
          <w:noProof/>
          <w:lang w:val="ru-RU" w:eastAsia="ru-RU"/>
        </w:rPr>
        <mc:AlternateContent>
          <mc:Choice Requires="wpg">
            <w:drawing>
              <wp:anchor distT="0" distB="0" distL="114300" distR="114300" simplePos="0" relativeHeight="251674624" behindDoc="1" locked="0" layoutInCell="1" allowOverlap="1" wp14:anchorId="79024FC9" wp14:editId="76312F95">
                <wp:simplePos x="0" y="0"/>
                <wp:positionH relativeFrom="page">
                  <wp:posOffset>2355850</wp:posOffset>
                </wp:positionH>
                <wp:positionV relativeFrom="paragraph">
                  <wp:posOffset>203835</wp:posOffset>
                </wp:positionV>
                <wp:extent cx="2585720" cy="1270"/>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7"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B5DC"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">
                <v:shape id="Freeform 33" o:spid="_x0000_s1027" style="position:absolute;left:3710;top:321;width:4072;height:2;visibility:visible;mso-wrap-style:square;v-text-anchor:top" coordsize="4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44901C47" w14:textId="77777777" w:rsidR="008D5881" w:rsidRPr="006D31ED" w:rsidRDefault="008D5881" w:rsidP="008D5881">
      <w:pPr>
        <w:spacing w:before="3" w:line="170" w:lineRule="exact"/>
        <w:rPr>
          <w:sz w:val="17"/>
          <w:szCs w:val="17"/>
        </w:rPr>
      </w:pPr>
    </w:p>
    <w:p w14:paraId="6799B325" w14:textId="77777777" w:rsidR="008D5881" w:rsidRPr="006D31ED" w:rsidRDefault="008D5881" w:rsidP="008D5881">
      <w:pPr>
        <w:spacing w:line="200" w:lineRule="exact"/>
        <w:rPr>
          <w:sz w:val="20"/>
          <w:szCs w:val="20"/>
        </w:rPr>
      </w:pPr>
    </w:p>
    <w:p w14:paraId="0E7A8D1A" w14:textId="77777777" w:rsidR="008D5881" w:rsidRPr="006D31ED" w:rsidRDefault="008D5881" w:rsidP="008D5881">
      <w:pPr>
        <w:spacing w:line="200" w:lineRule="exact"/>
        <w:rPr>
          <w:sz w:val="20"/>
          <w:szCs w:val="20"/>
        </w:rPr>
      </w:pPr>
    </w:p>
    <w:p w14:paraId="0E83DF30" w14:textId="77777777" w:rsidR="008D5881" w:rsidRPr="006D31ED" w:rsidRDefault="008D5881" w:rsidP="008D5881">
      <w:pPr>
        <w:spacing w:line="200" w:lineRule="exact"/>
        <w:rPr>
          <w:sz w:val="20"/>
          <w:szCs w:val="20"/>
        </w:rPr>
      </w:pPr>
    </w:p>
    <w:p w14:paraId="7415E583" w14:textId="06D8EC99" w:rsidR="008D5881" w:rsidRPr="006D31ED" w:rsidRDefault="00AE583F" w:rsidP="008D5881">
      <w:pPr>
        <w:pStyle w:val="a7"/>
        <w:tabs>
          <w:tab w:val="left" w:pos="8591"/>
        </w:tabs>
        <w:spacing w:before="72"/>
        <w:ind w:left="5778"/>
        <w:rPr>
          <w:lang w:val="ru-RU"/>
        </w:rPr>
      </w:pPr>
      <w:r>
        <w:rPr>
          <w:noProof/>
          <w:lang w:val="ru-RU" w:eastAsia="ru-RU"/>
        </w:rPr>
        <mc:AlternateContent>
          <mc:Choice Requires="wpg">
            <w:drawing>
              <wp:anchor distT="0" distB="0" distL="114300" distR="114300" simplePos="0" relativeHeight="251675648" behindDoc="1" locked="0" layoutInCell="1" allowOverlap="1" wp14:anchorId="68BBC901" wp14:editId="12A2B3D0">
                <wp:simplePos x="0" y="0"/>
                <wp:positionH relativeFrom="page">
                  <wp:posOffset>719455</wp:posOffset>
                </wp:positionH>
                <wp:positionV relativeFrom="paragraph">
                  <wp:posOffset>203835</wp:posOffset>
                </wp:positionV>
                <wp:extent cx="1259205" cy="127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35"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1C26C"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">
                <v:shape id="Freeform 35" o:spid="_x0000_s1027" style="position:absolute;left:1133;top:321;width:1983;height:2;visibility:visible;mso-wrap-style:square;v-text-anchor:top" coordsize="1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" path="m,l1982,e" filled="f" strokeweight=".15578mm">
                  <v:path arrowok="t" o:connecttype="custom" o:connectlocs="0,0;1982,0" o:connectangles="0,0"/>
                </v:shape>
                <w10:wrap anchorx="page"/>
              </v:group>
            </w:pict>
          </mc:Fallback>
        </mc:AlternateContent>
      </w:r>
      <w:r>
        <w:rPr>
          <w:noProof/>
          <w:lang w:val="ru-RU" w:eastAsia="ru-RU"/>
        </w:rPr>
        <mc:AlternateContent>
          <mc:Choice Requires="wpg">
            <w:drawing>
              <wp:anchor distT="0" distB="0" distL="114300" distR="114300" simplePos="0" relativeHeight="251676672" behindDoc="1" locked="0" layoutInCell="1" allowOverlap="1" wp14:anchorId="071B164A" wp14:editId="44541DFE">
                <wp:simplePos x="0" y="0"/>
                <wp:positionH relativeFrom="page">
                  <wp:posOffset>2083435</wp:posOffset>
                </wp:positionH>
                <wp:positionV relativeFrom="paragraph">
                  <wp:posOffset>203835</wp:posOffset>
                </wp:positionV>
                <wp:extent cx="1955165" cy="1270"/>
                <wp:effectExtent l="0" t="0" r="0" b="0"/>
                <wp:wrapNone/>
                <wp:docPr id="3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33"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CAF0D"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">
                <v:shape id="Freeform 37" o:spid="_x0000_s1027" style="position:absolute;left:3281;top:321;width:3079;height:2;visibility:visible;mso-wrap-style:square;v-text-anchor:top" coordsize="3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" path="m,l3078,e" filled="f" strokeweight=".15578mm">
                  <v:path arrowok="t" o:connecttype="custom" o:connectlocs="0,0;3078,0" o:connectangles="0,0"/>
                </v:shape>
                <w10:wrap anchorx="page"/>
              </v:group>
            </w:pict>
          </mc:Fallback>
        </mc:AlternateContent>
      </w:r>
      <w:r>
        <w:rPr>
          <w:noProof/>
          <w:lang w:val="ru-RU" w:eastAsia="ru-RU"/>
        </w:rPr>
        <mc:AlternateContent>
          <mc:Choice Requires="wpg">
            <w:drawing>
              <wp:anchor distT="0" distB="0" distL="114300" distR="114300" simplePos="0" relativeHeight="251677696" behindDoc="1" locked="0" layoutInCell="1" allowOverlap="1" wp14:anchorId="3532D014" wp14:editId="12D2A532">
                <wp:simplePos x="0" y="0"/>
                <wp:positionH relativeFrom="page">
                  <wp:posOffset>4356100</wp:posOffset>
                </wp:positionH>
                <wp:positionV relativeFrom="paragraph">
                  <wp:posOffset>203835</wp:posOffset>
                </wp:positionV>
                <wp:extent cx="1747520" cy="1270"/>
                <wp:effectExtent l="0" t="0" r="0" b="0"/>
                <wp:wrapNone/>
                <wp:docPr id="3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31"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026E4"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">
                <v:shape id="Freeform 39" o:spid="_x0000_s1027" style="position:absolute;left:6860;top:321;width:2752;height:2;visibility:visible;mso-wrap-style:square;v-text-anchor:top" coordsize="2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0712D1D2" w14:textId="77777777"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14:paraId="7808293F" w14:textId="77777777" w:rsidR="008D5881" w:rsidRPr="006D31ED" w:rsidRDefault="008D5881" w:rsidP="008D5881">
      <w:pPr>
        <w:pStyle w:val="a7"/>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6C234C6C"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137B2DD" w14:textId="77777777" w:rsidR="008D5881" w:rsidRPr="00881C48" w:rsidRDefault="008D5881" w:rsidP="00881C48">
      <w:pPr>
        <w:pStyle w:val="6"/>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14:paraId="70D583DA" w14:textId="77777777" w:rsidR="008D5881" w:rsidRPr="006D31ED" w:rsidRDefault="008D5881" w:rsidP="008D5881">
      <w:pPr>
        <w:spacing w:before="5" w:line="200" w:lineRule="exact"/>
        <w:jc w:val="both"/>
        <w:rPr>
          <w:sz w:val="20"/>
          <w:szCs w:val="20"/>
        </w:rPr>
      </w:pPr>
    </w:p>
    <w:p w14:paraId="4A302B8B" w14:textId="77777777" w:rsidR="008D5881" w:rsidRPr="006D31ED" w:rsidRDefault="008D5881" w:rsidP="008D5881">
      <w:pPr>
        <w:pStyle w:val="a7"/>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14:paraId="35035C52" w14:textId="77777777" w:rsidR="008D5881" w:rsidRPr="006D31ED" w:rsidRDefault="008D5881" w:rsidP="008D5881">
      <w:pPr>
        <w:spacing w:line="200" w:lineRule="exact"/>
        <w:jc w:val="both"/>
        <w:rPr>
          <w:sz w:val="20"/>
          <w:szCs w:val="20"/>
        </w:rPr>
      </w:pPr>
    </w:p>
    <w:p w14:paraId="5CF9940C" w14:textId="77777777" w:rsidR="008D5881" w:rsidRPr="006D31ED" w:rsidRDefault="008D5881" w:rsidP="008D5881">
      <w:pPr>
        <w:spacing w:before="8" w:line="280" w:lineRule="exact"/>
        <w:jc w:val="both"/>
        <w:rPr>
          <w:sz w:val="28"/>
          <w:szCs w:val="28"/>
        </w:rPr>
      </w:pPr>
    </w:p>
    <w:p w14:paraId="6DB17D87"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14:paraId="4D2996D5" w14:textId="77777777" w:rsidR="008D5881" w:rsidRPr="006D31ED" w:rsidRDefault="008D5881" w:rsidP="008D5881">
      <w:pPr>
        <w:spacing w:before="19" w:line="120" w:lineRule="exact"/>
        <w:jc w:val="both"/>
        <w:rPr>
          <w:sz w:val="12"/>
          <w:szCs w:val="12"/>
        </w:rPr>
      </w:pPr>
    </w:p>
    <w:p w14:paraId="4F8C4DB5" w14:textId="0C1F4D1A" w:rsidR="008D5881" w:rsidRPr="006D31ED" w:rsidRDefault="00AE583F"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796555C5" wp14:editId="60BEA07A">
                <wp:simplePos x="0" y="0"/>
                <wp:positionH relativeFrom="page">
                  <wp:posOffset>922020</wp:posOffset>
                </wp:positionH>
                <wp:positionV relativeFrom="paragraph">
                  <wp:posOffset>66040</wp:posOffset>
                </wp:positionV>
                <wp:extent cx="607949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9"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D5674"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">
                <v:shape id="Freeform 41" o:spid="_x0000_s1027" style="position:absolute;left:1452;top:104;width:9574;height:2;visibility:visible;mso-wrap-style:square;v-text-anchor:top" coordsize="9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548DFAE9" w14:textId="77777777" w:rsidR="008D5881" w:rsidRPr="006D31ED" w:rsidRDefault="008D5881" w:rsidP="004D4129">
      <w:pPr>
        <w:spacing w:before="81"/>
        <w:jc w:val="center"/>
        <w:rPr>
          <w:rFonts w:ascii="Times New Roman" w:hAnsi="Times New Roman"/>
          <w:i/>
          <w:sz w:val="14"/>
        </w:rPr>
      </w:pPr>
    </w:p>
    <w:p w14:paraId="65DF9489" w14:textId="6F0BD07C" w:rsidR="008D5881" w:rsidRPr="006D31ED" w:rsidRDefault="00AE583F"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3F9863D9" wp14:editId="6F3F6B7F">
                <wp:simplePos x="0" y="0"/>
                <wp:positionH relativeFrom="page">
                  <wp:posOffset>956945</wp:posOffset>
                </wp:positionH>
                <wp:positionV relativeFrom="paragraph">
                  <wp:posOffset>66040</wp:posOffset>
                </wp:positionV>
                <wp:extent cx="6009640" cy="1270"/>
                <wp:effectExtent l="0" t="0" r="0" b="0"/>
                <wp:wrapNone/>
                <wp:docPr id="2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7"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34ECB"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">
                <v:shape id="Freeform 43" o:spid="_x0000_s1027" style="position:absolute;left:1507;top:104;width:9464;height:2;visibility:visible;mso-wrap-style:square;v-text-anchor:top" coordsize="94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4D522815" w14:textId="77777777" w:rsidR="008D5881" w:rsidRPr="006D31ED" w:rsidRDefault="008D5881" w:rsidP="008D5881">
      <w:pPr>
        <w:pStyle w:val="a7"/>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14:paraId="63D87F13" w14:textId="77777777" w:rsidR="008D5881" w:rsidRPr="006D31ED" w:rsidRDefault="008D5881" w:rsidP="008D5881">
      <w:pPr>
        <w:pStyle w:val="a7"/>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14:paraId="038FE6C1"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14:paraId="42942E57" w14:textId="77777777"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14:paraId="49C28A3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473DF657" w14:textId="77777777" w:rsidR="008D5881" w:rsidRPr="006D31ED" w:rsidRDefault="008D5881" w:rsidP="008D5881">
      <w:pPr>
        <w:pStyle w:val="a7"/>
        <w:tabs>
          <w:tab w:val="left" w:pos="10002"/>
        </w:tabs>
        <w:spacing w:before="119" w:line="239" w:lineRule="exact"/>
        <w:jc w:val="both"/>
        <w:rPr>
          <w:lang w:val="ru-RU"/>
        </w:rPr>
      </w:pPr>
      <w:r w:rsidRPr="006D31ED">
        <w:rPr>
          <w:spacing w:val="-1"/>
          <w:lang w:val="ru-RU"/>
        </w:rPr>
        <w:t>действующий (</w:t>
      </w:r>
      <w:proofErr w:type="spellStart"/>
      <w:r w:rsidRPr="006D31ED">
        <w:rPr>
          <w:spacing w:val="-1"/>
          <w:lang w:val="ru-RU"/>
        </w:rPr>
        <w:t>ая</w:t>
      </w:r>
      <w:proofErr w:type="spellEnd"/>
      <w:r w:rsidRPr="006D31ED">
        <w:rPr>
          <w:spacing w:val="-1"/>
          <w:lang w:val="ru-RU"/>
        </w:rPr>
        <w:t>)</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14:paraId="2F20399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14:paraId="024DB1AB" w14:textId="77777777" w:rsidR="008D5881" w:rsidRPr="006D31ED" w:rsidRDefault="00973A7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79A5AA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6398AD89" w14:textId="77777777"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14:paraId="73465C06" w14:textId="77777777"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6D454AA9" w14:textId="77777777" w:rsidR="008D5881" w:rsidRPr="006D31ED" w:rsidRDefault="008D5881" w:rsidP="008D5881">
      <w:pPr>
        <w:pStyle w:val="a7"/>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14:paraId="164E389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14:paraId="51DDFB28" w14:textId="77777777" w:rsidR="008D5881" w:rsidRPr="006D31ED" w:rsidRDefault="008D5881" w:rsidP="008D5881">
      <w:pPr>
        <w:spacing w:before="5" w:line="90" w:lineRule="exact"/>
        <w:jc w:val="both"/>
        <w:rPr>
          <w:sz w:val="9"/>
          <w:szCs w:val="9"/>
        </w:rPr>
      </w:pPr>
    </w:p>
    <w:p w14:paraId="4BF90280" w14:textId="77777777" w:rsidR="008D5881" w:rsidRPr="006D31ED" w:rsidRDefault="008D5881" w:rsidP="008D5881">
      <w:pPr>
        <w:spacing w:line="140" w:lineRule="exact"/>
        <w:jc w:val="both"/>
        <w:rPr>
          <w:sz w:val="14"/>
          <w:szCs w:val="14"/>
        </w:rPr>
      </w:pPr>
    </w:p>
    <w:p w14:paraId="2AE1C197" w14:textId="77777777"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14:paraId="31CC9692"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14:paraId="10B93B47" w14:textId="77777777" w:rsidR="008D5881" w:rsidRPr="006D31ED" w:rsidRDefault="008D5881" w:rsidP="008D5881">
      <w:pPr>
        <w:spacing w:before="2" w:line="90" w:lineRule="exact"/>
        <w:jc w:val="both"/>
        <w:rPr>
          <w:sz w:val="9"/>
          <w:szCs w:val="9"/>
        </w:rPr>
      </w:pPr>
    </w:p>
    <w:p w14:paraId="2D23DD46" w14:textId="77777777"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53EC8F09" w14:textId="77777777"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3538267C" w14:textId="77777777" w:rsidR="008D5881" w:rsidRPr="006D31ED" w:rsidRDefault="008D5881" w:rsidP="008D5881">
      <w:pPr>
        <w:spacing w:before="11" w:line="240" w:lineRule="exact"/>
        <w:jc w:val="both"/>
        <w:rPr>
          <w:sz w:val="24"/>
          <w:szCs w:val="24"/>
        </w:rPr>
      </w:pPr>
    </w:p>
    <w:p w14:paraId="46293132"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14:paraId="35513650" w14:textId="77777777" w:rsidR="008D5881" w:rsidRPr="006D31ED" w:rsidRDefault="008D5881" w:rsidP="008D5881">
      <w:pPr>
        <w:spacing w:line="120" w:lineRule="exact"/>
        <w:jc w:val="both"/>
        <w:rPr>
          <w:sz w:val="12"/>
          <w:szCs w:val="12"/>
        </w:rPr>
      </w:pPr>
    </w:p>
    <w:p w14:paraId="079D6B2A" w14:textId="69FBCFE5"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r w:rsidRPr="006D31ED">
        <w:rPr>
          <w:spacing w:val="-1"/>
          <w:lang w:val="ru-RU"/>
        </w:rPr>
        <w:t>по</w:t>
      </w:r>
      <w:r w:rsidR="00E6356D">
        <w:rPr>
          <w:spacing w:val="-1"/>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3D24E467" w14:textId="77777777" w:rsidR="008D5881" w:rsidRPr="006D31ED" w:rsidRDefault="008D5881" w:rsidP="008D5881">
      <w:pPr>
        <w:spacing w:before="20" w:line="260" w:lineRule="exact"/>
        <w:jc w:val="both"/>
        <w:rPr>
          <w:sz w:val="26"/>
          <w:szCs w:val="26"/>
        </w:rPr>
      </w:pPr>
    </w:p>
    <w:p w14:paraId="0C9C5252" w14:textId="704FD655" w:rsidR="008D5881" w:rsidRPr="00954A7D" w:rsidRDefault="008D5881" w:rsidP="00954A7D">
      <w:pPr>
        <w:pStyle w:val="a7"/>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proofErr w:type="gramStart"/>
      <w:r w:rsidRPr="006D31ED">
        <w:rPr>
          <w:u w:val="single" w:color="000000"/>
          <w:lang w:val="ru-RU"/>
        </w:rPr>
        <w:tab/>
      </w:r>
      <w:r w:rsidRPr="006D31ED">
        <w:rPr>
          <w:lang w:val="ru-RU"/>
        </w:rPr>
        <w:t>)</w:t>
      </w:r>
      <w:r w:rsidRPr="000D1DE1">
        <w:rPr>
          <w:i/>
          <w:sz w:val="14"/>
          <w:lang w:val="ru-RU"/>
        </w:rPr>
        <w:t>(</w:t>
      </w:r>
      <w:proofErr w:type="gramEnd"/>
      <w:r w:rsidRPr="000D1DE1">
        <w:rPr>
          <w:i/>
          <w:sz w:val="14"/>
          <w:lang w:val="ru-RU"/>
        </w:rPr>
        <w:t>Ф.И.О.)</w:t>
      </w:r>
    </w:p>
    <w:p w14:paraId="640ED906"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28A89A3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7317989" w14:textId="7C636572" w:rsidR="008D5881" w:rsidRPr="006D31ED" w:rsidRDefault="008D5881" w:rsidP="00881C48">
      <w:pPr>
        <w:pStyle w:val="6"/>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70106E22" w14:textId="77777777" w:rsidR="008D5881" w:rsidRPr="006D31ED" w:rsidRDefault="008D5881" w:rsidP="008D5881">
      <w:pPr>
        <w:spacing w:before="20" w:line="260" w:lineRule="exact"/>
        <w:rPr>
          <w:sz w:val="26"/>
          <w:szCs w:val="26"/>
        </w:rPr>
      </w:pPr>
    </w:p>
    <w:p w14:paraId="415E07BC" w14:textId="77777777"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2"/>
        </w:rPr>
        <w:t>АУКЦИОНЕ</w:t>
      </w:r>
    </w:p>
    <w:p w14:paraId="4F5B9B07"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14:paraId="08572C52" w14:textId="77777777" w:rsidR="008D5881" w:rsidRPr="006D31ED" w:rsidRDefault="008D5881" w:rsidP="008D5881">
      <w:pPr>
        <w:pStyle w:val="a7"/>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134BF1ED"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14:paraId="638CC40C" w14:textId="2BC2FEA7" w:rsidR="008D5881" w:rsidRPr="006D31ED" w:rsidRDefault="00AE583F"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543B4A48" wp14:editId="054BC169">
                <wp:simplePos x="0" y="0"/>
                <wp:positionH relativeFrom="page">
                  <wp:posOffset>719455</wp:posOffset>
                </wp:positionH>
                <wp:positionV relativeFrom="paragraph">
                  <wp:posOffset>29845</wp:posOffset>
                </wp:positionV>
                <wp:extent cx="5661025" cy="1270"/>
                <wp:effectExtent l="0" t="0" r="0" b="0"/>
                <wp:wrapNone/>
                <wp:docPr id="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25"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26908"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">
                <v:shape id="Freeform 45" o:spid="_x0000_s1027" style="position:absolute;left:1133;top:47;width:8915;height:2;visibility:visible;mso-wrap-style:square;v-text-anchor:top" coordsize="8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лица</w:t>
      </w:r>
      <w:r w:rsidR="00E6356D">
        <w:rPr>
          <w:rFonts w:ascii="Times New Roman" w:hAnsi="Times New Roman"/>
          <w:i/>
          <w:spacing w:val="-1"/>
          <w:vertAlign w:val="subscript"/>
        </w:rPr>
        <w:t>,</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14:paraId="2A49EDFB" w14:textId="0C37BDC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14:paraId="713B860E" w14:textId="77777777"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14:paraId="1392B90E" w14:textId="77777777"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7ED20C33" w14:textId="77777777"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B2AF09E" w14:textId="77777777"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14:paraId="195DD36A" w14:textId="77777777"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14:paraId="3F844035" w14:textId="77777777" w:rsidR="008D5881" w:rsidRPr="006D31ED" w:rsidRDefault="008D5881" w:rsidP="008D5881">
      <w:pPr>
        <w:spacing w:before="3" w:line="170" w:lineRule="exact"/>
        <w:rPr>
          <w:sz w:val="17"/>
          <w:szCs w:val="17"/>
        </w:rPr>
      </w:pPr>
    </w:p>
    <w:p w14:paraId="4F9FFBA8" w14:textId="77777777"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14:paraId="47864408" w14:textId="77777777"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14:paraId="04ECC53F" w14:textId="77777777" w:rsidR="008D5881" w:rsidRPr="006D31ED" w:rsidRDefault="008D5881" w:rsidP="008D5881">
      <w:pPr>
        <w:spacing w:before="7" w:line="100" w:lineRule="exact"/>
        <w:rPr>
          <w:sz w:val="10"/>
          <w:szCs w:val="10"/>
        </w:rPr>
      </w:pPr>
    </w:p>
    <w:p w14:paraId="0A57A94D" w14:textId="77777777"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14:paraId="6006B747" w14:textId="77777777" w:rsidR="008D5881" w:rsidRPr="006D31ED" w:rsidRDefault="008D5881" w:rsidP="008D5881">
      <w:pPr>
        <w:pStyle w:val="a7"/>
        <w:tabs>
          <w:tab w:val="left" w:pos="2480"/>
        </w:tabs>
        <w:spacing w:before="20"/>
        <w:rPr>
          <w:lang w:val="ru-RU"/>
        </w:rPr>
      </w:pPr>
      <w:r w:rsidRPr="006D31ED">
        <w:rPr>
          <w:u w:val="single" w:color="000000"/>
          <w:lang w:val="ru-RU"/>
        </w:rPr>
        <w:tab/>
      </w:r>
      <w:r w:rsidRPr="006D31ED">
        <w:rPr>
          <w:lang w:val="ru-RU"/>
        </w:rPr>
        <w:t>г.</w:t>
      </w:r>
    </w:p>
    <w:p w14:paraId="7CB2037E" w14:textId="77777777"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543CFDC5" w14:textId="77777777"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14:paraId="42E0584A" w14:textId="77777777" w:rsidR="008D5881" w:rsidRPr="006D31ED" w:rsidRDefault="008D5881" w:rsidP="008D5881">
      <w:pPr>
        <w:spacing w:line="200" w:lineRule="exact"/>
        <w:rPr>
          <w:sz w:val="24"/>
          <w:szCs w:val="24"/>
        </w:rPr>
      </w:pPr>
    </w:p>
    <w:p w14:paraId="33A7F409" w14:textId="5C798176" w:rsidR="008D5881" w:rsidRPr="006D31ED" w:rsidRDefault="00AE583F" w:rsidP="008D5881">
      <w:pPr>
        <w:pStyle w:val="a7"/>
        <w:spacing w:before="72" w:line="412" w:lineRule="auto"/>
        <w:ind w:right="8441"/>
        <w:rPr>
          <w:sz w:val="24"/>
          <w:szCs w:val="24"/>
          <w:lang w:val="ru-RU"/>
        </w:rPr>
      </w:pPr>
      <w:r>
        <w:rPr>
          <w:noProof/>
          <w:sz w:val="24"/>
          <w:szCs w:val="24"/>
          <w:lang w:val="ru-RU" w:eastAsia="ru-RU"/>
        </w:rPr>
        <mc:AlternateContent>
          <mc:Choice Requires="wpg">
            <w:drawing>
              <wp:anchor distT="0" distB="0" distL="114300" distR="114300" simplePos="0" relativeHeight="251682816" behindDoc="1" locked="0" layoutInCell="1" allowOverlap="1" wp14:anchorId="019D8CD1" wp14:editId="231AF6C4">
                <wp:simplePos x="0" y="0"/>
                <wp:positionH relativeFrom="page">
                  <wp:posOffset>719455</wp:posOffset>
                </wp:positionH>
                <wp:positionV relativeFrom="paragraph">
                  <wp:posOffset>-70485</wp:posOffset>
                </wp:positionV>
                <wp:extent cx="4262120" cy="1270"/>
                <wp:effectExtent l="0" t="0" r="0" b="0"/>
                <wp:wrapNone/>
                <wp:docPr id="2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23"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EF10C"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">
                <v:shape id="Freeform 49" o:spid="_x0000_s1027" style="position:absolute;left:1133;top:-111;width:6712;height:2;visibility:visible;mso-wrap-style:square;v-text-anchor:top" coordsize="67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" path="m,l6711,e" filled="f" strokeweight=".15578mm">
                  <v:path arrowok="t" o:connecttype="custom" o:connectlocs="0,0;6711,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3840" behindDoc="1" locked="0" layoutInCell="1" allowOverlap="1" wp14:anchorId="142FED8B" wp14:editId="744636D4">
                <wp:simplePos x="0" y="0"/>
                <wp:positionH relativeFrom="page">
                  <wp:posOffset>1607185</wp:posOffset>
                </wp:positionH>
                <wp:positionV relativeFrom="paragraph">
                  <wp:posOffset>203835</wp:posOffset>
                </wp:positionV>
                <wp:extent cx="3564255" cy="1270"/>
                <wp:effectExtent l="0" t="0" r="0" b="0"/>
                <wp:wrapNone/>
                <wp:docPr id="2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21"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0AB2A"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">
                <v:shape id="Freeform 51" o:spid="_x0000_s1027" style="position:absolute;left:2531;top:321;width:5613;height:2;visibility:visible;mso-wrap-style:square;v-text-anchor:top" coordsize="5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" path="m,l5613,e" filled="f" strokeweight=".15578mm">
                  <v:path arrowok="t" o:connecttype="custom" o:connectlocs="0,0;5613,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4864" behindDoc="1" locked="0" layoutInCell="1" allowOverlap="1" wp14:anchorId="0DB8A925" wp14:editId="1B414B70">
                <wp:simplePos x="0" y="0"/>
                <wp:positionH relativeFrom="page">
                  <wp:posOffset>1114425</wp:posOffset>
                </wp:positionH>
                <wp:positionV relativeFrom="paragraph">
                  <wp:posOffset>479425</wp:posOffset>
                </wp:positionV>
                <wp:extent cx="3075940" cy="1270"/>
                <wp:effectExtent l="0" t="0" r="0" b="0"/>
                <wp:wrapNone/>
                <wp:docPr id="1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9"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F45BA"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">
                <v:shape id="Freeform 53" o:spid="_x0000_s1027" style="position:absolute;left:1755;top:755;width:4844;height:2;visibility:visible;mso-wrap-style:square;v-text-anchor:top" coordsize="48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14:paraId="4D49DF5A" w14:textId="3CE8171D" w:rsidR="004D4129" w:rsidRPr="006D31ED" w:rsidRDefault="00AE583F" w:rsidP="004D4129">
      <w:pPr>
        <w:pStyle w:val="a7"/>
        <w:spacing w:before="4"/>
        <w:rPr>
          <w:spacing w:val="-1"/>
          <w:sz w:val="24"/>
          <w:szCs w:val="24"/>
          <w:lang w:val="ru-RU"/>
        </w:rPr>
      </w:pPr>
      <w:r>
        <w:rPr>
          <w:noProof/>
          <w:sz w:val="24"/>
          <w:szCs w:val="24"/>
          <w:lang w:val="ru-RU" w:eastAsia="ru-RU"/>
        </w:rPr>
        <mc:AlternateContent>
          <mc:Choice Requires="wpg">
            <w:drawing>
              <wp:anchor distT="0" distB="0" distL="114300" distR="114300" simplePos="0" relativeHeight="251685888" behindDoc="1" locked="0" layoutInCell="1" allowOverlap="1" wp14:anchorId="003D9F8A" wp14:editId="20A389BF">
                <wp:simplePos x="0" y="0"/>
                <wp:positionH relativeFrom="page">
                  <wp:posOffset>1056640</wp:posOffset>
                </wp:positionH>
                <wp:positionV relativeFrom="paragraph">
                  <wp:posOffset>160655</wp:posOffset>
                </wp:positionV>
                <wp:extent cx="3146425" cy="1270"/>
                <wp:effectExtent l="0" t="0" r="0" b="0"/>
                <wp:wrapNone/>
                <wp:docPr id="1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7"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74AD"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">
                <v:shape id="Freeform 55" o:spid="_x0000_s1027" style="position:absolute;left:1664;top:253;width:4955;height:2;visibility:visible;mso-wrap-style:square;v-text-anchor:top" coordsize="49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60A509F" w14:textId="77777777" w:rsidR="004D4129" w:rsidRPr="006D31ED" w:rsidRDefault="004D4129" w:rsidP="004D4129">
      <w:pPr>
        <w:pStyle w:val="a7"/>
        <w:spacing w:before="4"/>
        <w:rPr>
          <w:spacing w:val="-1"/>
          <w:sz w:val="24"/>
          <w:szCs w:val="24"/>
          <w:lang w:val="ru-RU"/>
        </w:rPr>
      </w:pPr>
    </w:p>
    <w:p w14:paraId="74C39DD4" w14:textId="061EE621" w:rsidR="008D5881" w:rsidRPr="006D31ED" w:rsidRDefault="008D5881" w:rsidP="004D4129">
      <w:pPr>
        <w:pStyle w:val="a7"/>
        <w:rPr>
          <w:sz w:val="24"/>
          <w:szCs w:val="24"/>
          <w:lang w:val="ru-RU"/>
        </w:rPr>
      </w:pPr>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r w:rsidR="00AE441B">
        <w:rPr>
          <w:sz w:val="24"/>
          <w:szCs w:val="24"/>
          <w:lang w:val="ru-RU"/>
        </w:rPr>
        <w:t xml:space="preserve"> </w:t>
      </w:r>
      <w:r w:rsidRPr="006D31ED">
        <w:rPr>
          <w:spacing w:val="-1"/>
          <w:sz w:val="24"/>
          <w:szCs w:val="24"/>
          <w:lang w:val="ru-RU"/>
        </w:rPr>
        <w:t>заявителя:</w:t>
      </w:r>
    </w:p>
    <w:p w14:paraId="0F8AC574"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59C5BB4C" w14:textId="77777777" w:rsidR="004D4129" w:rsidRPr="006D31ED" w:rsidRDefault="004D4129" w:rsidP="004D4129">
      <w:pPr>
        <w:pStyle w:val="a7"/>
        <w:spacing w:line="409" w:lineRule="auto"/>
        <w:rPr>
          <w:spacing w:val="-1"/>
          <w:sz w:val="24"/>
          <w:szCs w:val="24"/>
          <w:lang w:val="ru-RU"/>
        </w:rPr>
      </w:pPr>
    </w:p>
    <w:p w14:paraId="11AF2961" w14:textId="77777777" w:rsidR="004D4129" w:rsidRPr="006D31ED" w:rsidRDefault="004D4129" w:rsidP="004D4129">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07D32EC1" w14:textId="77777777" w:rsidR="008D5881" w:rsidRPr="006D31ED" w:rsidRDefault="008D5881" w:rsidP="004D4129">
      <w:pPr>
        <w:pStyle w:val="a7"/>
        <w:rPr>
          <w:sz w:val="24"/>
          <w:szCs w:val="24"/>
          <w:lang w:val="ru-RU"/>
        </w:rPr>
      </w:pPr>
      <w:r w:rsidRPr="006D31ED">
        <w:rPr>
          <w:spacing w:val="-1"/>
          <w:sz w:val="24"/>
          <w:szCs w:val="24"/>
          <w:lang w:val="ru-RU"/>
        </w:rPr>
        <w:t>Индекс</w:t>
      </w:r>
    </w:p>
    <w:p w14:paraId="4BB564A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08E31989" w14:textId="08D26A5C" w:rsidR="008D5881" w:rsidRPr="006D31ED" w:rsidRDefault="00AE583F" w:rsidP="004D4129">
      <w:pPr>
        <w:pStyle w:val="a7"/>
        <w:tabs>
          <w:tab w:val="left" w:pos="9404"/>
        </w:tabs>
        <w:rPr>
          <w:sz w:val="24"/>
          <w:szCs w:val="24"/>
          <w:lang w:val="ru-RU"/>
        </w:rPr>
      </w:pPr>
      <w:r>
        <w:rPr>
          <w:noProof/>
          <w:sz w:val="24"/>
          <w:szCs w:val="24"/>
          <w:lang w:val="ru-RU" w:eastAsia="ru-RU"/>
        </w:rPr>
        <mc:AlternateContent>
          <mc:Choice Requires="wpg">
            <w:drawing>
              <wp:anchor distT="0" distB="0" distL="114300" distR="114300" simplePos="0" relativeHeight="251691008" behindDoc="1" locked="0" layoutInCell="1" allowOverlap="1" wp14:anchorId="571E179B" wp14:editId="5DA7C8E2">
                <wp:simplePos x="0" y="0"/>
                <wp:positionH relativeFrom="page">
                  <wp:posOffset>1934845</wp:posOffset>
                </wp:positionH>
                <wp:positionV relativeFrom="paragraph">
                  <wp:posOffset>-112395</wp:posOffset>
                </wp:positionV>
                <wp:extent cx="2377440" cy="1270"/>
                <wp:effectExtent l="0" t="0" r="0" b="0"/>
                <wp:wrapNone/>
                <wp:docPr id="1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15"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ECE5"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">
                <v:shape id="Freeform 65" o:spid="_x0000_s1027" style="position:absolute;left:3047;top:-177;width:3744;height:2;visibility:visible;mso-wrap-style:square;v-text-anchor:top" coordsize="3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14:paraId="0B575F76" w14:textId="77777777" w:rsidR="008D5881" w:rsidRPr="006D31ED" w:rsidRDefault="008D5881" w:rsidP="004D4129">
      <w:pPr>
        <w:spacing w:line="200" w:lineRule="exact"/>
        <w:rPr>
          <w:sz w:val="24"/>
          <w:szCs w:val="24"/>
        </w:rPr>
      </w:pPr>
    </w:p>
    <w:p w14:paraId="31F5D84E"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3F780925" w14:textId="18E63A7E" w:rsidR="008D5881" w:rsidRPr="006D31ED" w:rsidRDefault="00AE583F"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387C8CC9" wp14:editId="72288E41">
                <wp:simplePos x="0" y="0"/>
                <wp:positionH relativeFrom="page">
                  <wp:posOffset>719455</wp:posOffset>
                </wp:positionH>
                <wp:positionV relativeFrom="paragraph">
                  <wp:posOffset>29845</wp:posOffset>
                </wp:positionV>
                <wp:extent cx="4959985" cy="1270"/>
                <wp:effectExtent l="0" t="0" r="0" b="0"/>
                <wp:wrapNone/>
                <wp:docPr id="1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13"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A7EB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">
                <v:shape id="Freeform 67" o:spid="_x0000_s1027" style="position:absolute;left:1133;top:47;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14:paraId="7B039DFD" w14:textId="6A6F364F"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t>Действует на</w:t>
      </w:r>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14:paraId="54D0F309" w14:textId="77777777"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14:paraId="6F08917C" w14:textId="77777777" w:rsidR="004D4129" w:rsidRPr="006D31ED" w:rsidRDefault="004D4129" w:rsidP="004D4129">
      <w:pPr>
        <w:pStyle w:val="a7"/>
        <w:ind w:left="0"/>
        <w:rPr>
          <w:rFonts w:ascii="Calibri" w:eastAsia="Calibri" w:hAnsi="Calibri" w:cs="Calibri"/>
          <w:sz w:val="24"/>
          <w:szCs w:val="24"/>
          <w:lang w:val="ru-RU"/>
        </w:rPr>
      </w:pPr>
    </w:p>
    <w:p w14:paraId="36C22D7F" w14:textId="5A1B69F3" w:rsidR="008D5881" w:rsidRPr="006D31ED" w:rsidRDefault="00AE583F" w:rsidP="004E74FB">
      <w:pPr>
        <w:pStyle w:val="a7"/>
        <w:ind w:left="0"/>
        <w:jc w:val="center"/>
        <w:rPr>
          <w:sz w:val="20"/>
          <w:szCs w:val="20"/>
          <w:lang w:val="ru-RU"/>
        </w:rPr>
      </w:pPr>
      <w:r>
        <w:rPr>
          <w:noProof/>
          <w:sz w:val="24"/>
          <w:szCs w:val="24"/>
          <w:lang w:val="ru-RU" w:eastAsia="ru-RU"/>
        </w:rPr>
        <mc:AlternateContent>
          <mc:Choice Requires="wpg">
            <w:drawing>
              <wp:anchor distT="0" distB="0" distL="114300" distR="114300" simplePos="0" relativeHeight="251693056" behindDoc="1" locked="0" layoutInCell="1" allowOverlap="1" wp14:anchorId="1D31C1AE" wp14:editId="0FE833E4">
                <wp:simplePos x="0" y="0"/>
                <wp:positionH relativeFrom="page">
                  <wp:posOffset>719455</wp:posOffset>
                </wp:positionH>
                <wp:positionV relativeFrom="paragraph">
                  <wp:posOffset>31115</wp:posOffset>
                </wp:positionV>
                <wp:extent cx="6426200" cy="1270"/>
                <wp:effectExtent l="0" t="0" r="0" b="0"/>
                <wp:wrapNone/>
                <wp:docPr id="10"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11"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FA371"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">
                <v:shape id="Freeform 69" o:spid="_x0000_s1027" style="position:absolute;left:1133;top:4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14:paraId="525826E5" w14:textId="77777777" w:rsidR="008D5881" w:rsidRPr="006D31ED" w:rsidRDefault="008D5881" w:rsidP="004D4129">
      <w:pPr>
        <w:spacing w:line="280" w:lineRule="exact"/>
        <w:rPr>
          <w:sz w:val="24"/>
          <w:szCs w:val="24"/>
        </w:rPr>
      </w:pPr>
    </w:p>
    <w:p w14:paraId="1AD8FD27" w14:textId="008044A5"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11749278" w14:textId="77777777" w:rsidR="008D5881" w:rsidRPr="006D31ED" w:rsidRDefault="008D5881" w:rsidP="004D4129">
      <w:pPr>
        <w:pStyle w:val="a7"/>
        <w:tabs>
          <w:tab w:val="left" w:pos="9077"/>
        </w:tabs>
        <w:rPr>
          <w:sz w:val="24"/>
          <w:szCs w:val="24"/>
          <w:lang w:val="ru-RU"/>
        </w:rPr>
      </w:pPr>
      <w:r w:rsidRPr="006D31ED">
        <w:rPr>
          <w:sz w:val="24"/>
          <w:szCs w:val="24"/>
          <w:u w:val="single" w:color="000000"/>
          <w:lang w:val="ru-RU"/>
        </w:rPr>
        <w:tab/>
      </w:r>
      <w:r w:rsidRPr="006D31ED">
        <w:rPr>
          <w:sz w:val="24"/>
          <w:szCs w:val="24"/>
          <w:lang w:val="ru-RU"/>
        </w:rPr>
        <w:t>_,</w:t>
      </w:r>
    </w:p>
    <w:p w14:paraId="4023BC24"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14:paraId="35F593E9" w14:textId="77777777" w:rsidR="008D5881" w:rsidRPr="006D31ED" w:rsidRDefault="008D5881" w:rsidP="004D4129">
      <w:pPr>
        <w:spacing w:line="100" w:lineRule="exact"/>
        <w:rPr>
          <w:sz w:val="24"/>
          <w:szCs w:val="24"/>
        </w:rPr>
      </w:pPr>
    </w:p>
    <w:p w14:paraId="29381B87"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884C143" w14:textId="77777777" w:rsidR="008D5881" w:rsidRPr="006D31ED" w:rsidRDefault="008D5881" w:rsidP="004B2274">
      <w:pPr>
        <w:pStyle w:val="a7"/>
        <w:numPr>
          <w:ilvl w:val="1"/>
          <w:numId w:val="6"/>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14:paraId="47F72286" w14:textId="55A7FBC1" w:rsidR="008D5881" w:rsidRPr="006D31ED" w:rsidRDefault="008D5881" w:rsidP="004B2274">
      <w:pPr>
        <w:pStyle w:val="a7"/>
        <w:numPr>
          <w:ilvl w:val="1"/>
          <w:numId w:val="6"/>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00AE441B">
        <w:rPr>
          <w:spacing w:val="-1"/>
          <w:sz w:val="24"/>
          <w:szCs w:val="24"/>
          <w:lang w:val="ru-RU"/>
        </w:rPr>
        <w:t xml:space="preserve"> </w:t>
      </w:r>
      <w:r w:rsidRPr="006D31ED">
        <w:rPr>
          <w:spacing w:val="-1"/>
          <w:sz w:val="24"/>
          <w:szCs w:val="24"/>
          <w:lang w:val="ru-RU"/>
        </w:rPr>
        <w:t>лично,</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14:paraId="6EF439D5" w14:textId="77777777" w:rsidR="008D5881" w:rsidRPr="006D31ED" w:rsidRDefault="008D5881" w:rsidP="004B2274">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14:paraId="2A5B8156" w14:textId="77777777" w:rsidR="008D5881" w:rsidRPr="006D31ED" w:rsidRDefault="008D5881" w:rsidP="004B2274">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14:paraId="137D9BE2" w14:textId="77777777" w:rsidR="008D5881" w:rsidRPr="006D31ED" w:rsidRDefault="008D5881" w:rsidP="004B2274">
      <w:pPr>
        <w:pStyle w:val="a7"/>
        <w:numPr>
          <w:ilvl w:val="1"/>
          <w:numId w:val="6"/>
        </w:numPr>
        <w:tabs>
          <w:tab w:val="left" w:pos="1080"/>
        </w:tabs>
        <w:ind w:left="1080"/>
        <w:jc w:val="both"/>
        <w:rPr>
          <w:sz w:val="24"/>
          <w:szCs w:val="24"/>
        </w:rPr>
      </w:pPr>
      <w:proofErr w:type="spellStart"/>
      <w:r w:rsidRPr="006D31ED">
        <w:rPr>
          <w:spacing w:val="-1"/>
          <w:sz w:val="24"/>
          <w:szCs w:val="24"/>
        </w:rPr>
        <w:t>Настоящей</w:t>
      </w:r>
      <w:proofErr w:type="spellEnd"/>
      <w:r w:rsidR="00AE441B">
        <w:rPr>
          <w:spacing w:val="-1"/>
          <w:sz w:val="24"/>
          <w:szCs w:val="24"/>
          <w:lang w:val="ru-RU"/>
        </w:rPr>
        <w:t xml:space="preserve"> </w:t>
      </w:r>
      <w:proofErr w:type="spellStart"/>
      <w:r w:rsidRPr="006D31ED">
        <w:rPr>
          <w:spacing w:val="-1"/>
          <w:sz w:val="24"/>
          <w:szCs w:val="24"/>
        </w:rPr>
        <w:t>заявкой</w:t>
      </w:r>
      <w:proofErr w:type="spellEnd"/>
      <w:r w:rsidR="00AE441B">
        <w:rPr>
          <w:spacing w:val="-1"/>
          <w:sz w:val="24"/>
          <w:szCs w:val="24"/>
          <w:lang w:val="ru-RU"/>
        </w:rPr>
        <w:t xml:space="preserve"> </w:t>
      </w:r>
      <w:proofErr w:type="spellStart"/>
      <w:r w:rsidRPr="006D31ED">
        <w:rPr>
          <w:spacing w:val="-1"/>
          <w:sz w:val="24"/>
          <w:szCs w:val="24"/>
        </w:rPr>
        <w:t>подтверждаю</w:t>
      </w:r>
      <w:proofErr w:type="spellEnd"/>
      <w:r w:rsidRPr="006D31ED">
        <w:rPr>
          <w:spacing w:val="-1"/>
          <w:sz w:val="24"/>
          <w:szCs w:val="24"/>
        </w:rPr>
        <w:t>,</w:t>
      </w:r>
      <w:r w:rsidR="00AE441B">
        <w:rPr>
          <w:spacing w:val="-1"/>
          <w:sz w:val="24"/>
          <w:szCs w:val="24"/>
          <w:lang w:val="ru-RU"/>
        </w:rPr>
        <w:t xml:space="preserve"> </w:t>
      </w:r>
      <w:proofErr w:type="spellStart"/>
      <w:r w:rsidRPr="006D31ED">
        <w:rPr>
          <w:spacing w:val="-1"/>
          <w:sz w:val="24"/>
          <w:szCs w:val="24"/>
        </w:rPr>
        <w:t>что</w:t>
      </w:r>
      <w:proofErr w:type="spellEnd"/>
      <w:r w:rsidRPr="006D31ED">
        <w:rPr>
          <w:spacing w:val="-1"/>
          <w:sz w:val="24"/>
          <w:szCs w:val="24"/>
        </w:rPr>
        <w:t>:</w:t>
      </w:r>
    </w:p>
    <w:p w14:paraId="54D1E632" w14:textId="77777777" w:rsidR="008D5881" w:rsidRPr="006D31ED" w:rsidRDefault="008D5881" w:rsidP="004D4129">
      <w:pPr>
        <w:spacing w:line="280" w:lineRule="exact"/>
        <w:rPr>
          <w:sz w:val="24"/>
          <w:szCs w:val="24"/>
        </w:rPr>
      </w:pPr>
    </w:p>
    <w:p w14:paraId="1378F5BE" w14:textId="77777777" w:rsidR="008D5881" w:rsidRPr="006D31ED" w:rsidRDefault="003950E5" w:rsidP="004D4129">
      <w:pPr>
        <w:pStyle w:val="a7"/>
        <w:tabs>
          <w:tab w:val="left" w:pos="9522"/>
        </w:tabs>
        <w:ind w:left="167"/>
        <w:rPr>
          <w:sz w:val="24"/>
          <w:szCs w:val="24"/>
        </w:rPr>
      </w:pPr>
      <w:r w:rsidRPr="006D31ED">
        <w:rPr>
          <w:sz w:val="24"/>
          <w:szCs w:val="24"/>
        </w:rPr>
        <w:t>В</w:t>
      </w:r>
      <w:r w:rsidR="00265669">
        <w:rPr>
          <w:sz w:val="24"/>
          <w:szCs w:val="24"/>
          <w:lang w:val="ru-RU"/>
        </w:rPr>
        <w:t xml:space="preserve"> </w:t>
      </w:r>
      <w:proofErr w:type="spellStart"/>
      <w:r w:rsidR="008D5881" w:rsidRPr="006D31ED">
        <w:rPr>
          <w:spacing w:val="-1"/>
          <w:sz w:val="24"/>
          <w:szCs w:val="24"/>
        </w:rPr>
        <w:t>отношении</w:t>
      </w:r>
      <w:proofErr w:type="spellEnd"/>
      <w:r w:rsidR="008D5881" w:rsidRPr="006D31ED">
        <w:rPr>
          <w:sz w:val="24"/>
          <w:szCs w:val="24"/>
          <w:u w:val="single" w:color="000000"/>
        </w:rPr>
        <w:tab/>
      </w:r>
    </w:p>
    <w:p w14:paraId="22782AE1" w14:textId="77777777"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14:paraId="7711BDB2" w14:textId="77777777" w:rsidR="008D5881" w:rsidRPr="006D31ED" w:rsidRDefault="00265669" w:rsidP="004D4129">
      <w:pPr>
        <w:pStyle w:val="a7"/>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14:paraId="7EA74C32" w14:textId="77777777"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14:paraId="73232826"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proofErr w:type="gramStart"/>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proofErr w:type="gramEnd"/>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14:paraId="26C8421A"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6B9CA281" w14:textId="77777777" w:rsidR="008D5881" w:rsidRPr="006D31ED" w:rsidRDefault="008D5881" w:rsidP="004D4129">
      <w:pPr>
        <w:pStyle w:val="a7"/>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73131E81" w14:textId="77777777" w:rsidR="008D5881" w:rsidRPr="006D31ED" w:rsidRDefault="008D5881" w:rsidP="004D4129">
      <w:pPr>
        <w:spacing w:line="100" w:lineRule="exact"/>
        <w:rPr>
          <w:sz w:val="24"/>
          <w:szCs w:val="24"/>
        </w:rPr>
      </w:pPr>
    </w:p>
    <w:p w14:paraId="3F862D94" w14:textId="77777777" w:rsidR="008D5881" w:rsidRPr="006D31ED" w:rsidRDefault="008D5881" w:rsidP="004D4129">
      <w:pPr>
        <w:pStyle w:val="a7"/>
        <w:rPr>
          <w:sz w:val="24"/>
          <w:szCs w:val="24"/>
          <w:lang w:val="ru-RU"/>
        </w:rPr>
      </w:pPr>
      <w:r w:rsidRPr="006D31ED">
        <w:rPr>
          <w:spacing w:val="-1"/>
          <w:sz w:val="24"/>
          <w:szCs w:val="24"/>
          <w:lang w:val="ru-RU"/>
        </w:rPr>
        <w:t>М.П.</w:t>
      </w:r>
    </w:p>
    <w:p w14:paraId="198F6434"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D03E5C6" w14:textId="77777777" w:rsidR="008D5881" w:rsidRPr="006D31ED" w:rsidRDefault="008D5881" w:rsidP="00881C48">
      <w:pPr>
        <w:pStyle w:val="6"/>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992B054" w14:textId="77777777" w:rsidR="008D5881" w:rsidRPr="006D31ED" w:rsidRDefault="008D5881" w:rsidP="008D5881">
      <w:pPr>
        <w:spacing w:before="2" w:line="280" w:lineRule="exact"/>
        <w:rPr>
          <w:rFonts w:ascii="Times New Roman" w:hAnsi="Times New Roman" w:cs="Times New Roman"/>
          <w:sz w:val="24"/>
          <w:szCs w:val="24"/>
        </w:rPr>
      </w:pPr>
    </w:p>
    <w:p w14:paraId="5B83405C"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14:paraId="5548EB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8"/>
          <w:rFonts w:eastAsia="Calibri"/>
          <w:b/>
          <w:sz w:val="24"/>
          <w:szCs w:val="24"/>
          <w:lang w:val="ru-RU"/>
        </w:rPr>
        <w:t>ОБЪЕКТОВ</w:t>
      </w:r>
      <w:r w:rsidR="00FD653C">
        <w:rPr>
          <w:rStyle w:val="a8"/>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14:paraId="6990C402" w14:textId="77777777" w:rsidR="008D5881" w:rsidRPr="006D31ED" w:rsidRDefault="008D5881" w:rsidP="008D5881">
      <w:pPr>
        <w:spacing w:before="5" w:line="150" w:lineRule="exact"/>
        <w:rPr>
          <w:rFonts w:ascii="Times New Roman" w:hAnsi="Times New Roman" w:cs="Times New Roman"/>
          <w:sz w:val="24"/>
          <w:szCs w:val="24"/>
        </w:rPr>
      </w:pPr>
    </w:p>
    <w:p w14:paraId="71BC6ECB" w14:textId="77777777" w:rsidR="008D5881" w:rsidRPr="006D31ED" w:rsidRDefault="008D5881" w:rsidP="008D5881">
      <w:pPr>
        <w:spacing w:before="3" w:line="200" w:lineRule="exact"/>
        <w:rPr>
          <w:rFonts w:ascii="Times New Roman" w:hAnsi="Times New Roman" w:cs="Times New Roman"/>
          <w:sz w:val="24"/>
          <w:szCs w:val="24"/>
        </w:rPr>
      </w:pPr>
    </w:p>
    <w:p w14:paraId="64F35B6D" w14:textId="77777777"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 xml:space="preserve">______________________________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14:paraId="67076433" w14:textId="77777777"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14:paraId="219BDF2E" w14:textId="77777777"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 xml:space="preserve">нами направляются </w:t>
      </w:r>
      <w:proofErr w:type="gramStart"/>
      <w:r w:rsidRPr="006D31ED">
        <w:rPr>
          <w:spacing w:val="-1"/>
          <w:sz w:val="24"/>
          <w:szCs w:val="24"/>
          <w:lang w:val="ru-RU"/>
        </w:rPr>
        <w:t>ниже</w:t>
      </w:r>
      <w:r w:rsidR="00265669">
        <w:rPr>
          <w:spacing w:val="-1"/>
          <w:sz w:val="24"/>
          <w:szCs w:val="24"/>
          <w:lang w:val="ru-RU"/>
        </w:rPr>
        <w:t xml:space="preserve"> </w:t>
      </w:r>
      <w:r w:rsidRPr="006D31ED">
        <w:rPr>
          <w:spacing w:val="-1"/>
          <w:sz w:val="24"/>
          <w:szCs w:val="24"/>
          <w:lang w:val="ru-RU"/>
        </w:rPr>
        <w:t>перечисленные</w:t>
      </w:r>
      <w:proofErr w:type="gramEnd"/>
      <w:r w:rsidR="00265669">
        <w:rPr>
          <w:spacing w:val="-1"/>
          <w:sz w:val="24"/>
          <w:szCs w:val="24"/>
          <w:lang w:val="ru-RU"/>
        </w:rPr>
        <w:t xml:space="preserve"> </w:t>
      </w:r>
      <w:r w:rsidRPr="006D31ED">
        <w:rPr>
          <w:spacing w:val="-1"/>
          <w:sz w:val="24"/>
          <w:szCs w:val="24"/>
          <w:lang w:val="ru-RU"/>
        </w:rPr>
        <w:t>документы:</w:t>
      </w:r>
    </w:p>
    <w:p w14:paraId="73CDBBB4"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78A94DE9" w14:textId="77777777" w:rsidTr="00B3733C">
        <w:trPr>
          <w:trHeight w:hRule="exact" w:val="883"/>
        </w:trPr>
        <w:tc>
          <w:tcPr>
            <w:tcW w:w="560" w:type="dxa"/>
          </w:tcPr>
          <w:p w14:paraId="36A6D9F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3A055A1C"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7A5EBB89" w14:textId="77777777" w:rsidR="008D5881" w:rsidRPr="006D31ED" w:rsidRDefault="008D5881" w:rsidP="00B3733C">
            <w:pPr>
              <w:pStyle w:val="TableParagraph"/>
              <w:ind w:right="10"/>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Наименование</w:t>
            </w:r>
            <w:proofErr w:type="spellEnd"/>
          </w:p>
        </w:tc>
        <w:tc>
          <w:tcPr>
            <w:tcW w:w="2410" w:type="dxa"/>
          </w:tcPr>
          <w:p w14:paraId="1F4D6F08"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Количество</w:t>
            </w:r>
            <w:proofErr w:type="spellEnd"/>
            <w:r w:rsidR="00265669">
              <w:rPr>
                <w:rFonts w:ascii="Times New Roman" w:hAnsi="Times New Roman"/>
                <w:spacing w:val="-1"/>
                <w:sz w:val="20"/>
                <w:szCs w:val="20"/>
                <w:lang w:val="ru-RU"/>
              </w:rPr>
              <w:t xml:space="preserve"> </w:t>
            </w:r>
            <w:proofErr w:type="spellStart"/>
            <w:r w:rsidRPr="006D31ED">
              <w:rPr>
                <w:rFonts w:ascii="Times New Roman" w:hAnsi="Times New Roman"/>
                <w:spacing w:val="-1"/>
                <w:sz w:val="20"/>
                <w:szCs w:val="20"/>
              </w:rPr>
              <w:t>страниц</w:t>
            </w:r>
            <w:proofErr w:type="spellEnd"/>
          </w:p>
        </w:tc>
      </w:tr>
      <w:tr w:rsidR="008D5881" w:rsidRPr="006D31ED" w14:paraId="5DF918CF" w14:textId="77777777" w:rsidTr="00B3733C">
        <w:trPr>
          <w:trHeight w:hRule="exact" w:val="614"/>
        </w:trPr>
        <w:tc>
          <w:tcPr>
            <w:tcW w:w="560" w:type="dxa"/>
          </w:tcPr>
          <w:p w14:paraId="121ED2D7" w14:textId="77777777" w:rsidR="008D5881" w:rsidRPr="006D31ED" w:rsidRDefault="008D5881" w:rsidP="008D5881">
            <w:pPr>
              <w:rPr>
                <w:rFonts w:ascii="Times New Roman" w:hAnsi="Times New Roman" w:cs="Times New Roman"/>
                <w:sz w:val="24"/>
                <w:szCs w:val="24"/>
              </w:rPr>
            </w:pPr>
          </w:p>
        </w:tc>
        <w:tc>
          <w:tcPr>
            <w:tcW w:w="6853" w:type="dxa"/>
          </w:tcPr>
          <w:p w14:paraId="438B4ADC" w14:textId="77777777" w:rsidR="008D5881" w:rsidRPr="006D31ED" w:rsidRDefault="008D5881" w:rsidP="008D5881">
            <w:pPr>
              <w:rPr>
                <w:rFonts w:ascii="Times New Roman" w:hAnsi="Times New Roman" w:cs="Times New Roman"/>
                <w:sz w:val="24"/>
                <w:szCs w:val="24"/>
              </w:rPr>
            </w:pPr>
          </w:p>
        </w:tc>
        <w:tc>
          <w:tcPr>
            <w:tcW w:w="2410" w:type="dxa"/>
          </w:tcPr>
          <w:p w14:paraId="51C3C212" w14:textId="77777777" w:rsidR="008D5881" w:rsidRPr="006D31ED" w:rsidRDefault="008D5881" w:rsidP="008D5881">
            <w:pPr>
              <w:rPr>
                <w:rFonts w:ascii="Times New Roman" w:hAnsi="Times New Roman" w:cs="Times New Roman"/>
                <w:sz w:val="24"/>
                <w:szCs w:val="24"/>
              </w:rPr>
            </w:pPr>
          </w:p>
        </w:tc>
      </w:tr>
      <w:tr w:rsidR="008D5881" w:rsidRPr="006D31ED" w14:paraId="7D627FA9" w14:textId="77777777" w:rsidTr="00B3733C">
        <w:trPr>
          <w:trHeight w:hRule="exact" w:val="617"/>
        </w:trPr>
        <w:tc>
          <w:tcPr>
            <w:tcW w:w="560" w:type="dxa"/>
          </w:tcPr>
          <w:p w14:paraId="3839A919" w14:textId="77777777" w:rsidR="008D5881" w:rsidRPr="006D31ED" w:rsidRDefault="008D5881" w:rsidP="008D5881">
            <w:pPr>
              <w:rPr>
                <w:rFonts w:ascii="Times New Roman" w:hAnsi="Times New Roman" w:cs="Times New Roman"/>
                <w:sz w:val="24"/>
                <w:szCs w:val="24"/>
              </w:rPr>
            </w:pPr>
          </w:p>
        </w:tc>
        <w:tc>
          <w:tcPr>
            <w:tcW w:w="6853" w:type="dxa"/>
          </w:tcPr>
          <w:p w14:paraId="1718ED24" w14:textId="77777777" w:rsidR="008D5881" w:rsidRPr="006D31ED" w:rsidRDefault="008D5881" w:rsidP="008D5881">
            <w:pPr>
              <w:rPr>
                <w:rFonts w:ascii="Times New Roman" w:hAnsi="Times New Roman" w:cs="Times New Roman"/>
                <w:sz w:val="24"/>
                <w:szCs w:val="24"/>
              </w:rPr>
            </w:pPr>
          </w:p>
        </w:tc>
        <w:tc>
          <w:tcPr>
            <w:tcW w:w="2410" w:type="dxa"/>
          </w:tcPr>
          <w:p w14:paraId="324E3560" w14:textId="77777777" w:rsidR="008D5881" w:rsidRPr="006D31ED" w:rsidRDefault="008D5881" w:rsidP="008D5881">
            <w:pPr>
              <w:rPr>
                <w:rFonts w:ascii="Times New Roman" w:hAnsi="Times New Roman" w:cs="Times New Roman"/>
                <w:sz w:val="24"/>
                <w:szCs w:val="24"/>
              </w:rPr>
            </w:pPr>
          </w:p>
        </w:tc>
      </w:tr>
      <w:tr w:rsidR="008D5881" w:rsidRPr="006D31ED" w14:paraId="050771B3" w14:textId="77777777" w:rsidTr="00B3733C">
        <w:trPr>
          <w:trHeight w:hRule="exact" w:val="614"/>
        </w:trPr>
        <w:tc>
          <w:tcPr>
            <w:tcW w:w="560" w:type="dxa"/>
          </w:tcPr>
          <w:p w14:paraId="46C863CA" w14:textId="77777777" w:rsidR="008D5881" w:rsidRPr="006D31ED" w:rsidRDefault="008D5881" w:rsidP="008D5881">
            <w:pPr>
              <w:rPr>
                <w:rFonts w:ascii="Times New Roman" w:hAnsi="Times New Roman" w:cs="Times New Roman"/>
                <w:sz w:val="24"/>
                <w:szCs w:val="24"/>
              </w:rPr>
            </w:pPr>
          </w:p>
        </w:tc>
        <w:tc>
          <w:tcPr>
            <w:tcW w:w="6853" w:type="dxa"/>
          </w:tcPr>
          <w:p w14:paraId="10A91DB8" w14:textId="77777777" w:rsidR="008D5881" w:rsidRPr="006D31ED" w:rsidRDefault="008D5881" w:rsidP="008D5881">
            <w:pPr>
              <w:rPr>
                <w:rFonts w:ascii="Times New Roman" w:hAnsi="Times New Roman" w:cs="Times New Roman"/>
                <w:sz w:val="24"/>
                <w:szCs w:val="24"/>
              </w:rPr>
            </w:pPr>
          </w:p>
        </w:tc>
        <w:tc>
          <w:tcPr>
            <w:tcW w:w="2410" w:type="dxa"/>
          </w:tcPr>
          <w:p w14:paraId="42E5CD72" w14:textId="77777777" w:rsidR="008D5881" w:rsidRPr="006D31ED" w:rsidRDefault="008D5881" w:rsidP="008D5881">
            <w:pPr>
              <w:rPr>
                <w:rFonts w:ascii="Times New Roman" w:hAnsi="Times New Roman" w:cs="Times New Roman"/>
                <w:sz w:val="24"/>
                <w:szCs w:val="24"/>
              </w:rPr>
            </w:pPr>
          </w:p>
        </w:tc>
      </w:tr>
      <w:tr w:rsidR="008D5881" w:rsidRPr="006D31ED" w14:paraId="3A1C9342" w14:textId="77777777" w:rsidTr="00B3733C">
        <w:trPr>
          <w:trHeight w:hRule="exact" w:val="614"/>
        </w:trPr>
        <w:tc>
          <w:tcPr>
            <w:tcW w:w="560" w:type="dxa"/>
          </w:tcPr>
          <w:p w14:paraId="09A186FE" w14:textId="77777777" w:rsidR="008D5881" w:rsidRPr="006D31ED" w:rsidRDefault="008D5881" w:rsidP="008D5881">
            <w:pPr>
              <w:rPr>
                <w:rFonts w:ascii="Times New Roman" w:hAnsi="Times New Roman" w:cs="Times New Roman"/>
                <w:sz w:val="24"/>
                <w:szCs w:val="24"/>
              </w:rPr>
            </w:pPr>
          </w:p>
        </w:tc>
        <w:tc>
          <w:tcPr>
            <w:tcW w:w="6853" w:type="dxa"/>
          </w:tcPr>
          <w:p w14:paraId="14C48323" w14:textId="77777777" w:rsidR="008D5881" w:rsidRPr="006D31ED" w:rsidRDefault="008D5881" w:rsidP="008D5881">
            <w:pPr>
              <w:rPr>
                <w:rFonts w:ascii="Times New Roman" w:hAnsi="Times New Roman" w:cs="Times New Roman"/>
                <w:sz w:val="24"/>
                <w:szCs w:val="24"/>
              </w:rPr>
            </w:pPr>
          </w:p>
        </w:tc>
        <w:tc>
          <w:tcPr>
            <w:tcW w:w="2410" w:type="dxa"/>
          </w:tcPr>
          <w:p w14:paraId="51E7866B" w14:textId="77777777" w:rsidR="008D5881" w:rsidRPr="006D31ED" w:rsidRDefault="008D5881" w:rsidP="008D5881">
            <w:pPr>
              <w:rPr>
                <w:rFonts w:ascii="Times New Roman" w:hAnsi="Times New Roman" w:cs="Times New Roman"/>
                <w:sz w:val="24"/>
                <w:szCs w:val="24"/>
              </w:rPr>
            </w:pPr>
          </w:p>
        </w:tc>
      </w:tr>
      <w:tr w:rsidR="008D5881" w:rsidRPr="006D31ED" w14:paraId="72FF27B3" w14:textId="77777777" w:rsidTr="00B3733C">
        <w:trPr>
          <w:trHeight w:hRule="exact" w:val="614"/>
        </w:trPr>
        <w:tc>
          <w:tcPr>
            <w:tcW w:w="560" w:type="dxa"/>
          </w:tcPr>
          <w:p w14:paraId="754A2364" w14:textId="77777777" w:rsidR="008D5881" w:rsidRPr="006D31ED" w:rsidRDefault="008D5881" w:rsidP="008D5881">
            <w:pPr>
              <w:rPr>
                <w:rFonts w:ascii="Times New Roman" w:hAnsi="Times New Roman" w:cs="Times New Roman"/>
                <w:sz w:val="24"/>
                <w:szCs w:val="24"/>
              </w:rPr>
            </w:pPr>
          </w:p>
        </w:tc>
        <w:tc>
          <w:tcPr>
            <w:tcW w:w="6853" w:type="dxa"/>
          </w:tcPr>
          <w:p w14:paraId="383C9A0E" w14:textId="77777777" w:rsidR="008D5881" w:rsidRPr="006D31ED" w:rsidRDefault="008D5881" w:rsidP="008D5881">
            <w:pPr>
              <w:rPr>
                <w:rFonts w:ascii="Times New Roman" w:hAnsi="Times New Roman" w:cs="Times New Roman"/>
                <w:sz w:val="24"/>
                <w:szCs w:val="24"/>
              </w:rPr>
            </w:pPr>
          </w:p>
        </w:tc>
        <w:tc>
          <w:tcPr>
            <w:tcW w:w="2410" w:type="dxa"/>
          </w:tcPr>
          <w:p w14:paraId="07EEE621" w14:textId="77777777" w:rsidR="008D5881" w:rsidRPr="006D31ED" w:rsidRDefault="008D5881" w:rsidP="008D5881">
            <w:pPr>
              <w:rPr>
                <w:rFonts w:ascii="Times New Roman" w:hAnsi="Times New Roman" w:cs="Times New Roman"/>
                <w:sz w:val="24"/>
                <w:szCs w:val="24"/>
              </w:rPr>
            </w:pPr>
          </w:p>
        </w:tc>
      </w:tr>
      <w:tr w:rsidR="008D5881" w:rsidRPr="006D31ED" w14:paraId="606488CF" w14:textId="77777777" w:rsidTr="00B3733C">
        <w:trPr>
          <w:trHeight w:hRule="exact" w:val="617"/>
        </w:trPr>
        <w:tc>
          <w:tcPr>
            <w:tcW w:w="560" w:type="dxa"/>
          </w:tcPr>
          <w:p w14:paraId="41A2E235" w14:textId="77777777" w:rsidR="008D5881" w:rsidRPr="006D31ED" w:rsidRDefault="008D5881" w:rsidP="008D5881">
            <w:pPr>
              <w:rPr>
                <w:rFonts w:ascii="Times New Roman" w:hAnsi="Times New Roman" w:cs="Times New Roman"/>
                <w:sz w:val="24"/>
                <w:szCs w:val="24"/>
              </w:rPr>
            </w:pPr>
          </w:p>
        </w:tc>
        <w:tc>
          <w:tcPr>
            <w:tcW w:w="6853" w:type="dxa"/>
          </w:tcPr>
          <w:p w14:paraId="20CCDF8D" w14:textId="77777777" w:rsidR="008D5881" w:rsidRPr="006D31ED" w:rsidRDefault="008D5881" w:rsidP="008D5881">
            <w:pPr>
              <w:rPr>
                <w:rFonts w:ascii="Times New Roman" w:hAnsi="Times New Roman" w:cs="Times New Roman"/>
                <w:sz w:val="24"/>
                <w:szCs w:val="24"/>
              </w:rPr>
            </w:pPr>
          </w:p>
        </w:tc>
        <w:tc>
          <w:tcPr>
            <w:tcW w:w="2410" w:type="dxa"/>
          </w:tcPr>
          <w:p w14:paraId="6EA8E4F5" w14:textId="77777777" w:rsidR="008D5881" w:rsidRPr="006D31ED" w:rsidRDefault="008D5881" w:rsidP="008D5881">
            <w:pPr>
              <w:rPr>
                <w:rFonts w:ascii="Times New Roman" w:hAnsi="Times New Roman" w:cs="Times New Roman"/>
                <w:sz w:val="24"/>
                <w:szCs w:val="24"/>
              </w:rPr>
            </w:pPr>
          </w:p>
        </w:tc>
      </w:tr>
      <w:tr w:rsidR="008D5881" w:rsidRPr="006D31ED" w14:paraId="6EBDAC5C" w14:textId="77777777" w:rsidTr="00B3733C">
        <w:trPr>
          <w:trHeight w:hRule="exact" w:val="614"/>
        </w:trPr>
        <w:tc>
          <w:tcPr>
            <w:tcW w:w="560" w:type="dxa"/>
          </w:tcPr>
          <w:p w14:paraId="0BE14625" w14:textId="77777777" w:rsidR="008D5881" w:rsidRPr="006D31ED" w:rsidRDefault="008D5881" w:rsidP="008D5881">
            <w:pPr>
              <w:rPr>
                <w:rFonts w:ascii="Times New Roman" w:hAnsi="Times New Roman" w:cs="Times New Roman"/>
                <w:sz w:val="24"/>
                <w:szCs w:val="24"/>
              </w:rPr>
            </w:pPr>
          </w:p>
        </w:tc>
        <w:tc>
          <w:tcPr>
            <w:tcW w:w="6853" w:type="dxa"/>
          </w:tcPr>
          <w:p w14:paraId="5C4C9DDB" w14:textId="77777777" w:rsidR="008D5881" w:rsidRPr="006D31ED" w:rsidRDefault="008D5881" w:rsidP="008D5881">
            <w:pPr>
              <w:rPr>
                <w:rFonts w:ascii="Times New Roman" w:hAnsi="Times New Roman" w:cs="Times New Roman"/>
                <w:sz w:val="24"/>
                <w:szCs w:val="24"/>
              </w:rPr>
            </w:pPr>
          </w:p>
        </w:tc>
        <w:tc>
          <w:tcPr>
            <w:tcW w:w="2410" w:type="dxa"/>
          </w:tcPr>
          <w:p w14:paraId="0250BF0B" w14:textId="77777777" w:rsidR="008D5881" w:rsidRPr="006D31ED" w:rsidRDefault="008D5881" w:rsidP="008D5881">
            <w:pPr>
              <w:rPr>
                <w:rFonts w:ascii="Times New Roman" w:hAnsi="Times New Roman" w:cs="Times New Roman"/>
                <w:sz w:val="24"/>
                <w:szCs w:val="24"/>
              </w:rPr>
            </w:pPr>
          </w:p>
        </w:tc>
      </w:tr>
      <w:tr w:rsidR="008D5881" w:rsidRPr="006D31ED" w14:paraId="310ED874" w14:textId="77777777" w:rsidTr="00B3733C">
        <w:trPr>
          <w:trHeight w:hRule="exact" w:val="614"/>
        </w:trPr>
        <w:tc>
          <w:tcPr>
            <w:tcW w:w="560" w:type="dxa"/>
          </w:tcPr>
          <w:p w14:paraId="7D8A3B6F" w14:textId="77777777" w:rsidR="008D5881" w:rsidRPr="006D31ED" w:rsidRDefault="008D5881" w:rsidP="008D5881">
            <w:pPr>
              <w:rPr>
                <w:rFonts w:ascii="Times New Roman" w:hAnsi="Times New Roman" w:cs="Times New Roman"/>
                <w:sz w:val="24"/>
                <w:szCs w:val="24"/>
              </w:rPr>
            </w:pPr>
          </w:p>
        </w:tc>
        <w:tc>
          <w:tcPr>
            <w:tcW w:w="6853" w:type="dxa"/>
          </w:tcPr>
          <w:p w14:paraId="3B170564" w14:textId="77777777" w:rsidR="008D5881" w:rsidRPr="006D31ED" w:rsidRDefault="008D5881" w:rsidP="008D5881">
            <w:pPr>
              <w:rPr>
                <w:rFonts w:ascii="Times New Roman" w:hAnsi="Times New Roman" w:cs="Times New Roman"/>
                <w:sz w:val="24"/>
                <w:szCs w:val="24"/>
              </w:rPr>
            </w:pPr>
          </w:p>
        </w:tc>
        <w:tc>
          <w:tcPr>
            <w:tcW w:w="2410" w:type="dxa"/>
          </w:tcPr>
          <w:p w14:paraId="7D368EBD" w14:textId="77777777" w:rsidR="008D5881" w:rsidRPr="006D31ED" w:rsidRDefault="008D5881" w:rsidP="008D5881">
            <w:pPr>
              <w:rPr>
                <w:rFonts w:ascii="Times New Roman" w:hAnsi="Times New Roman" w:cs="Times New Roman"/>
                <w:sz w:val="24"/>
                <w:szCs w:val="24"/>
              </w:rPr>
            </w:pPr>
          </w:p>
        </w:tc>
      </w:tr>
      <w:tr w:rsidR="008D5881" w:rsidRPr="006D31ED" w14:paraId="43B91850" w14:textId="77777777" w:rsidTr="00B3733C">
        <w:trPr>
          <w:trHeight w:hRule="exact" w:val="557"/>
        </w:trPr>
        <w:tc>
          <w:tcPr>
            <w:tcW w:w="560" w:type="dxa"/>
          </w:tcPr>
          <w:p w14:paraId="2192B448" w14:textId="77777777" w:rsidR="008D5881" w:rsidRPr="006D31ED" w:rsidRDefault="008D5881" w:rsidP="008D5881">
            <w:pPr>
              <w:rPr>
                <w:rFonts w:ascii="Times New Roman" w:hAnsi="Times New Roman" w:cs="Times New Roman"/>
                <w:sz w:val="24"/>
                <w:szCs w:val="24"/>
              </w:rPr>
            </w:pPr>
          </w:p>
        </w:tc>
        <w:tc>
          <w:tcPr>
            <w:tcW w:w="6853" w:type="dxa"/>
          </w:tcPr>
          <w:p w14:paraId="141AF557" w14:textId="77777777" w:rsidR="008D5881" w:rsidRPr="006D31ED" w:rsidRDefault="008D5881" w:rsidP="008D5881">
            <w:pPr>
              <w:rPr>
                <w:rFonts w:ascii="Times New Roman" w:hAnsi="Times New Roman" w:cs="Times New Roman"/>
                <w:sz w:val="24"/>
                <w:szCs w:val="24"/>
              </w:rPr>
            </w:pPr>
          </w:p>
        </w:tc>
        <w:tc>
          <w:tcPr>
            <w:tcW w:w="2410" w:type="dxa"/>
          </w:tcPr>
          <w:p w14:paraId="6942D382" w14:textId="77777777" w:rsidR="008D5881" w:rsidRPr="006D31ED" w:rsidRDefault="008D5881" w:rsidP="008D5881">
            <w:pPr>
              <w:rPr>
                <w:rFonts w:ascii="Times New Roman" w:hAnsi="Times New Roman" w:cs="Times New Roman"/>
                <w:sz w:val="24"/>
                <w:szCs w:val="24"/>
              </w:rPr>
            </w:pPr>
          </w:p>
        </w:tc>
      </w:tr>
    </w:tbl>
    <w:p w14:paraId="2EE69918" w14:textId="77777777" w:rsidR="008D5881" w:rsidRPr="006D31ED" w:rsidRDefault="008D5881" w:rsidP="008D5881">
      <w:pPr>
        <w:spacing w:before="2" w:line="160" w:lineRule="exact"/>
        <w:rPr>
          <w:rFonts w:ascii="Times New Roman" w:hAnsi="Times New Roman" w:cs="Times New Roman"/>
          <w:sz w:val="24"/>
          <w:szCs w:val="24"/>
        </w:rPr>
      </w:pPr>
    </w:p>
    <w:p w14:paraId="5F8BF400"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171C8C61" w14:textId="77777777" w:rsidR="00B3733C" w:rsidRPr="006D31ED" w:rsidRDefault="00B3733C" w:rsidP="00B3733C">
      <w:pPr>
        <w:pStyle w:val="a7"/>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3D4219B0" w14:textId="77777777" w:rsidR="00B3733C" w:rsidRPr="006D31ED" w:rsidRDefault="00B3733C" w:rsidP="00B3733C">
      <w:pPr>
        <w:spacing w:line="100" w:lineRule="exact"/>
        <w:rPr>
          <w:sz w:val="24"/>
          <w:szCs w:val="24"/>
        </w:rPr>
      </w:pPr>
    </w:p>
    <w:p w14:paraId="2BE05479" w14:textId="77777777" w:rsidR="00B3733C" w:rsidRPr="006D31ED" w:rsidRDefault="00B3733C" w:rsidP="00B3733C">
      <w:pPr>
        <w:pStyle w:val="a7"/>
        <w:ind w:left="0"/>
        <w:rPr>
          <w:sz w:val="24"/>
          <w:szCs w:val="24"/>
          <w:lang w:val="ru-RU"/>
        </w:rPr>
      </w:pPr>
      <w:r w:rsidRPr="006D31ED">
        <w:rPr>
          <w:sz w:val="24"/>
          <w:szCs w:val="24"/>
          <w:lang w:val="ru-RU"/>
        </w:rPr>
        <w:t>М.П.</w:t>
      </w:r>
    </w:p>
    <w:p w14:paraId="58157023" w14:textId="77777777" w:rsidR="00B3733C" w:rsidRPr="006D31ED" w:rsidRDefault="00B3733C" w:rsidP="00B3733C">
      <w:pPr>
        <w:pStyle w:val="a7"/>
        <w:ind w:left="0"/>
        <w:rPr>
          <w:sz w:val="24"/>
          <w:szCs w:val="24"/>
          <w:lang w:val="ru-RU"/>
        </w:rPr>
      </w:pPr>
    </w:p>
    <w:p w14:paraId="497BC1CF" w14:textId="77777777" w:rsidR="00B3733C" w:rsidRPr="006D31ED" w:rsidRDefault="00B3733C" w:rsidP="00B3733C">
      <w:pPr>
        <w:pStyle w:val="a7"/>
        <w:ind w:left="0"/>
        <w:rPr>
          <w:sz w:val="24"/>
          <w:szCs w:val="24"/>
          <w:lang w:val="ru-RU"/>
        </w:rPr>
      </w:pPr>
    </w:p>
    <w:p w14:paraId="2BC70CE6" w14:textId="77777777"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E46A036" w14:textId="77777777"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14:paraId="467CE420" w14:textId="77777777" w:rsidR="00B3733C" w:rsidRPr="006D31ED" w:rsidRDefault="00B3733C" w:rsidP="00B3733C">
      <w:pPr>
        <w:pStyle w:val="a7"/>
        <w:ind w:left="0"/>
        <w:jc w:val="center"/>
        <w:rPr>
          <w:b/>
          <w:sz w:val="24"/>
          <w:szCs w:val="24"/>
          <w:lang w:val="ru-RU"/>
        </w:rPr>
      </w:pPr>
    </w:p>
    <w:p w14:paraId="4048756B" w14:textId="77777777" w:rsidR="00B3733C" w:rsidRPr="006D31ED" w:rsidRDefault="00B3733C" w:rsidP="00B3733C">
      <w:pPr>
        <w:pStyle w:val="a7"/>
        <w:ind w:left="0"/>
        <w:jc w:val="center"/>
        <w:rPr>
          <w:b/>
          <w:sz w:val="24"/>
          <w:szCs w:val="24"/>
          <w:lang w:val="ru-RU"/>
        </w:rPr>
      </w:pPr>
    </w:p>
    <w:p w14:paraId="36CD62E3" w14:textId="77777777" w:rsidR="00221FB2" w:rsidRPr="00221FB2" w:rsidRDefault="00221FB2" w:rsidP="000A114F">
      <w:pPr>
        <w:spacing w:after="0" w:line="240" w:lineRule="auto"/>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ДОГОВОР</w:t>
      </w:r>
      <w:r w:rsidRPr="00221FB2">
        <w:rPr>
          <w:rFonts w:ascii="Times New Roman" w:eastAsia="Times New Roman" w:hAnsi="Times New Roman" w:cs="Times New Roman"/>
          <w:spacing w:val="-1"/>
          <w:sz w:val="24"/>
          <w:szCs w:val="24"/>
        </w:rPr>
        <w:br/>
        <w:t xml:space="preserve">аренды объектов </w:t>
      </w:r>
      <w:r w:rsidR="00444DF4">
        <w:rPr>
          <w:rFonts w:ascii="Times New Roman" w:eastAsia="Times New Roman" w:hAnsi="Times New Roman" w:cs="Times New Roman"/>
          <w:spacing w:val="-1"/>
          <w:sz w:val="24"/>
          <w:szCs w:val="24"/>
        </w:rPr>
        <w:t>недвижимого имущества №____</w:t>
      </w:r>
    </w:p>
    <w:p w14:paraId="00577037" w14:textId="77777777" w:rsidR="00221FB2" w:rsidRPr="00221FB2" w:rsidRDefault="00221FB2" w:rsidP="00444DF4">
      <w:pPr>
        <w:spacing w:after="0" w:line="240" w:lineRule="auto"/>
        <w:ind w:left="1520"/>
        <w:jc w:val="both"/>
        <w:rPr>
          <w:rFonts w:ascii="Times New Roman" w:eastAsia="Times New Roman" w:hAnsi="Times New Roman" w:cs="Times New Roman"/>
          <w:spacing w:val="-1"/>
          <w:sz w:val="24"/>
          <w:szCs w:val="24"/>
        </w:rPr>
      </w:pPr>
    </w:p>
    <w:p w14:paraId="3578A7FA" w14:textId="77777777" w:rsidR="000A114F" w:rsidRDefault="00365E0C" w:rsidP="000A114F">
      <w:pPr>
        <w:pStyle w:val="afffffe"/>
        <w:shd w:val="clear" w:color="auto" w:fill="auto"/>
        <w:tabs>
          <w:tab w:val="left" w:pos="8174"/>
        </w:tabs>
        <w:spacing w:before="0" w:after="0" w:line="240" w:lineRule="auto"/>
        <w:ind w:left="20"/>
        <w:jc w:val="left"/>
        <w:rPr>
          <w:rFonts w:eastAsia="Times New Roman"/>
          <w:spacing w:val="-1"/>
          <w:sz w:val="24"/>
          <w:szCs w:val="24"/>
          <w:lang w:eastAsia="en-US"/>
        </w:rPr>
      </w:pPr>
      <w:r w:rsidRPr="00221FB2">
        <w:rPr>
          <w:rFonts w:eastAsia="Times New Roman"/>
          <w:spacing w:val="-1"/>
          <w:sz w:val="24"/>
          <w:szCs w:val="24"/>
          <w:lang w:eastAsia="en-US"/>
        </w:rPr>
        <w:fldChar w:fldCharType="begin"/>
      </w:r>
      <w:r w:rsidR="00221FB2" w:rsidRPr="00221FB2">
        <w:rPr>
          <w:rFonts w:eastAsia="Times New Roman"/>
          <w:spacing w:val="-1"/>
          <w:sz w:val="24"/>
          <w:szCs w:val="24"/>
          <w:lang w:eastAsia="en-US"/>
        </w:rPr>
        <w:instrText xml:space="preserve"> TOC \o "1-5" \h \z </w:instrText>
      </w:r>
      <w:r w:rsidRPr="00221FB2">
        <w:rPr>
          <w:rFonts w:eastAsia="Times New Roman"/>
          <w:spacing w:val="-1"/>
          <w:sz w:val="24"/>
          <w:szCs w:val="24"/>
          <w:lang w:eastAsia="en-US"/>
        </w:rPr>
        <w:fldChar w:fldCharType="separate"/>
      </w:r>
      <w:r w:rsidR="00221FB2" w:rsidRPr="00221FB2">
        <w:rPr>
          <w:rFonts w:eastAsia="Times New Roman"/>
          <w:spacing w:val="-1"/>
          <w:sz w:val="24"/>
          <w:szCs w:val="24"/>
          <w:lang w:eastAsia="en-US"/>
        </w:rPr>
        <w:t xml:space="preserve">г. Москва                                                                                      </w:t>
      </w:r>
      <w:r w:rsidR="004B2274">
        <w:rPr>
          <w:rFonts w:eastAsia="Times New Roman"/>
          <w:spacing w:val="-1"/>
          <w:sz w:val="24"/>
          <w:szCs w:val="24"/>
          <w:lang w:eastAsia="en-US"/>
        </w:rPr>
        <w:t xml:space="preserve">                           </w:t>
      </w:r>
      <w:r w:rsidR="000A114F">
        <w:rPr>
          <w:rFonts w:eastAsia="Times New Roman"/>
          <w:spacing w:val="-1"/>
          <w:sz w:val="24"/>
          <w:szCs w:val="24"/>
          <w:lang w:eastAsia="en-US"/>
        </w:rPr>
        <w:t>«__» ________ 202</w:t>
      </w:r>
      <w:r w:rsidR="006269E2">
        <w:rPr>
          <w:rFonts w:eastAsia="Times New Roman"/>
          <w:spacing w:val="-1"/>
          <w:sz w:val="24"/>
          <w:szCs w:val="24"/>
          <w:lang w:eastAsia="en-US"/>
        </w:rPr>
        <w:t>_</w:t>
      </w:r>
      <w:r w:rsidR="000A114F" w:rsidRPr="00221FB2">
        <w:rPr>
          <w:rFonts w:eastAsia="Times New Roman"/>
          <w:spacing w:val="-1"/>
          <w:sz w:val="24"/>
          <w:szCs w:val="24"/>
          <w:lang w:eastAsia="en-US"/>
        </w:rPr>
        <w:t xml:space="preserve"> г.</w:t>
      </w:r>
    </w:p>
    <w:p w14:paraId="70D0EBEC" w14:textId="77777777" w:rsidR="00221FB2" w:rsidRPr="00221FB2" w:rsidRDefault="00221FB2" w:rsidP="000A114F">
      <w:pPr>
        <w:pStyle w:val="afffffe"/>
        <w:shd w:val="clear" w:color="auto" w:fill="auto"/>
        <w:tabs>
          <w:tab w:val="left" w:pos="8174"/>
        </w:tabs>
        <w:spacing w:before="0" w:after="0" w:line="240" w:lineRule="auto"/>
        <w:ind w:left="20"/>
        <w:jc w:val="left"/>
        <w:rPr>
          <w:rFonts w:eastAsia="Times New Roman"/>
          <w:spacing w:val="-1"/>
          <w:sz w:val="24"/>
          <w:szCs w:val="24"/>
          <w:lang w:eastAsia="en-US"/>
        </w:rPr>
      </w:pPr>
    </w:p>
    <w:p w14:paraId="19F7BD9D" w14:textId="77777777"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sidRPr="00221FB2">
        <w:rPr>
          <w:rFonts w:eastAsia="Times New Roman"/>
          <w:spacing w:val="-1"/>
          <w:sz w:val="24"/>
          <w:szCs w:val="24"/>
          <w:lang w:eastAsia="en-US"/>
        </w:rPr>
        <w:t>Акционерное общество «Перовский опытный завод «Нестандартмаш», именуемое в дальнейшем «Арендодатель</w:t>
      </w:r>
      <w:r w:rsidR="000A114F">
        <w:rPr>
          <w:rFonts w:eastAsia="Times New Roman"/>
          <w:spacing w:val="-1"/>
          <w:sz w:val="24"/>
          <w:szCs w:val="24"/>
          <w:lang w:eastAsia="en-US"/>
        </w:rPr>
        <w:t>», в лице ________________</w:t>
      </w:r>
      <w:r w:rsidRPr="00221FB2">
        <w:rPr>
          <w:rFonts w:eastAsia="Times New Roman"/>
          <w:spacing w:val="-1"/>
          <w:sz w:val="24"/>
          <w:szCs w:val="24"/>
          <w:lang w:eastAsia="en-US"/>
        </w:rPr>
        <w:t xml:space="preserve">, </w:t>
      </w:r>
      <w:r w:rsidR="000A114F">
        <w:rPr>
          <w:rFonts w:eastAsia="Times New Roman"/>
          <w:spacing w:val="-1"/>
          <w:sz w:val="24"/>
          <w:szCs w:val="24"/>
          <w:lang w:eastAsia="en-US"/>
        </w:rPr>
        <w:t>действующего на основании ________</w:t>
      </w:r>
      <w:r w:rsidRPr="00221FB2">
        <w:rPr>
          <w:rFonts w:eastAsia="Times New Roman"/>
          <w:spacing w:val="-1"/>
          <w:sz w:val="24"/>
          <w:szCs w:val="24"/>
          <w:lang w:eastAsia="en-US"/>
        </w:rPr>
        <w:t xml:space="preserve"> с одной стороны, и </w:t>
      </w:r>
    </w:p>
    <w:p w14:paraId="5031F3B2" w14:textId="77777777" w:rsidR="00221FB2" w:rsidRPr="00221FB2" w:rsidRDefault="00444DF4"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Pr>
          <w:rFonts w:eastAsia="Times New Roman"/>
          <w:spacing w:val="-1"/>
          <w:sz w:val="24"/>
          <w:szCs w:val="24"/>
          <w:lang w:eastAsia="en-US"/>
        </w:rPr>
        <w:t>___________________</w:t>
      </w:r>
      <w:r w:rsidR="00221FB2" w:rsidRPr="00221FB2">
        <w:rPr>
          <w:rFonts w:eastAsia="Times New Roman"/>
          <w:spacing w:val="-1"/>
          <w:sz w:val="24"/>
          <w:szCs w:val="24"/>
          <w:lang w:eastAsia="en-US"/>
        </w:rPr>
        <w:t>, именуемое в дальнейшем «Аренд</w:t>
      </w:r>
      <w:r>
        <w:rPr>
          <w:rFonts w:eastAsia="Times New Roman"/>
          <w:spacing w:val="-1"/>
          <w:sz w:val="24"/>
          <w:szCs w:val="24"/>
          <w:lang w:eastAsia="en-US"/>
        </w:rPr>
        <w:t>атор», в лице _________</w:t>
      </w:r>
      <w:r w:rsidR="00221FB2" w:rsidRPr="00221FB2">
        <w:rPr>
          <w:rFonts w:eastAsia="Times New Roman"/>
          <w:spacing w:val="-1"/>
          <w:sz w:val="24"/>
          <w:szCs w:val="24"/>
          <w:lang w:eastAsia="en-US"/>
        </w:rPr>
        <w:t xml:space="preserve">, </w:t>
      </w:r>
      <w:r>
        <w:rPr>
          <w:rFonts w:eastAsia="Times New Roman"/>
          <w:spacing w:val="-1"/>
          <w:sz w:val="24"/>
          <w:szCs w:val="24"/>
          <w:lang w:eastAsia="en-US"/>
        </w:rPr>
        <w:t>действующего на основании _______</w:t>
      </w:r>
      <w:r w:rsidR="00221FB2" w:rsidRPr="00221FB2">
        <w:rPr>
          <w:rFonts w:eastAsia="Times New Roman"/>
          <w:spacing w:val="-1"/>
          <w:sz w:val="24"/>
          <w:szCs w:val="24"/>
          <w:lang w:eastAsia="en-US"/>
        </w:rPr>
        <w:t xml:space="preserve"> с другой стороны,</w:t>
      </w:r>
      <w:r w:rsidR="00365E0C" w:rsidRPr="00221FB2">
        <w:rPr>
          <w:rFonts w:eastAsia="Times New Roman"/>
          <w:spacing w:val="-1"/>
          <w:sz w:val="24"/>
          <w:szCs w:val="24"/>
          <w:lang w:eastAsia="en-US"/>
        </w:rPr>
        <w:fldChar w:fldCharType="end"/>
      </w:r>
      <w:r w:rsidR="00221FB2" w:rsidRPr="00221FB2">
        <w:rPr>
          <w:rFonts w:eastAsia="Times New Roman"/>
          <w:spacing w:val="-1"/>
          <w:sz w:val="24"/>
          <w:szCs w:val="24"/>
          <w:lang w:eastAsia="en-US"/>
        </w:rPr>
        <w:t xml:space="preserve"> при совместном упоминании именуемые в дальнейшем Стороны, заключили настоящий Договор о нижеследующем:</w:t>
      </w:r>
    </w:p>
    <w:p w14:paraId="275ECE54" w14:textId="77777777"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p>
    <w:p w14:paraId="7B1E3E1C" w14:textId="77777777" w:rsidR="00221FB2" w:rsidRPr="000A114F" w:rsidRDefault="00221FB2" w:rsidP="004B2274">
      <w:pPr>
        <w:widowControl w:val="0"/>
        <w:numPr>
          <w:ilvl w:val="0"/>
          <w:numId w:val="44"/>
        </w:numPr>
        <w:spacing w:after="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ПРЕДМЕТ ДОГОВОРА</w:t>
      </w:r>
    </w:p>
    <w:p w14:paraId="5241B0F5" w14:textId="77777777" w:rsidR="00221FB2" w:rsidRPr="00221FB2" w:rsidRDefault="00221FB2" w:rsidP="00444DF4">
      <w:pPr>
        <w:pStyle w:val="afffffe"/>
        <w:shd w:val="clear" w:color="auto" w:fill="auto"/>
        <w:tabs>
          <w:tab w:val="left" w:leader="underscore" w:pos="7946"/>
        </w:tabs>
        <w:spacing w:before="0" w:after="0" w:line="240" w:lineRule="auto"/>
        <w:ind w:left="20" w:firstLine="560"/>
        <w:rPr>
          <w:rFonts w:eastAsia="Times New Roman"/>
          <w:spacing w:val="-1"/>
          <w:sz w:val="24"/>
          <w:szCs w:val="24"/>
          <w:lang w:eastAsia="en-US"/>
        </w:rPr>
      </w:pPr>
      <w:r w:rsidRPr="00221FB2">
        <w:rPr>
          <w:rFonts w:eastAsia="Times New Roman"/>
          <w:spacing w:val="-1"/>
          <w:sz w:val="24"/>
          <w:szCs w:val="24"/>
          <w:lang w:eastAsia="en-US"/>
        </w:rPr>
        <w:t>1.1. В порядке и на условиях, определяемых Договором, Арендодатель передает Арендатору, а Арендатор принимает во временное владение и пользование (в аренду) нежилые п</w:t>
      </w:r>
      <w:r w:rsidR="004F48CE">
        <w:rPr>
          <w:rFonts w:eastAsia="Times New Roman"/>
          <w:spacing w:val="-1"/>
          <w:sz w:val="24"/>
          <w:szCs w:val="24"/>
          <w:lang w:eastAsia="en-US"/>
        </w:rPr>
        <w:t xml:space="preserve">омещения общей площадью _____ </w:t>
      </w:r>
      <w:proofErr w:type="spellStart"/>
      <w:r w:rsidR="004F48CE">
        <w:rPr>
          <w:rFonts w:eastAsia="Times New Roman"/>
          <w:spacing w:val="-1"/>
          <w:sz w:val="24"/>
          <w:szCs w:val="24"/>
          <w:lang w:eastAsia="en-US"/>
        </w:rPr>
        <w:t>кв.м</w:t>
      </w:r>
      <w:proofErr w:type="spellEnd"/>
      <w:r w:rsidR="004F48CE">
        <w:rPr>
          <w:rFonts w:eastAsia="Times New Roman"/>
          <w:spacing w:val="-1"/>
          <w:sz w:val="24"/>
          <w:szCs w:val="24"/>
          <w:lang w:eastAsia="en-US"/>
        </w:rPr>
        <w:t>.</w:t>
      </w:r>
      <w:r w:rsidRPr="00221FB2">
        <w:rPr>
          <w:rFonts w:eastAsia="Times New Roman"/>
          <w:spacing w:val="-1"/>
          <w:sz w:val="24"/>
          <w:szCs w:val="24"/>
          <w:lang w:eastAsia="en-US"/>
        </w:rPr>
        <w:t>, расположенные по адресу: г. Москва, ул. Мартен</w:t>
      </w:r>
      <w:r w:rsidR="00881C48">
        <w:rPr>
          <w:rFonts w:eastAsia="Times New Roman"/>
          <w:spacing w:val="-1"/>
          <w:sz w:val="24"/>
          <w:szCs w:val="24"/>
          <w:lang w:eastAsia="en-US"/>
        </w:rPr>
        <w:t>овская, д.38, _________________________________________________________</w:t>
      </w:r>
      <w:r w:rsidRPr="00221FB2">
        <w:rPr>
          <w:rFonts w:eastAsia="Times New Roman"/>
          <w:spacing w:val="-1"/>
          <w:sz w:val="24"/>
          <w:szCs w:val="24"/>
          <w:lang w:eastAsia="en-US"/>
        </w:rPr>
        <w:t>, (далее – Объект).</w:t>
      </w:r>
    </w:p>
    <w:p w14:paraId="3D2E795A" w14:textId="77777777" w:rsidR="00221FB2" w:rsidRPr="00221FB2" w:rsidRDefault="00221FB2" w:rsidP="00444DF4">
      <w:pPr>
        <w:tabs>
          <w:tab w:val="left" w:pos="1064"/>
          <w:tab w:val="left" w:leader="underscore" w:pos="9542"/>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Расположение, а также характеристики Объекта, включая виды инженерного обеспечения и услуг, которые будут использованы Арендатором в связи с настоящим Договором (теплоснабжение, электроснабжение, водоснабжение, связь, пожарная сигнализация и проч.), содержатся в Приложении №1 к настоящему Договору.</w:t>
      </w:r>
    </w:p>
    <w:p w14:paraId="3AF23D13" w14:textId="478368FD" w:rsidR="00221FB2" w:rsidRPr="00221FB2" w:rsidRDefault="00221FB2" w:rsidP="00444DF4">
      <w:pPr>
        <w:tabs>
          <w:tab w:val="left" w:pos="1424"/>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1.2.Объект принадлежит Арендодателю на праве собственности, что подтверждается свидетельством о государственной регистрации прав</w:t>
      </w:r>
      <w:r w:rsidR="00881C48">
        <w:rPr>
          <w:rFonts w:ascii="Times New Roman" w:eastAsia="Times New Roman" w:hAnsi="Times New Roman" w:cs="Times New Roman"/>
          <w:spacing w:val="-1"/>
          <w:sz w:val="24"/>
          <w:szCs w:val="24"/>
        </w:rPr>
        <w:t>а, _______________. серия ______ № ______</w:t>
      </w:r>
      <w:r w:rsidRPr="00221FB2">
        <w:rPr>
          <w:rFonts w:ascii="Times New Roman" w:eastAsia="Times New Roman" w:hAnsi="Times New Roman" w:cs="Times New Roman"/>
          <w:spacing w:val="-1"/>
          <w:sz w:val="24"/>
          <w:szCs w:val="24"/>
        </w:rPr>
        <w:t xml:space="preserve"> (в Едином государственном реестре прав на недвижимое имущество и сделок с ним запись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о рег</w:t>
      </w:r>
      <w:r w:rsidR="00881C48">
        <w:rPr>
          <w:rFonts w:ascii="Times New Roman" w:eastAsia="Times New Roman" w:hAnsi="Times New Roman" w:cs="Times New Roman"/>
          <w:spacing w:val="-1"/>
          <w:sz w:val="24"/>
          <w:szCs w:val="24"/>
        </w:rPr>
        <w:t>истрации № __________________</w:t>
      </w:r>
      <w:r w:rsidRPr="00221FB2">
        <w:rPr>
          <w:rFonts w:ascii="Times New Roman" w:eastAsia="Times New Roman" w:hAnsi="Times New Roman" w:cs="Times New Roman"/>
          <w:spacing w:val="-1"/>
          <w:sz w:val="24"/>
          <w:szCs w:val="24"/>
        </w:rPr>
        <w:t>) (Приложение №4).</w:t>
      </w:r>
    </w:p>
    <w:p w14:paraId="7A1DD166" w14:textId="77777777" w:rsidR="00221FB2" w:rsidRPr="00221FB2" w:rsidRDefault="00221FB2" w:rsidP="00444DF4">
      <w:pPr>
        <w:tabs>
          <w:tab w:val="left" w:pos="1064"/>
          <w:tab w:val="left" w:leader="underscore" w:pos="9542"/>
        </w:tabs>
        <w:spacing w:after="0" w:line="240" w:lineRule="auto"/>
        <w:ind w:left="20" w:right="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1.3.  Арендатор имеет право использовать Об</w:t>
      </w:r>
      <w:r w:rsidR="00881C48">
        <w:rPr>
          <w:rFonts w:ascii="Times New Roman" w:eastAsia="Times New Roman" w:hAnsi="Times New Roman" w:cs="Times New Roman"/>
          <w:spacing w:val="-1"/>
          <w:sz w:val="24"/>
          <w:szCs w:val="24"/>
        </w:rPr>
        <w:t>ъект под __________________________</w:t>
      </w:r>
      <w:r w:rsidRPr="00221FB2">
        <w:rPr>
          <w:rFonts w:ascii="Times New Roman" w:eastAsia="Times New Roman" w:hAnsi="Times New Roman" w:cs="Times New Roman"/>
          <w:spacing w:val="-1"/>
          <w:sz w:val="24"/>
          <w:szCs w:val="24"/>
        </w:rPr>
        <w:t>.</w:t>
      </w:r>
    </w:p>
    <w:p w14:paraId="64F72B8A" w14:textId="49560030" w:rsidR="00221FB2" w:rsidRP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1.4. </w:t>
      </w:r>
      <w:r w:rsidR="00DE12D1" w:rsidRPr="00DE12D1">
        <w:rPr>
          <w:rFonts w:ascii="Times New Roman" w:hAnsi="Times New Roman" w:cs="Times New Roman"/>
          <w:sz w:val="24"/>
          <w:szCs w:val="24"/>
        </w:rPr>
        <w:t xml:space="preserve">Помещения передаются Арендатору по Акту приема-передачи, составленному </w:t>
      </w:r>
      <w:r w:rsidR="00DE12D1">
        <w:rPr>
          <w:rFonts w:ascii="Times New Roman" w:hAnsi="Times New Roman" w:cs="Times New Roman"/>
          <w:sz w:val="24"/>
          <w:szCs w:val="24"/>
        </w:rPr>
        <w:br/>
      </w:r>
      <w:r w:rsidR="00DE12D1" w:rsidRPr="00DE12D1">
        <w:rPr>
          <w:rFonts w:ascii="Times New Roman" w:hAnsi="Times New Roman" w:cs="Times New Roman"/>
          <w:sz w:val="24"/>
          <w:szCs w:val="24"/>
        </w:rPr>
        <w:t>и подписанному Арендатором и Арендодателем в двух экземплярах (Приложение №5).</w:t>
      </w:r>
    </w:p>
    <w:p w14:paraId="794E4624" w14:textId="77777777" w:rsidR="00221FB2" w:rsidRP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1.5. 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w:t>
      </w:r>
      <w:r w:rsidR="00444DF4">
        <w:rPr>
          <w:rFonts w:ascii="Times New Roman" w:eastAsia="Times New Roman" w:hAnsi="Times New Roman" w:cs="Times New Roman"/>
          <w:spacing w:val="-1"/>
          <w:sz w:val="24"/>
          <w:szCs w:val="24"/>
        </w:rPr>
        <w:t>дачи Объекта, и действует по «_</w:t>
      </w:r>
      <w:proofErr w:type="gramStart"/>
      <w:r w:rsidR="00444DF4">
        <w:rPr>
          <w:rFonts w:ascii="Times New Roman" w:eastAsia="Times New Roman" w:hAnsi="Times New Roman" w:cs="Times New Roman"/>
          <w:spacing w:val="-1"/>
          <w:sz w:val="24"/>
          <w:szCs w:val="24"/>
        </w:rPr>
        <w:t>_»  _</w:t>
      </w:r>
      <w:proofErr w:type="gramEnd"/>
      <w:r w:rsidR="00444DF4">
        <w:rPr>
          <w:rFonts w:ascii="Times New Roman" w:eastAsia="Times New Roman" w:hAnsi="Times New Roman" w:cs="Times New Roman"/>
          <w:spacing w:val="-1"/>
          <w:sz w:val="24"/>
          <w:szCs w:val="24"/>
        </w:rPr>
        <w:t>______</w:t>
      </w:r>
      <w:r w:rsidR="002C2D94">
        <w:rPr>
          <w:rFonts w:ascii="Times New Roman" w:eastAsia="Times New Roman" w:hAnsi="Times New Roman" w:cs="Times New Roman"/>
          <w:spacing w:val="-1"/>
          <w:sz w:val="24"/>
          <w:szCs w:val="24"/>
        </w:rPr>
        <w:t xml:space="preserve"> 202__</w:t>
      </w:r>
      <w:r w:rsidRPr="00221FB2">
        <w:rPr>
          <w:rFonts w:ascii="Times New Roman" w:eastAsia="Times New Roman" w:hAnsi="Times New Roman" w:cs="Times New Roman"/>
          <w:spacing w:val="-1"/>
          <w:sz w:val="24"/>
          <w:szCs w:val="24"/>
        </w:rPr>
        <w:t xml:space="preserve"> года включительно.</w:t>
      </w:r>
    </w:p>
    <w:p w14:paraId="4AE5BA54" w14:textId="77777777" w:rsidR="00221FB2" w:rsidRDefault="00221FB2"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1.6. В части осуществления взаиморасчетов настоящий Договор действует до исполнения Сторонами своих обязательств в полном объеме.</w:t>
      </w:r>
    </w:p>
    <w:p w14:paraId="6A2A0E0B" w14:textId="77777777" w:rsidR="000A114F" w:rsidRPr="00221FB2" w:rsidRDefault="000A114F" w:rsidP="00444DF4">
      <w:pPr>
        <w:tabs>
          <w:tab w:val="left" w:pos="1064"/>
          <w:tab w:val="left" w:leader="underscore" w:pos="9542"/>
        </w:tabs>
        <w:spacing w:after="0" w:line="240" w:lineRule="auto"/>
        <w:ind w:right="-2"/>
        <w:jc w:val="both"/>
        <w:rPr>
          <w:rFonts w:ascii="Times New Roman" w:eastAsia="Times New Roman" w:hAnsi="Times New Roman" w:cs="Times New Roman"/>
          <w:spacing w:val="-1"/>
          <w:sz w:val="24"/>
          <w:szCs w:val="24"/>
        </w:rPr>
      </w:pPr>
    </w:p>
    <w:p w14:paraId="6A699A8E" w14:textId="77777777" w:rsidR="00221FB2" w:rsidRPr="000A114F" w:rsidRDefault="00221FB2" w:rsidP="004B2274">
      <w:pPr>
        <w:widowControl w:val="0"/>
        <w:numPr>
          <w:ilvl w:val="0"/>
          <w:numId w:val="39"/>
        </w:numPr>
        <w:tabs>
          <w:tab w:val="left" w:pos="414"/>
        </w:tabs>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ПРАВА И ОБЯЗАННОСТИ СТОРОН</w:t>
      </w:r>
    </w:p>
    <w:p w14:paraId="705B1C44" w14:textId="035215B2" w:rsidR="00221FB2" w:rsidRPr="00221FB2" w:rsidRDefault="00D85B2B" w:rsidP="00444DF4">
      <w:pPr>
        <w:tabs>
          <w:tab w:val="left" w:pos="1066"/>
        </w:tabs>
        <w:spacing w:after="0" w:line="240" w:lineRule="auto"/>
        <w:ind w:lef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 Арендодатель обязуется:</w:t>
      </w:r>
    </w:p>
    <w:p w14:paraId="72583F02" w14:textId="698B8F3F" w:rsidR="00221FB2" w:rsidRPr="00221FB2" w:rsidRDefault="004B2274" w:rsidP="00444DF4">
      <w:pPr>
        <w:spacing w:after="0" w:line="240" w:lineRule="auto"/>
        <w:ind w:right="4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2.1.1.  передать Арендатору Объект по акту приема-передачи;</w:t>
      </w:r>
    </w:p>
    <w:p w14:paraId="3E76158E" w14:textId="77777777" w:rsidR="00221FB2" w:rsidRPr="00221FB2" w:rsidRDefault="004B2274" w:rsidP="00444DF4">
      <w:pPr>
        <w:spacing w:after="0" w:line="240" w:lineRule="auto"/>
        <w:ind w:right="4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2.1.2. в последний день действия настоящего Договора принять у Арендатора Объект по акту приема-передачи;</w:t>
      </w:r>
    </w:p>
    <w:p w14:paraId="5325BCBB" w14:textId="77777777" w:rsidR="00221FB2" w:rsidRPr="00221FB2" w:rsidRDefault="004B2274" w:rsidP="00444DF4">
      <w:pPr>
        <w:tabs>
          <w:tab w:val="left" w:pos="1330"/>
        </w:tabs>
        <w:spacing w:after="0" w:line="240" w:lineRule="auto"/>
        <w:ind w:left="20"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2.1.3. обеспечить уплату коммунальных платежей соответствующим снабжающим организациям во избежание отключения Объекта</w:t>
      </w:r>
      <w:r>
        <w:rPr>
          <w:rFonts w:ascii="Times New Roman" w:eastAsia="Times New Roman" w:hAnsi="Times New Roman" w:cs="Times New Roman"/>
          <w:spacing w:val="-1"/>
          <w:sz w:val="24"/>
          <w:szCs w:val="24"/>
        </w:rPr>
        <w:t xml:space="preserve"> от сетей указанных организаций </w:t>
      </w:r>
      <w:r w:rsidR="00221FB2" w:rsidRPr="00221FB2">
        <w:rPr>
          <w:rFonts w:ascii="Times New Roman" w:eastAsia="Times New Roman" w:hAnsi="Times New Roman" w:cs="Times New Roman"/>
          <w:spacing w:val="-1"/>
          <w:sz w:val="24"/>
          <w:szCs w:val="24"/>
        </w:rPr>
        <w:t>(если применимо).</w:t>
      </w:r>
    </w:p>
    <w:p w14:paraId="69C62B19" w14:textId="77777777" w:rsidR="00221FB2" w:rsidRPr="00221FB2" w:rsidRDefault="004B2274" w:rsidP="00444DF4">
      <w:pPr>
        <w:tabs>
          <w:tab w:val="left" w:pos="1330"/>
        </w:tabs>
        <w:spacing w:after="0" w:line="240" w:lineRule="auto"/>
        <w:ind w:left="20"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2.2. Арендатор обязуется: </w:t>
      </w:r>
    </w:p>
    <w:p w14:paraId="72703DC3" w14:textId="77777777" w:rsidR="00221FB2" w:rsidRPr="00221FB2" w:rsidRDefault="004B2274" w:rsidP="00444DF4">
      <w:pPr>
        <w:tabs>
          <w:tab w:val="left" w:pos="1070"/>
        </w:tabs>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2.2.1. принять у Арендодателя Объект по акту приема-передачи;</w:t>
      </w:r>
    </w:p>
    <w:p w14:paraId="56FE6051" w14:textId="63F7A619" w:rsidR="00221FB2" w:rsidRPr="00221FB2" w:rsidRDefault="00221FB2" w:rsidP="00444DF4">
      <w:pPr>
        <w:tabs>
          <w:tab w:val="left" w:pos="1070"/>
        </w:tabs>
        <w:spacing w:after="0" w:line="240" w:lineRule="auto"/>
        <w:ind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2.2.2. использовать арендуемый Объект исключительно по его прямому назначению,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в соответствии с п. 1.3. настоящего Договора;</w:t>
      </w:r>
    </w:p>
    <w:p w14:paraId="77C1F4A4" w14:textId="5E18440E" w:rsidR="00221FB2" w:rsidRPr="00221FB2" w:rsidRDefault="004B2274" w:rsidP="00444DF4">
      <w:pPr>
        <w:widowControl w:val="0"/>
        <w:tabs>
          <w:tab w:val="left" w:pos="1267"/>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уставный (складочный) капитал и др.);</w:t>
      </w:r>
    </w:p>
    <w:p w14:paraId="66D32306" w14:textId="0B827A06" w:rsidR="00221FB2" w:rsidRPr="00221FB2" w:rsidRDefault="004B2274" w:rsidP="00444DF4">
      <w:pPr>
        <w:widowControl w:val="0"/>
        <w:tabs>
          <w:tab w:val="left" w:pos="1267"/>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lastRenderedPageBreak/>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2.2.4. своевременно и в полном объеме производить расчеты с Арендодателем в соответствии с условиями раздела 3 настоящего Договора;</w:t>
      </w:r>
    </w:p>
    <w:p w14:paraId="4CF3894D" w14:textId="278FF0D4" w:rsidR="00221FB2" w:rsidRPr="00DE12D1" w:rsidRDefault="00221FB2" w:rsidP="00DE12D1">
      <w:pPr>
        <w:widowControl w:val="0"/>
        <w:numPr>
          <w:ilvl w:val="2"/>
          <w:numId w:val="36"/>
        </w:numPr>
        <w:tabs>
          <w:tab w:val="left" w:pos="993"/>
        </w:tabs>
        <w:spacing w:after="0" w:line="240" w:lineRule="auto"/>
        <w:ind w:left="20" w:right="20" w:firstLine="406"/>
        <w:jc w:val="both"/>
        <w:rPr>
          <w:rFonts w:ascii="Times New Roman" w:hAnsi="Times New Roman" w:cs="Times New Roman"/>
          <w:sz w:val="24"/>
          <w:szCs w:val="24"/>
        </w:rPr>
      </w:pPr>
      <w:r w:rsidRPr="00DE12D1">
        <w:rPr>
          <w:rFonts w:ascii="Times New Roman" w:eastAsia="Times New Roman" w:hAnsi="Times New Roman" w:cs="Times New Roman"/>
          <w:spacing w:val="-1"/>
          <w:sz w:val="24"/>
          <w:szCs w:val="24"/>
        </w:rPr>
        <w:t xml:space="preserve"> </w:t>
      </w:r>
      <w:r w:rsidR="00DE12D1" w:rsidRPr="00DE12D1">
        <w:rPr>
          <w:rFonts w:ascii="Times New Roman" w:hAnsi="Times New Roman" w:cs="Times New Roman"/>
          <w:sz w:val="24"/>
          <w:szCs w:val="24"/>
        </w:rPr>
        <w:t xml:space="preserve">обеспечивать соблюдение своими работниками, клиентами Арендатора, </w:t>
      </w:r>
      <w:r w:rsidR="00DE12D1">
        <w:rPr>
          <w:rFonts w:ascii="Times New Roman" w:hAnsi="Times New Roman" w:cs="Times New Roman"/>
          <w:sz w:val="24"/>
          <w:szCs w:val="24"/>
        </w:rPr>
        <w:br/>
      </w:r>
      <w:r w:rsidR="00DE12D1" w:rsidRPr="00DE12D1">
        <w:rPr>
          <w:rFonts w:ascii="Times New Roman" w:hAnsi="Times New Roman" w:cs="Times New Roman"/>
          <w:sz w:val="24"/>
          <w:szCs w:val="24"/>
        </w:rPr>
        <w:t>при нахождении на Объекте, на территории, в зданиях, помещениях Арендодателя норм и правил пожарной безопасности, требований законодательства об охране  труда и техники безопасности, об основах охраны здоровья граждан, санитарно-эпидемиологического, экологического, миграционного законодательства Российской Федерации, соблюдение пропускного режима на территории Арендодателя (Приложение №6). Не создавать препятствий и не мешать работе других арендаторов, клиентов и иных посетителей, не допускать загазованности, электронного, магнитного, радиационного и иных видов излучений, необычных вибраций, шума и иных подобных явлений;</w:t>
      </w:r>
    </w:p>
    <w:p w14:paraId="35E72CEF" w14:textId="77777777" w:rsidR="00221FB2" w:rsidRPr="00221FB2" w:rsidRDefault="004B2274" w:rsidP="00444DF4">
      <w:pPr>
        <w:widowControl w:val="0"/>
        <w:numPr>
          <w:ilvl w:val="2"/>
          <w:numId w:val="36"/>
        </w:numPr>
        <w:tabs>
          <w:tab w:val="left" w:pos="993"/>
        </w:tabs>
        <w:spacing w:after="0" w:line="240" w:lineRule="auto"/>
        <w:ind w:left="20" w:right="20" w:firstLine="406"/>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14:paraId="00B39E20" w14:textId="77777777" w:rsidR="00221FB2" w:rsidRPr="00221FB2" w:rsidRDefault="004B2274" w:rsidP="00444DF4">
      <w:pPr>
        <w:widowControl w:val="0"/>
        <w:numPr>
          <w:ilvl w:val="2"/>
          <w:numId w:val="36"/>
        </w:numPr>
        <w:tabs>
          <w:tab w:val="left" w:pos="993"/>
        </w:tabs>
        <w:spacing w:after="0" w:line="240" w:lineRule="auto"/>
        <w:ind w:left="20" w:right="20" w:firstLine="406"/>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производить улучшения Объекта, неотделимые без вреда для Объекта, без согласия Арендодателя.</w:t>
      </w:r>
    </w:p>
    <w:p w14:paraId="05C5E82D" w14:textId="77777777" w:rsidR="00221FB2" w:rsidRPr="00221FB2" w:rsidRDefault="00221FB2" w:rsidP="00444DF4">
      <w:pPr>
        <w:widowControl w:val="0"/>
        <w:tabs>
          <w:tab w:val="left" w:pos="1392"/>
        </w:tabs>
        <w:spacing w:after="0" w:line="240" w:lineRule="auto"/>
        <w:ind w:right="2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14:paraId="1468C2D2" w14:textId="480D0493" w:rsidR="00221FB2" w:rsidRPr="00221FB2" w:rsidRDefault="00221FB2" w:rsidP="00444DF4">
      <w:pPr>
        <w:widowControl w:val="0"/>
        <w:tabs>
          <w:tab w:val="left" w:pos="1392"/>
        </w:tabs>
        <w:spacing w:after="0" w:line="240" w:lineRule="auto"/>
        <w:ind w:right="2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14:paraId="1206A14E" w14:textId="77777777" w:rsidR="00221FB2" w:rsidRPr="00221FB2" w:rsidRDefault="004B2274" w:rsidP="00444DF4">
      <w:pPr>
        <w:widowControl w:val="0"/>
        <w:numPr>
          <w:ilvl w:val="2"/>
          <w:numId w:val="36"/>
        </w:numPr>
        <w:tabs>
          <w:tab w:val="left" w:pos="1134"/>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14:paraId="2366EB96" w14:textId="77777777" w:rsidR="00221FB2" w:rsidRPr="00221FB2" w:rsidRDefault="004B2274" w:rsidP="00444DF4">
      <w:pPr>
        <w:widowControl w:val="0"/>
        <w:numPr>
          <w:ilvl w:val="2"/>
          <w:numId w:val="36"/>
        </w:numPr>
        <w:tabs>
          <w:tab w:val="left" w:pos="1134"/>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14:paraId="3E6892A5"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освободить арендуемое помещение в связи с окончанием срока действия настоящего Договора не позднее окончания срока его действия;</w:t>
      </w:r>
    </w:p>
    <w:p w14:paraId="4CCE95FD" w14:textId="367558D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по настоящему Договору, включая получение документов кадастрового учета и т. д.;</w:t>
      </w:r>
    </w:p>
    <w:p w14:paraId="2C5CE0C8"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выполнять требования, предписания, регламенты в отношении Объекта, направляемые Арендодателем;</w:t>
      </w:r>
    </w:p>
    <w:p w14:paraId="02281248"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не размещать объекты наружной рекламы и информации на наружной части здания (фасаде, крыше) без письменного согласия Арендодателя;</w:t>
      </w:r>
    </w:p>
    <w:p w14:paraId="5651FB6B" w14:textId="4EDDF6FD"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сообщать Арендодателю о принятии решения о ликвидации или реорганизации Арендатора в течение 5 (пяти) дней со дня принятия решения и в течение 5 (пяти) дней </w:t>
      </w: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о внесении изменений или дополнений в учредительные документы Арендатора;</w:t>
      </w:r>
    </w:p>
    <w:p w14:paraId="2227189C" w14:textId="34591B4E"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содержать Объект в полной исправности и образцовом санитарном состоянии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в соответствии с требованиями Федеральной службы по надзору в сфере защиты прав потребителей и благополучия человека, обеспечивать пожарную и электротехническую безопасность;</w:t>
      </w:r>
    </w:p>
    <w:p w14:paraId="50E7CFE5" w14:textId="77777777" w:rsidR="00221FB2" w:rsidRPr="00221FB2" w:rsidRDefault="00221FB2" w:rsidP="00444DF4">
      <w:pPr>
        <w:widowControl w:val="0"/>
        <w:numPr>
          <w:ilvl w:val="2"/>
          <w:numId w:val="36"/>
        </w:numPr>
        <w:tabs>
          <w:tab w:val="clear" w:pos="1430"/>
          <w:tab w:val="num" w:pos="1276"/>
          <w:tab w:val="left" w:pos="1518"/>
        </w:tabs>
        <w:spacing w:after="0" w:line="240" w:lineRule="auto"/>
        <w:ind w:left="20" w:right="20" w:firstLine="56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14:paraId="681F5902" w14:textId="20533A07" w:rsidR="00221FB2" w:rsidRPr="00221FB2" w:rsidRDefault="00221FB2" w:rsidP="00444DF4">
      <w:pPr>
        <w:widowControl w:val="0"/>
        <w:tabs>
          <w:tab w:val="left" w:pos="1518"/>
        </w:tabs>
        <w:spacing w:after="0" w:line="240" w:lineRule="auto"/>
        <w:ind w:right="20" w:firstLine="58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 xml:space="preserve">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и за счет Арендатора. Расходы по содержанию Объекта и находящихся в нем коммуникаций,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14:paraId="15A6933F"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причинении ущерба Арендодателю, третьим лицам;</w:t>
      </w:r>
    </w:p>
    <w:p w14:paraId="326B927B" w14:textId="77777777" w:rsidR="00221FB2" w:rsidRPr="00221FB2" w:rsidRDefault="004B2274" w:rsidP="00444DF4">
      <w:pPr>
        <w:widowControl w:val="0"/>
        <w:numPr>
          <w:ilvl w:val="2"/>
          <w:numId w:val="36"/>
        </w:numPr>
        <w:tabs>
          <w:tab w:val="left" w:pos="1276"/>
        </w:tabs>
        <w:spacing w:after="0" w:line="240" w:lineRule="auto"/>
        <w:ind w:left="20" w:right="20" w:firstLine="5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его полного уничтожения, Арендатор обязан возместить Арендодателю все понесенные в связи с этим убытки.</w:t>
      </w:r>
    </w:p>
    <w:p w14:paraId="63DF542B" w14:textId="17A4C2B8" w:rsidR="00221FB2" w:rsidRPr="00221FB2" w:rsidRDefault="004B2274" w:rsidP="00444DF4">
      <w:pPr>
        <w:tabs>
          <w:tab w:val="left" w:pos="1059"/>
        </w:tabs>
        <w:spacing w:after="0" w:line="240" w:lineRule="auto"/>
        <w:ind w:left="315"/>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2.3. Арендодатель имеет право:</w:t>
      </w:r>
    </w:p>
    <w:p w14:paraId="09ACED83" w14:textId="77777777" w:rsidR="00221FB2" w:rsidRPr="00221FB2" w:rsidRDefault="00221FB2" w:rsidP="00444DF4">
      <w:pPr>
        <w:tabs>
          <w:tab w:val="left" w:pos="1134"/>
          <w:tab w:val="left" w:pos="1448"/>
        </w:tabs>
        <w:spacing w:after="0" w:line="240" w:lineRule="auto"/>
        <w:ind w:right="60" w:firstLine="543"/>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14:paraId="4A205FAE" w14:textId="0B04EF98"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w:t>
      </w:r>
      <w:r w:rsidR="00DE12D1">
        <w:rPr>
          <w:rFonts w:ascii="Times New Roman" w:eastAsia="Times New Roman" w:hAnsi="Times New Roman" w:cs="Times New Roman"/>
          <w:spacing w:val="-1"/>
          <w:sz w:val="24"/>
          <w:szCs w:val="24"/>
        </w:rPr>
        <w:t>20</w:t>
      </w:r>
      <w:r w:rsidRPr="00221FB2">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двадцать</w:t>
      </w:r>
      <w:r w:rsidRPr="00221FB2">
        <w:rPr>
          <w:rFonts w:ascii="Times New Roman" w:eastAsia="Times New Roman" w:hAnsi="Times New Roman" w:cs="Times New Roman"/>
          <w:spacing w:val="-1"/>
          <w:sz w:val="24"/>
          <w:szCs w:val="24"/>
        </w:rPr>
        <w:t>) календарных дней;</w:t>
      </w:r>
    </w:p>
    <w:p w14:paraId="57036CAD" w14:textId="21AE065F"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DE12D1">
        <w:rPr>
          <w:rFonts w:ascii="Times New Roman" w:eastAsia="Times New Roman" w:hAnsi="Times New Roman" w:cs="Times New Roman"/>
          <w:spacing w:val="-1"/>
          <w:sz w:val="24"/>
          <w:szCs w:val="24"/>
        </w:rPr>
        <w:t>30</w:t>
      </w:r>
      <w:r w:rsidRPr="00221FB2">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тридцать</w:t>
      </w:r>
      <w:r w:rsidRPr="00221FB2">
        <w:rPr>
          <w:rFonts w:ascii="Times New Roman" w:eastAsia="Times New Roman" w:hAnsi="Times New Roman" w:cs="Times New Roman"/>
          <w:spacing w:val="-1"/>
          <w:sz w:val="24"/>
          <w:szCs w:val="24"/>
        </w:rPr>
        <w:t>) календарных дней до даты расторжения;</w:t>
      </w:r>
    </w:p>
    <w:p w14:paraId="396D1A37" w14:textId="77777777" w:rsidR="00221FB2" w:rsidRPr="00221FB2" w:rsidRDefault="00221FB2" w:rsidP="00444DF4">
      <w:pPr>
        <w:widowControl w:val="0"/>
        <w:numPr>
          <w:ilvl w:val="2"/>
          <w:numId w:val="40"/>
        </w:numPr>
        <w:tabs>
          <w:tab w:val="left" w:pos="1086"/>
        </w:tabs>
        <w:spacing w:after="0" w:line="240" w:lineRule="auto"/>
        <w:ind w:left="0" w:right="60"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осуществлять фото- и видеофиксацию состояния Объекта.</w:t>
      </w:r>
    </w:p>
    <w:p w14:paraId="29938301" w14:textId="1C3300DC" w:rsidR="00221FB2" w:rsidRPr="00221FB2" w:rsidRDefault="004B2274" w:rsidP="00444DF4">
      <w:pPr>
        <w:widowControl w:val="0"/>
        <w:tabs>
          <w:tab w:val="left" w:pos="1086"/>
        </w:tabs>
        <w:spacing w:after="0" w:line="240" w:lineRule="auto"/>
        <w:ind w:right="6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2.4. Арендатор имеет право:</w:t>
      </w:r>
    </w:p>
    <w:p w14:paraId="1B157ABB" w14:textId="6BB4C9D1" w:rsidR="00221FB2" w:rsidRPr="00221FB2" w:rsidRDefault="004B2274" w:rsidP="00444DF4">
      <w:pPr>
        <w:pStyle w:val="a7"/>
        <w:jc w:val="both"/>
        <w:rPr>
          <w:spacing w:val="-1"/>
          <w:sz w:val="24"/>
          <w:szCs w:val="24"/>
          <w:lang w:val="ru-RU"/>
        </w:rPr>
      </w:pPr>
      <w:r>
        <w:rPr>
          <w:spacing w:val="-1"/>
          <w:sz w:val="24"/>
          <w:szCs w:val="24"/>
          <w:lang w:val="ru-RU"/>
        </w:rPr>
        <w:t xml:space="preserve">      </w:t>
      </w:r>
      <w:r w:rsidR="00DE12D1">
        <w:rPr>
          <w:spacing w:val="-1"/>
          <w:sz w:val="24"/>
          <w:szCs w:val="24"/>
          <w:lang w:val="ru-RU"/>
        </w:rPr>
        <w:t xml:space="preserve"> </w:t>
      </w:r>
      <w:r w:rsidR="00221FB2" w:rsidRPr="00221FB2">
        <w:rPr>
          <w:spacing w:val="-1"/>
          <w:sz w:val="24"/>
          <w:szCs w:val="24"/>
          <w:lang w:val="ru-RU"/>
        </w:rPr>
        <w:t>2.4.1. получать от Арендодателя копии правоустанавливающих документов на Объект;</w:t>
      </w:r>
    </w:p>
    <w:p w14:paraId="221228B5"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2.4.2. требовать расторжения настоящего Договора в предусмотренных законодательством Российской Федерации случаях;</w:t>
      </w:r>
    </w:p>
    <w:p w14:paraId="2DB07A40" w14:textId="7E33A47D" w:rsidR="00221FB2" w:rsidRPr="00221FB2" w:rsidRDefault="004B2274" w:rsidP="00444DF4">
      <w:pPr>
        <w:pStyle w:val="a7"/>
        <w:jc w:val="both"/>
        <w:rPr>
          <w:spacing w:val="-1"/>
          <w:sz w:val="24"/>
          <w:szCs w:val="24"/>
          <w:lang w:val="ru-RU"/>
        </w:rPr>
      </w:pPr>
      <w:r>
        <w:rPr>
          <w:spacing w:val="-1"/>
          <w:sz w:val="24"/>
          <w:szCs w:val="24"/>
          <w:lang w:val="ru-RU"/>
        </w:rPr>
        <w:t xml:space="preserve">      </w:t>
      </w:r>
      <w:r w:rsidR="00DE12D1">
        <w:rPr>
          <w:spacing w:val="-1"/>
          <w:sz w:val="24"/>
          <w:szCs w:val="24"/>
          <w:lang w:val="ru-RU"/>
        </w:rPr>
        <w:t xml:space="preserve"> </w:t>
      </w:r>
      <w:r w:rsidR="00221FB2" w:rsidRPr="00221FB2">
        <w:rPr>
          <w:spacing w:val="-1"/>
          <w:sz w:val="24"/>
          <w:szCs w:val="24"/>
          <w:lang w:val="ru-RU"/>
        </w:rPr>
        <w:t>2.4.3. в течение срока аренды по настоящему Договору пользоваться местами общего пользования с обязательным соблюдением установленных Арендодателем правил;</w:t>
      </w:r>
    </w:p>
    <w:p w14:paraId="664EC290"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w:t>
      </w:r>
      <w:r w:rsidR="004B2274">
        <w:rPr>
          <w:spacing w:val="-1"/>
          <w:sz w:val="24"/>
          <w:szCs w:val="24"/>
          <w:lang w:val="ru-RU"/>
        </w:rPr>
        <w:t xml:space="preserve">  </w:t>
      </w:r>
      <w:r w:rsidRPr="00221FB2">
        <w:rPr>
          <w:spacing w:val="-1"/>
          <w:sz w:val="24"/>
          <w:szCs w:val="24"/>
          <w:lang w:val="ru-RU"/>
        </w:rPr>
        <w:t>2.4.4.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14:paraId="768AFBEE" w14:textId="692CFEB0"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2.4.5. по согласованию с Арендодателем размещать вывеску с полным фирменным наименованием Арендатора, размерами не более 1 </w:t>
      </w:r>
      <w:r w:rsidR="00DE12D1">
        <w:rPr>
          <w:spacing w:val="-1"/>
          <w:sz w:val="24"/>
          <w:szCs w:val="24"/>
          <w:lang w:val="ru-RU"/>
        </w:rPr>
        <w:t>м</w:t>
      </w:r>
      <w:r w:rsidR="00DE12D1" w:rsidRPr="00DE12D1">
        <w:rPr>
          <w:spacing w:val="-1"/>
          <w:sz w:val="24"/>
          <w:szCs w:val="24"/>
          <w:vertAlign w:val="superscript"/>
          <w:lang w:val="ru-RU"/>
        </w:rPr>
        <w:t>2</w:t>
      </w:r>
      <w:r w:rsidR="00221FB2" w:rsidRPr="00221FB2">
        <w:rPr>
          <w:spacing w:val="-1"/>
          <w:sz w:val="24"/>
          <w:szCs w:val="24"/>
          <w:lang w:val="ru-RU"/>
        </w:rPr>
        <w:t xml:space="preserve"> в вестибюле первого этажа, лестничных маршах здания, в котором находится арендуемое помещение, если они имеют отдельный вход </w:t>
      </w:r>
      <w:r w:rsidR="00DE12D1">
        <w:rPr>
          <w:spacing w:val="-1"/>
          <w:sz w:val="24"/>
          <w:szCs w:val="24"/>
          <w:lang w:val="ru-RU"/>
        </w:rPr>
        <w:br/>
      </w:r>
      <w:r w:rsidR="00221FB2" w:rsidRPr="00221FB2">
        <w:rPr>
          <w:spacing w:val="-1"/>
          <w:sz w:val="24"/>
          <w:szCs w:val="24"/>
          <w:lang w:val="ru-RU"/>
        </w:rPr>
        <w:t>и отсутствует указатель при входе в здание.</w:t>
      </w:r>
    </w:p>
    <w:p w14:paraId="4CEFCFB3" w14:textId="77D95F61"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30 (тридцати) дней до даты окончания договора аренды.</w:t>
      </w:r>
    </w:p>
    <w:p w14:paraId="26FFD1C8" w14:textId="77777777" w:rsidR="00221FB2" w:rsidRPr="00221FB2" w:rsidRDefault="00221FB2" w:rsidP="00444DF4">
      <w:pPr>
        <w:pStyle w:val="a7"/>
        <w:jc w:val="both"/>
        <w:rPr>
          <w:spacing w:val="-1"/>
          <w:sz w:val="24"/>
          <w:szCs w:val="24"/>
          <w:lang w:val="ru-RU"/>
        </w:rPr>
      </w:pPr>
    </w:p>
    <w:p w14:paraId="3F1FB1A2" w14:textId="77777777" w:rsidR="00221FB2" w:rsidRPr="00221FB2" w:rsidRDefault="00221FB2" w:rsidP="004B2274">
      <w:pPr>
        <w:widowControl w:val="0"/>
        <w:tabs>
          <w:tab w:val="left" w:pos="341"/>
        </w:tabs>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 АРЕНДНАЯ ПЛАТА И ПОРЯДОК РАСЧЕТОВ</w:t>
      </w:r>
    </w:p>
    <w:p w14:paraId="3DEE74BC" w14:textId="1E3A4799"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3.1. Сумма а</w:t>
      </w:r>
      <w:r w:rsidR="00444DF4">
        <w:rPr>
          <w:spacing w:val="-1"/>
          <w:sz w:val="24"/>
          <w:szCs w:val="24"/>
          <w:lang w:val="ru-RU"/>
        </w:rPr>
        <w:t>рендной платы составляет __________ (___________</w:t>
      </w:r>
      <w:r w:rsidR="00221FB2" w:rsidRPr="00221FB2">
        <w:rPr>
          <w:spacing w:val="-1"/>
          <w:sz w:val="24"/>
          <w:szCs w:val="24"/>
          <w:lang w:val="ru-RU"/>
        </w:rPr>
        <w:t>) рублей 00 ко</w:t>
      </w:r>
      <w:r w:rsidR="00444DF4">
        <w:rPr>
          <w:spacing w:val="-1"/>
          <w:sz w:val="24"/>
          <w:szCs w:val="24"/>
          <w:lang w:val="ru-RU"/>
        </w:rPr>
        <w:t xml:space="preserve">пеек, </w:t>
      </w:r>
      <w:r w:rsidR="00DE12D1">
        <w:rPr>
          <w:spacing w:val="-1"/>
          <w:sz w:val="24"/>
          <w:szCs w:val="24"/>
          <w:lang w:val="ru-RU"/>
        </w:rPr>
        <w:br/>
      </w:r>
      <w:r w:rsidR="00444DF4">
        <w:rPr>
          <w:spacing w:val="-1"/>
          <w:sz w:val="24"/>
          <w:szCs w:val="24"/>
          <w:lang w:val="ru-RU"/>
        </w:rPr>
        <w:t>в том числе НДС 20% (______</w:t>
      </w:r>
      <w:r w:rsidR="00221FB2" w:rsidRPr="00221FB2">
        <w:rPr>
          <w:spacing w:val="-1"/>
          <w:sz w:val="24"/>
          <w:szCs w:val="24"/>
          <w:lang w:val="ru-RU"/>
        </w:rPr>
        <w:t xml:space="preserve"> руб.</w:t>
      </w:r>
      <w:r w:rsidR="00444DF4">
        <w:rPr>
          <w:spacing w:val="-1"/>
          <w:sz w:val="24"/>
          <w:szCs w:val="24"/>
          <w:lang w:val="ru-RU"/>
        </w:rPr>
        <w:t xml:space="preserve"> ______</w:t>
      </w:r>
      <w:r w:rsidR="00221FB2" w:rsidRPr="00221FB2">
        <w:rPr>
          <w:spacing w:val="-1"/>
          <w:sz w:val="24"/>
          <w:szCs w:val="24"/>
          <w:lang w:val="ru-RU"/>
        </w:rPr>
        <w:t xml:space="preserve"> коп.)  и определяется согласно Расчету арендной платы (Приложение №2). </w:t>
      </w:r>
    </w:p>
    <w:p w14:paraId="000124D2" w14:textId="7E18B5D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3.2. Уплата арендной платы производится Арендатором ежемесячно путем перечисления </w:t>
      </w:r>
      <w:r w:rsidR="00DE12D1">
        <w:rPr>
          <w:spacing w:val="-1"/>
          <w:sz w:val="24"/>
          <w:szCs w:val="24"/>
          <w:lang w:val="ru-RU"/>
        </w:rPr>
        <w:br/>
      </w:r>
      <w:r w:rsidR="00221FB2" w:rsidRPr="00221FB2">
        <w:rPr>
          <w:spacing w:val="-1"/>
          <w:sz w:val="24"/>
          <w:szCs w:val="24"/>
          <w:lang w:val="ru-RU"/>
        </w:rPr>
        <w:t xml:space="preserve">в безналичном порядке денежных средств на расчетный счет Арендодателя в течение первых </w:t>
      </w:r>
      <w:r w:rsidR="00DE12D1">
        <w:rPr>
          <w:spacing w:val="-1"/>
          <w:sz w:val="24"/>
          <w:szCs w:val="24"/>
          <w:lang w:val="ru-RU"/>
        </w:rPr>
        <w:br/>
      </w:r>
      <w:r w:rsidR="00221FB2" w:rsidRPr="00221FB2">
        <w:rPr>
          <w:spacing w:val="-1"/>
          <w:sz w:val="24"/>
          <w:szCs w:val="24"/>
          <w:lang w:val="ru-RU"/>
        </w:rPr>
        <w:t>5 (пяти) рабочих дней месяца оказания услуг (аренды).</w:t>
      </w:r>
    </w:p>
    <w:p w14:paraId="46EE3B92"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3.3. Обязанность Арендатора по оплате считается исполненной со дня поступления платежей, указанных в п. 3.1. настоящего Договора, на расчетный счет Арендодателя. </w:t>
      </w:r>
    </w:p>
    <w:p w14:paraId="3C701B1F" w14:textId="78DD7476" w:rsidR="00221FB2" w:rsidRPr="00221FB2" w:rsidRDefault="004B2274" w:rsidP="00444DF4">
      <w:pPr>
        <w:pStyle w:val="a7"/>
        <w:jc w:val="both"/>
        <w:rPr>
          <w:spacing w:val="-1"/>
          <w:sz w:val="24"/>
          <w:szCs w:val="24"/>
          <w:lang w:val="ru-RU"/>
        </w:rPr>
      </w:pPr>
      <w:r>
        <w:rPr>
          <w:spacing w:val="-1"/>
          <w:sz w:val="24"/>
          <w:szCs w:val="24"/>
          <w:lang w:val="ru-RU"/>
        </w:rPr>
        <w:lastRenderedPageBreak/>
        <w:t xml:space="preserve">     </w:t>
      </w:r>
      <w:r w:rsidR="00221FB2" w:rsidRPr="00221FB2">
        <w:rPr>
          <w:spacing w:val="-1"/>
          <w:sz w:val="24"/>
          <w:szCs w:val="24"/>
          <w:lang w:val="ru-RU"/>
        </w:rPr>
        <w:t>3.4. Ежемесячная арендная плата включает в себя плату за энергоресурсы и коммунальные услуги.</w:t>
      </w:r>
    </w:p>
    <w:p w14:paraId="33CD35C0"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3.5. Арендная плата не включает в себя страхование, плату (возмещение расходов Общества) за пользование земельным участком, на котором находится объект и иные услуги.</w:t>
      </w:r>
    </w:p>
    <w:p w14:paraId="6293D725" w14:textId="77777777" w:rsidR="00221FB2" w:rsidRPr="00221FB2" w:rsidRDefault="004B2274" w:rsidP="00444DF4">
      <w:pPr>
        <w:pStyle w:val="a7"/>
        <w:jc w:val="both"/>
        <w:rPr>
          <w:spacing w:val="-1"/>
          <w:sz w:val="24"/>
          <w:szCs w:val="24"/>
          <w:lang w:val="ru-RU"/>
        </w:rPr>
      </w:pPr>
      <w:r>
        <w:rPr>
          <w:spacing w:val="-1"/>
          <w:sz w:val="24"/>
          <w:szCs w:val="24"/>
          <w:lang w:val="ru-RU"/>
        </w:rPr>
        <w:t xml:space="preserve">     3.6. </w:t>
      </w:r>
      <w:r w:rsidR="00221FB2" w:rsidRPr="00221FB2">
        <w:rPr>
          <w:spacing w:val="-1"/>
          <w:sz w:val="24"/>
          <w:szCs w:val="24"/>
          <w:lang w:val="ru-RU"/>
        </w:rPr>
        <w:t>Счет-фактура выставляется Арендодателем в соответствии с требованиями законодательства Российской Федерации.</w:t>
      </w:r>
    </w:p>
    <w:p w14:paraId="5CB1A2D2" w14:textId="6A8931B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3.7. Арендная плата может быть изменена Арендодателем в одностороннем порядке, </w:t>
      </w:r>
      <w:r w:rsidR="00DE12D1">
        <w:rPr>
          <w:spacing w:val="-1"/>
          <w:sz w:val="24"/>
          <w:szCs w:val="24"/>
          <w:lang w:val="ru-RU"/>
        </w:rPr>
        <w:br/>
      </w:r>
      <w:r w:rsidR="00221FB2" w:rsidRPr="00221FB2">
        <w:rPr>
          <w:spacing w:val="-1"/>
          <w:sz w:val="24"/>
          <w:szCs w:val="24"/>
          <w:lang w:val="ru-RU"/>
        </w:rPr>
        <w:t xml:space="preserve">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w:t>
      </w:r>
      <w:r w:rsidR="00DE12D1">
        <w:rPr>
          <w:spacing w:val="-1"/>
          <w:sz w:val="24"/>
          <w:szCs w:val="24"/>
          <w:lang w:val="ru-RU"/>
        </w:rPr>
        <w:br/>
      </w:r>
      <w:r w:rsidR="00221FB2" w:rsidRPr="00221FB2">
        <w:rPr>
          <w:spacing w:val="-1"/>
          <w:sz w:val="24"/>
          <w:szCs w:val="24"/>
          <w:lang w:val="ru-RU"/>
        </w:rPr>
        <w:t>по новому отчету оценщика.</w:t>
      </w:r>
    </w:p>
    <w:p w14:paraId="25C04036" w14:textId="2C451951" w:rsidR="00221FB2" w:rsidRPr="00221FB2" w:rsidRDefault="00221FB2" w:rsidP="00444DF4">
      <w:pPr>
        <w:pStyle w:val="a7"/>
        <w:ind w:firstLine="567"/>
        <w:jc w:val="both"/>
        <w:rPr>
          <w:spacing w:val="-1"/>
          <w:sz w:val="24"/>
          <w:szCs w:val="24"/>
          <w:lang w:val="ru-RU"/>
        </w:rPr>
      </w:pPr>
      <w:r w:rsidRPr="00221FB2">
        <w:rPr>
          <w:spacing w:val="-1"/>
          <w:sz w:val="24"/>
          <w:szCs w:val="24"/>
          <w:lang w:val="ru-RU"/>
        </w:rPr>
        <w:t xml:space="preserve">Арендодатель обязан предупредить Арендатора об изменении размера арендной платы </w:t>
      </w:r>
      <w:r w:rsidR="00DE12D1">
        <w:rPr>
          <w:spacing w:val="-1"/>
          <w:sz w:val="24"/>
          <w:szCs w:val="24"/>
          <w:lang w:val="ru-RU"/>
        </w:rPr>
        <w:br/>
      </w:r>
      <w:r w:rsidRPr="00221FB2">
        <w:rPr>
          <w:spacing w:val="-1"/>
          <w:sz w:val="24"/>
          <w:szCs w:val="24"/>
          <w:lang w:val="ru-RU"/>
        </w:rPr>
        <w:t>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14:paraId="5B6C1D00" w14:textId="71E8F81D"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3.8. Одновременно с уплатой первого фиксированного платежа Арендатор вносит </w:t>
      </w:r>
      <w:r w:rsidR="00DE12D1">
        <w:rPr>
          <w:spacing w:val="-1"/>
          <w:sz w:val="24"/>
          <w:szCs w:val="24"/>
          <w:lang w:val="ru-RU"/>
        </w:rPr>
        <w:br/>
      </w:r>
      <w:r w:rsidR="00221FB2" w:rsidRPr="00221FB2">
        <w:rPr>
          <w:spacing w:val="-1"/>
          <w:sz w:val="24"/>
          <w:szCs w:val="24"/>
          <w:lang w:val="ru-RU"/>
        </w:rPr>
        <w:t>на расчетный счет Арендодателя гаранти</w:t>
      </w:r>
      <w:r w:rsidR="00444DF4">
        <w:rPr>
          <w:spacing w:val="-1"/>
          <w:sz w:val="24"/>
          <w:szCs w:val="24"/>
          <w:lang w:val="ru-RU"/>
        </w:rPr>
        <w:t>йный взнос, составляющий ______ (__________</w:t>
      </w:r>
      <w:r w:rsidR="00221FB2" w:rsidRPr="00221FB2">
        <w:rPr>
          <w:spacing w:val="-1"/>
          <w:sz w:val="24"/>
          <w:szCs w:val="24"/>
          <w:lang w:val="ru-RU"/>
        </w:rPr>
        <w:t>) рублей 00 ко</w:t>
      </w:r>
      <w:r w:rsidR="00444DF4">
        <w:rPr>
          <w:spacing w:val="-1"/>
          <w:sz w:val="24"/>
          <w:szCs w:val="24"/>
          <w:lang w:val="ru-RU"/>
        </w:rPr>
        <w:t>пеек, в том числе НДС 20% (_______ руб. ____</w:t>
      </w:r>
      <w:r w:rsidR="00221FB2" w:rsidRPr="00221FB2">
        <w:rPr>
          <w:spacing w:val="-1"/>
          <w:sz w:val="24"/>
          <w:szCs w:val="24"/>
          <w:lang w:val="ru-RU"/>
        </w:rPr>
        <w:t xml:space="preserve"> коп.). Сумма гарантийного взноса подлежит зачету при расчетах за последний месяц аренды.</w:t>
      </w:r>
    </w:p>
    <w:p w14:paraId="5DA16A7B" w14:textId="77777777" w:rsidR="00221FB2" w:rsidRPr="00221FB2" w:rsidRDefault="00221FB2" w:rsidP="00444DF4">
      <w:pPr>
        <w:pStyle w:val="a7"/>
        <w:ind w:firstLine="708"/>
        <w:jc w:val="both"/>
        <w:rPr>
          <w:spacing w:val="-1"/>
          <w:sz w:val="24"/>
          <w:szCs w:val="24"/>
          <w:lang w:val="ru-RU"/>
        </w:rPr>
      </w:pPr>
      <w:r w:rsidRPr="00221FB2">
        <w:rPr>
          <w:spacing w:val="-1"/>
          <w:sz w:val="24"/>
          <w:szCs w:val="24"/>
          <w:lang w:val="ru-RU"/>
        </w:rPr>
        <w:t>Арендодатель имеет право производить вычеты из полученной им суммы гарантийного взноса в следующих размерах:</w:t>
      </w:r>
    </w:p>
    <w:p w14:paraId="147ED697" w14:textId="77777777" w:rsidR="00221FB2" w:rsidRPr="00221FB2" w:rsidRDefault="00221FB2" w:rsidP="00444DF4">
      <w:pPr>
        <w:pStyle w:val="a7"/>
        <w:jc w:val="both"/>
        <w:rPr>
          <w:spacing w:val="-1"/>
          <w:sz w:val="24"/>
          <w:szCs w:val="24"/>
          <w:lang w:val="ru-RU"/>
        </w:rPr>
      </w:pPr>
      <w:r w:rsidRPr="00221FB2">
        <w:rPr>
          <w:spacing w:val="-1"/>
          <w:sz w:val="24"/>
          <w:szCs w:val="24"/>
          <w:lang w:val="ru-RU"/>
        </w:rPr>
        <w:t>- в размере сумм убытков, понесенных Арендодателем в результате повреждения Объекта, произошедших по причине неисполнения /ненадлежащего/ исполнения Арендатором своих обязательств по Договору</w:t>
      </w:r>
      <w:r w:rsidR="004B2274">
        <w:rPr>
          <w:spacing w:val="-1"/>
          <w:sz w:val="24"/>
          <w:szCs w:val="24"/>
          <w:lang w:val="ru-RU"/>
        </w:rPr>
        <w:t>.</w:t>
      </w:r>
    </w:p>
    <w:p w14:paraId="60FB1387" w14:textId="11835983"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3.9. Арендатор оплачивает услуги Арендодателя по обеспечению организации пропускного режима и контроля въезда-выезда автотранспорта на территорию Арендодателя и обеспечению организации транспортных услуг, в соответствии с тарифами, установленными в Приложении №3 к настоящему Договору.</w:t>
      </w:r>
    </w:p>
    <w:p w14:paraId="1B29167C" w14:textId="77777777" w:rsidR="00221FB2" w:rsidRPr="00221FB2" w:rsidRDefault="00221FB2" w:rsidP="00444DF4">
      <w:pPr>
        <w:tabs>
          <w:tab w:val="left" w:leader="underscore" w:pos="-426"/>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 оплачивает указанные услуги не позднее 3 (трех) банковских дней после выставления Арендодателем соответствующего счета.</w:t>
      </w:r>
    </w:p>
    <w:p w14:paraId="125050DE" w14:textId="79A6E7CF" w:rsidR="00221FB2" w:rsidRPr="00221FB2" w:rsidRDefault="00221FB2" w:rsidP="000A114F">
      <w:pPr>
        <w:pStyle w:val="a7"/>
        <w:jc w:val="both"/>
        <w:rPr>
          <w:spacing w:val="-1"/>
          <w:sz w:val="24"/>
          <w:szCs w:val="24"/>
          <w:lang w:val="ru-RU"/>
        </w:rPr>
      </w:pPr>
      <w:r w:rsidRPr="00221FB2">
        <w:rPr>
          <w:spacing w:val="-1"/>
          <w:sz w:val="24"/>
          <w:szCs w:val="24"/>
          <w:lang w:val="ru-RU"/>
        </w:rPr>
        <w:t xml:space="preserve">        Арендодатель вправе один раз в год изменить стоимость предоставляемых услуг.</w:t>
      </w:r>
    </w:p>
    <w:p w14:paraId="2E3B0282" w14:textId="77777777" w:rsidR="00221FB2" w:rsidRPr="00221FB2" w:rsidRDefault="00221FB2" w:rsidP="00444DF4">
      <w:pPr>
        <w:pStyle w:val="a7"/>
        <w:jc w:val="both"/>
        <w:rPr>
          <w:spacing w:val="-1"/>
          <w:sz w:val="24"/>
          <w:szCs w:val="24"/>
          <w:lang w:val="ru-RU"/>
        </w:rPr>
      </w:pPr>
    </w:p>
    <w:p w14:paraId="28DBEEFF" w14:textId="77777777" w:rsidR="00221FB2" w:rsidRPr="00221FB2" w:rsidRDefault="00221FB2" w:rsidP="004B2274">
      <w:pPr>
        <w:pStyle w:val="a7"/>
        <w:spacing w:line="276" w:lineRule="auto"/>
        <w:jc w:val="center"/>
        <w:rPr>
          <w:spacing w:val="-1"/>
          <w:sz w:val="24"/>
          <w:szCs w:val="24"/>
          <w:lang w:val="ru-RU"/>
        </w:rPr>
      </w:pPr>
      <w:r w:rsidRPr="00221FB2">
        <w:rPr>
          <w:spacing w:val="-1"/>
          <w:sz w:val="24"/>
          <w:szCs w:val="24"/>
          <w:lang w:val="ru-RU"/>
        </w:rPr>
        <w:t>4. ПОРЯДОК ВОЗВРАТА АРЕНДУЕМОГО ПОМЕЩЕНИЯ АРЕНДОДАТЕЛЮ</w:t>
      </w:r>
    </w:p>
    <w:p w14:paraId="186C8834" w14:textId="1317F25A" w:rsidR="00221FB2" w:rsidRPr="00221FB2" w:rsidRDefault="00221FB2" w:rsidP="00444DF4">
      <w:pPr>
        <w:pStyle w:val="a7"/>
        <w:jc w:val="both"/>
        <w:rPr>
          <w:spacing w:val="-1"/>
          <w:sz w:val="24"/>
          <w:szCs w:val="24"/>
          <w:lang w:val="ru-RU"/>
        </w:rPr>
      </w:pPr>
      <w:r w:rsidRPr="00221FB2">
        <w:rPr>
          <w:spacing w:val="-1"/>
          <w:sz w:val="24"/>
          <w:szCs w:val="24"/>
          <w:lang w:val="ru-RU"/>
        </w:rPr>
        <w:t xml:space="preserve">  </w:t>
      </w:r>
      <w:r w:rsidR="004B2274">
        <w:rPr>
          <w:spacing w:val="-1"/>
          <w:sz w:val="24"/>
          <w:szCs w:val="24"/>
          <w:lang w:val="ru-RU"/>
        </w:rPr>
        <w:t xml:space="preserve">   </w:t>
      </w:r>
      <w:r w:rsidR="006269E2">
        <w:rPr>
          <w:spacing w:val="-1"/>
          <w:sz w:val="24"/>
          <w:szCs w:val="24"/>
          <w:lang w:val="ru-RU"/>
        </w:rPr>
        <w:t xml:space="preserve"> </w:t>
      </w:r>
      <w:r w:rsidR="004B2274">
        <w:rPr>
          <w:spacing w:val="-1"/>
          <w:sz w:val="24"/>
          <w:szCs w:val="24"/>
          <w:lang w:val="ru-RU"/>
        </w:rPr>
        <w:t xml:space="preserve"> </w:t>
      </w:r>
      <w:r w:rsidRPr="00221FB2">
        <w:rPr>
          <w:spacing w:val="-1"/>
          <w:sz w:val="24"/>
          <w:szCs w:val="24"/>
          <w:lang w:val="ru-RU"/>
        </w:rPr>
        <w:t xml:space="preserve">4.1. 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w:t>
      </w:r>
      <w:r w:rsidR="00DE12D1">
        <w:rPr>
          <w:spacing w:val="-1"/>
          <w:sz w:val="24"/>
          <w:szCs w:val="24"/>
          <w:lang w:val="ru-RU"/>
        </w:rPr>
        <w:br/>
      </w:r>
      <w:r w:rsidRPr="00221FB2">
        <w:rPr>
          <w:spacing w:val="-1"/>
          <w:sz w:val="24"/>
          <w:szCs w:val="24"/>
          <w:lang w:val="ru-RU"/>
        </w:rPr>
        <w:t>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14:paraId="16B1E505" w14:textId="18B92DCE"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4.2. Арендуемый Объект должен быть передан Арендодателю в том же состоянии, в котором он был передан Арендатору с учетом нормального износа (если применимо), </w:t>
      </w:r>
      <w:r w:rsidR="00DE12D1">
        <w:rPr>
          <w:spacing w:val="-1"/>
          <w:sz w:val="24"/>
          <w:szCs w:val="24"/>
          <w:lang w:val="ru-RU"/>
        </w:rPr>
        <w:br/>
      </w:r>
      <w:r w:rsidR="00221FB2" w:rsidRPr="00221FB2">
        <w:rPr>
          <w:spacing w:val="-1"/>
          <w:sz w:val="24"/>
          <w:szCs w:val="24"/>
          <w:lang w:val="ru-RU"/>
        </w:rPr>
        <w:t>а также безвозмездно переданы все произведенные на арендуемом Объекте улучшения, неотделимые без вреда для имущества.</w:t>
      </w:r>
    </w:p>
    <w:p w14:paraId="41ABB826" w14:textId="7777777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4.3. 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14:paraId="73C460A5" w14:textId="131EF9C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4.4. Арендатор обязан представить Объект готовым к осмотру и передаче Арендодателю </w:t>
      </w:r>
      <w:r w:rsidR="00DE12D1">
        <w:rPr>
          <w:spacing w:val="-1"/>
          <w:sz w:val="24"/>
          <w:szCs w:val="24"/>
          <w:lang w:val="ru-RU"/>
        </w:rPr>
        <w:br/>
      </w:r>
      <w:r w:rsidR="00221FB2" w:rsidRPr="00221FB2">
        <w:rPr>
          <w:spacing w:val="-1"/>
          <w:sz w:val="24"/>
          <w:szCs w:val="24"/>
          <w:lang w:val="ru-RU"/>
        </w:rPr>
        <w:t>в день окончания срока действия настоящего Договора.</w:t>
      </w:r>
    </w:p>
    <w:p w14:paraId="4FBC87C9"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Датой окончания сро</w:t>
      </w:r>
      <w:r w:rsidR="004B2274">
        <w:rPr>
          <w:spacing w:val="-1"/>
          <w:sz w:val="24"/>
          <w:szCs w:val="24"/>
          <w:lang w:val="ru-RU"/>
        </w:rPr>
        <w:t xml:space="preserve">ка действия настоящего Договора </w:t>
      </w:r>
      <w:r w:rsidRPr="00221FB2">
        <w:rPr>
          <w:spacing w:val="-1"/>
          <w:sz w:val="24"/>
          <w:szCs w:val="24"/>
          <w:lang w:val="ru-RU"/>
        </w:rPr>
        <w:t>является:</w:t>
      </w:r>
    </w:p>
    <w:p w14:paraId="0EB20EF4"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указанная в соглашении о расторжении Договора;</w:t>
      </w:r>
    </w:p>
    <w:p w14:paraId="5FF44D74"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14:paraId="3A4C386D"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 дата в соответствии с п. 1.5. Договора.</w:t>
      </w:r>
    </w:p>
    <w:p w14:paraId="191D8CE9" w14:textId="2660F4C7"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4.5. В случае если по истечении срока действия, либо к моменту расторжения настоящего </w:t>
      </w:r>
      <w:r w:rsidR="00221FB2" w:rsidRPr="00221FB2">
        <w:rPr>
          <w:spacing w:val="-1"/>
          <w:sz w:val="24"/>
          <w:szCs w:val="24"/>
          <w:lang w:val="ru-RU"/>
        </w:rPr>
        <w:lastRenderedPageBreak/>
        <w:t>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14:paraId="1DB37BEC" w14:textId="709B3395" w:rsidR="00221FB2" w:rsidRPr="00221FB2" w:rsidRDefault="004B2274"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4.6. Арендодателю должны быть переданы все произведенные перестройки и переделки, </w:t>
      </w:r>
      <w:r w:rsidR="00DE12D1">
        <w:rPr>
          <w:spacing w:val="-1"/>
          <w:sz w:val="24"/>
          <w:szCs w:val="24"/>
          <w:lang w:val="ru-RU"/>
        </w:rPr>
        <w:br/>
      </w:r>
      <w:r w:rsidR="00221FB2" w:rsidRPr="00221FB2">
        <w:rPr>
          <w:spacing w:val="-1"/>
          <w:sz w:val="24"/>
          <w:szCs w:val="24"/>
          <w:lang w:val="ru-RU"/>
        </w:rPr>
        <w:t>а также улучшения, неотделимые без вреда для конструкций и интерьера Объекта.</w:t>
      </w:r>
    </w:p>
    <w:p w14:paraId="09A5C5D5"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Стоимость неотделимых улучшений может быть полностью или частично возмещена Арендодателю в счет арендной платы до окончания срока аренды при условии письменного предварительного согласования с Арендатор</w:t>
      </w:r>
      <w:r w:rsidR="004B2274">
        <w:rPr>
          <w:spacing w:val="-1"/>
          <w:sz w:val="24"/>
          <w:szCs w:val="24"/>
          <w:lang w:val="ru-RU"/>
        </w:rPr>
        <w:t xml:space="preserve">ом подлежащей возмещению суммы. </w:t>
      </w:r>
      <w:r w:rsidRPr="00221FB2">
        <w:rPr>
          <w:spacing w:val="-1"/>
          <w:sz w:val="24"/>
          <w:szCs w:val="24"/>
          <w:lang w:val="ru-RU"/>
        </w:rPr>
        <w:t>По окончании Договора стоимость неотделимых улучшений не возмещается.</w:t>
      </w:r>
    </w:p>
    <w:p w14:paraId="37A33F97" w14:textId="77777777" w:rsidR="00221FB2" w:rsidRDefault="00221FB2" w:rsidP="00444DF4">
      <w:pPr>
        <w:pStyle w:val="a7"/>
        <w:jc w:val="both"/>
        <w:rPr>
          <w:spacing w:val="-1"/>
          <w:sz w:val="24"/>
          <w:szCs w:val="24"/>
          <w:lang w:val="ru-RU"/>
        </w:rPr>
      </w:pPr>
      <w:r w:rsidRPr="00221FB2">
        <w:rPr>
          <w:spacing w:val="-1"/>
          <w:sz w:val="24"/>
          <w:szCs w:val="24"/>
          <w:lang w:val="ru-RU"/>
        </w:rPr>
        <w:t xml:space="preserve">         Произведенные Арендатором отделимые улучшения арендуемого Объекта являются собственностью Арендатора.</w:t>
      </w:r>
    </w:p>
    <w:p w14:paraId="0CCB5B13" w14:textId="77777777" w:rsidR="000A114F" w:rsidRPr="00221FB2" w:rsidRDefault="000A114F" w:rsidP="00444DF4">
      <w:pPr>
        <w:pStyle w:val="a7"/>
        <w:jc w:val="both"/>
        <w:rPr>
          <w:spacing w:val="-1"/>
          <w:sz w:val="24"/>
          <w:szCs w:val="24"/>
          <w:lang w:val="ru-RU"/>
        </w:rPr>
      </w:pPr>
    </w:p>
    <w:p w14:paraId="7071ABDC" w14:textId="77777777" w:rsidR="00221FB2" w:rsidRPr="00221FB2" w:rsidRDefault="00221FB2" w:rsidP="004B2274">
      <w:pPr>
        <w:widowControl w:val="0"/>
        <w:tabs>
          <w:tab w:val="left" w:pos="281"/>
        </w:tabs>
        <w:spacing w:after="0"/>
        <w:ind w:right="16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5. ОТВЕТСТВЕННОСТЬ СТОРОН</w:t>
      </w:r>
    </w:p>
    <w:p w14:paraId="53DB0D75" w14:textId="77777777"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15A02922" w14:textId="0D16CB4D"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 xml:space="preserve">в размере 0,1% подлежащей уплате суммы за каждый день просрочки. </w:t>
      </w:r>
    </w:p>
    <w:p w14:paraId="3C56B8D8" w14:textId="3E81F94D" w:rsidR="00221FB2" w:rsidRPr="00221FB2" w:rsidRDefault="004B2274" w:rsidP="00444DF4">
      <w:pPr>
        <w:widowControl w:val="0"/>
        <w:tabs>
          <w:tab w:val="left" w:pos="1089"/>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5.3. В случае нарушения Арендатором п. 2.2.10 Договора, Арендодатель вправе потребовать от Арендатора уплаты штрафа в размере ежемесячной арендной платы, указанной в п. 3.1 настоящего Договора.</w:t>
      </w:r>
    </w:p>
    <w:p w14:paraId="65FE18D9" w14:textId="77777777" w:rsidR="00221FB2" w:rsidRPr="00221FB2" w:rsidRDefault="004B2274" w:rsidP="00444DF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5.4.  При просрочке оплаты в соответствии с разделом 3 настоящего Договора Арендодатель вправе ограничить доступ Арендатора на Объект.</w:t>
      </w:r>
    </w:p>
    <w:p w14:paraId="600C29A0" w14:textId="1B45DEE2" w:rsidR="004B2274"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20% от суммы ежемесячной арендной платы за нарушение каждого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из вышеназванных условий.</w:t>
      </w:r>
    </w:p>
    <w:p w14:paraId="4DA5D570" w14:textId="77777777" w:rsidR="004B2274"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5.6. 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из фактического срока, в течение которого Арендатор пользовался помещениями.</w:t>
      </w:r>
    </w:p>
    <w:p w14:paraId="6DF9FC42" w14:textId="77777777" w:rsidR="00221FB2" w:rsidRPr="00221FB2" w:rsidRDefault="004B2274" w:rsidP="004B2274">
      <w:pPr>
        <w:widowControl w:val="0"/>
        <w:tabs>
          <w:tab w:val="left" w:pos="1226"/>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5.7. В случае несвоевременной оплаты Арендатором (свыше двух месяцев) платежей, предусмотренных п. 3.1 Договора, а также в случае неисполнения Арендатором п. 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14:paraId="2A4F5043" w14:textId="77777777" w:rsidR="00221FB2" w:rsidRPr="00221FB2" w:rsidRDefault="00221FB2" w:rsidP="00444DF4">
      <w:pPr>
        <w:widowControl w:val="0"/>
        <w:tabs>
          <w:tab w:val="left" w:pos="1226"/>
        </w:tabs>
        <w:spacing w:after="0" w:line="240" w:lineRule="auto"/>
        <w:ind w:right="-2" w:firstLine="580"/>
        <w:jc w:val="both"/>
        <w:rPr>
          <w:rFonts w:ascii="Times New Roman" w:eastAsia="Times New Roman" w:hAnsi="Times New Roman" w:cs="Times New Roman"/>
          <w:spacing w:val="-1"/>
          <w:sz w:val="24"/>
          <w:szCs w:val="24"/>
        </w:rPr>
      </w:pPr>
    </w:p>
    <w:p w14:paraId="3FC6DD8D" w14:textId="77777777" w:rsidR="00221FB2" w:rsidRPr="00221FB2" w:rsidRDefault="00221FB2" w:rsidP="004B2274">
      <w:pPr>
        <w:widowControl w:val="0"/>
        <w:tabs>
          <w:tab w:val="left" w:pos="1226"/>
        </w:tabs>
        <w:spacing w:after="0"/>
        <w:ind w:right="-2" w:firstLine="58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6. ОБСТОЯТЕЛЬСТВА НЕПРЕОДОЛИМОЙ СИЛЫ</w:t>
      </w:r>
    </w:p>
    <w:p w14:paraId="4B2E4170" w14:textId="77777777" w:rsidR="00221FB2" w:rsidRP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возникшие после заключения настоящего Договора, которые Сторона не могла ни предвидеть, ни предотвратить разумными мерами.</w:t>
      </w:r>
    </w:p>
    <w:p w14:paraId="48915003" w14:textId="77777777" w:rsidR="00221FB2" w:rsidRP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w:t>
      </w:r>
      <w:r w:rsidR="007D659A">
        <w:rPr>
          <w:rFonts w:ascii="Times New Roman" w:eastAsia="Times New Roman" w:hAnsi="Times New Roman" w:cs="Times New Roman"/>
          <w:spacing w:val="-1"/>
          <w:sz w:val="24"/>
          <w:szCs w:val="24"/>
        </w:rPr>
        <w:t>их обстоятельств в течение 14 (ч</w:t>
      </w:r>
      <w:r w:rsidR="00221FB2" w:rsidRPr="00221FB2">
        <w:rPr>
          <w:rFonts w:ascii="Times New Roman" w:eastAsia="Times New Roman" w:hAnsi="Times New Roman" w:cs="Times New Roman"/>
          <w:spacing w:val="-1"/>
          <w:sz w:val="24"/>
          <w:szCs w:val="24"/>
        </w:rPr>
        <w:t>етырнадцати) дней известить о них другую Сторону. Наступление указанных обстоятельств должно быть подтверждено справкой компетентного органа.</w:t>
      </w:r>
    </w:p>
    <w:p w14:paraId="09B75344" w14:textId="77777777" w:rsidR="00221FB2" w:rsidRDefault="004B2274"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6.3.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590218D1" w14:textId="77777777" w:rsidR="000A114F" w:rsidRPr="00221FB2" w:rsidRDefault="000A114F" w:rsidP="00444DF4">
      <w:pPr>
        <w:widowControl w:val="0"/>
        <w:tabs>
          <w:tab w:val="left" w:pos="1143"/>
        </w:tabs>
        <w:spacing w:after="0" w:line="240" w:lineRule="auto"/>
        <w:ind w:right="-2"/>
        <w:jc w:val="both"/>
        <w:rPr>
          <w:rFonts w:ascii="Times New Roman" w:eastAsia="Times New Roman" w:hAnsi="Times New Roman" w:cs="Times New Roman"/>
          <w:spacing w:val="-1"/>
          <w:sz w:val="24"/>
          <w:szCs w:val="24"/>
        </w:rPr>
      </w:pPr>
    </w:p>
    <w:p w14:paraId="407EDDD9" w14:textId="77777777" w:rsidR="00221FB2" w:rsidRPr="00221FB2" w:rsidRDefault="00221FB2" w:rsidP="004B2274">
      <w:pPr>
        <w:widowControl w:val="0"/>
        <w:tabs>
          <w:tab w:val="left" w:pos="270"/>
        </w:tabs>
        <w:spacing w:after="0"/>
        <w:ind w:left="142" w:right="16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7. КОНФИДЕНЦИАЛЬНОСТЬ</w:t>
      </w:r>
    </w:p>
    <w:p w14:paraId="5E119217" w14:textId="62844AC2" w:rsidR="00221FB2" w:rsidRDefault="00221FB2" w:rsidP="00444DF4">
      <w:pPr>
        <w:spacing w:after="0" w:line="240" w:lineRule="auto"/>
        <w:ind w:right="-2"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Вся информация, ставшая известной Сторонам по настоящему Договору в процессе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его исполнения, является коммерческой тайной и не подлежит разглашению Сторонами, не иначе как исключительно по согласованию Сторон.</w:t>
      </w:r>
    </w:p>
    <w:p w14:paraId="631E6866" w14:textId="77777777" w:rsidR="000A114F" w:rsidRPr="00221FB2" w:rsidRDefault="000A114F" w:rsidP="00444DF4">
      <w:pPr>
        <w:spacing w:after="0" w:line="240" w:lineRule="auto"/>
        <w:ind w:right="-2" w:firstLine="567"/>
        <w:jc w:val="both"/>
        <w:rPr>
          <w:rFonts w:ascii="Times New Roman" w:eastAsia="Times New Roman" w:hAnsi="Times New Roman" w:cs="Times New Roman"/>
          <w:spacing w:val="-1"/>
          <w:sz w:val="24"/>
          <w:szCs w:val="24"/>
        </w:rPr>
      </w:pPr>
    </w:p>
    <w:p w14:paraId="20980E69" w14:textId="77777777" w:rsidR="00221FB2" w:rsidRPr="00221FB2" w:rsidRDefault="00221FB2" w:rsidP="004B2274">
      <w:pPr>
        <w:widowControl w:val="0"/>
        <w:tabs>
          <w:tab w:val="left" w:pos="353"/>
        </w:tabs>
        <w:spacing w:after="0"/>
        <w:ind w:left="142"/>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8. ПОРЯДОК РАЗРЕШЕНИЯ СПОРОВ</w:t>
      </w:r>
    </w:p>
    <w:p w14:paraId="046DA791" w14:textId="197A2567" w:rsidR="00221FB2" w:rsidRPr="00221FB2" w:rsidRDefault="00221FB2" w:rsidP="00444DF4">
      <w:pPr>
        <w:spacing w:after="0" w:line="240" w:lineRule="auto"/>
        <w:ind w:right="20" w:firstLine="58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или недействительности, разрешаются путем арбитража, администрируемого Арбитражным учреждением при ООО</w:t>
      </w:r>
      <w:r w:rsidR="002C5B54">
        <w:rPr>
          <w:rFonts w:ascii="Times New Roman" w:eastAsia="Times New Roman" w:hAnsi="Times New Roman" w:cs="Times New Roman"/>
          <w:spacing w:val="-1"/>
          <w:sz w:val="24"/>
          <w:szCs w:val="24"/>
        </w:rPr>
        <w:t>Р</w:t>
      </w:r>
      <w:r w:rsidRPr="00221FB2">
        <w:rPr>
          <w:rFonts w:ascii="Times New Roman" w:eastAsia="Times New Roman" w:hAnsi="Times New Roman" w:cs="Times New Roman"/>
          <w:spacing w:val="-1"/>
          <w:sz w:val="24"/>
          <w:szCs w:val="24"/>
        </w:rPr>
        <w:t xml:space="preserve"> «</w:t>
      </w:r>
      <w:proofErr w:type="spellStart"/>
      <w:r w:rsidRPr="00221FB2">
        <w:rPr>
          <w:rFonts w:ascii="Times New Roman" w:eastAsia="Times New Roman" w:hAnsi="Times New Roman" w:cs="Times New Roman"/>
          <w:spacing w:val="-1"/>
          <w:sz w:val="24"/>
          <w:szCs w:val="24"/>
        </w:rPr>
        <w:t>СоюзМаш</w:t>
      </w:r>
      <w:proofErr w:type="spellEnd"/>
      <w:r w:rsidRPr="00221FB2">
        <w:rPr>
          <w:rFonts w:ascii="Times New Roman" w:eastAsia="Times New Roman" w:hAnsi="Times New Roman" w:cs="Times New Roman"/>
          <w:spacing w:val="-1"/>
          <w:sz w:val="24"/>
          <w:szCs w:val="24"/>
        </w:rPr>
        <w:t xml:space="preserve"> России» в соответствии с его</w:t>
      </w:r>
      <w:r w:rsidR="002C5B54">
        <w:rPr>
          <w:rFonts w:ascii="Times New Roman" w:eastAsia="Times New Roman" w:hAnsi="Times New Roman" w:cs="Times New Roman"/>
          <w:spacing w:val="-1"/>
          <w:sz w:val="24"/>
          <w:szCs w:val="24"/>
        </w:rPr>
        <w:t xml:space="preserve"> применимыми</w:t>
      </w:r>
      <w:r w:rsidRPr="00221FB2">
        <w:rPr>
          <w:rFonts w:ascii="Times New Roman" w:eastAsia="Times New Roman" w:hAnsi="Times New Roman" w:cs="Times New Roman"/>
          <w:spacing w:val="-1"/>
          <w:sz w:val="24"/>
          <w:szCs w:val="24"/>
        </w:rPr>
        <w:t xml:space="preserve">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DC21BD8" w14:textId="77777777" w:rsidR="00221FB2" w:rsidRPr="00221FB2" w:rsidRDefault="00221FB2" w:rsidP="000A114F">
      <w:pPr>
        <w:widowControl w:val="0"/>
        <w:spacing w:after="0" w:line="240" w:lineRule="auto"/>
        <w:jc w:val="both"/>
        <w:rPr>
          <w:rFonts w:ascii="Times New Roman" w:eastAsia="Times New Roman" w:hAnsi="Times New Roman" w:cs="Times New Roman"/>
          <w:spacing w:val="-1"/>
          <w:sz w:val="24"/>
          <w:szCs w:val="24"/>
        </w:rPr>
      </w:pPr>
    </w:p>
    <w:p w14:paraId="1AB33A30" w14:textId="77777777" w:rsidR="00221FB2" w:rsidRPr="00221FB2" w:rsidRDefault="00221FB2" w:rsidP="004B2274">
      <w:pPr>
        <w:widowControl w:val="0"/>
        <w:spacing w:after="0"/>
        <w:ind w:left="142"/>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 ОДНОСТОРОННЕЕ РАСТОРЖЕНИЕ ДОГОВОРА</w:t>
      </w:r>
    </w:p>
    <w:p w14:paraId="68CBFBB5" w14:textId="6C8DC521" w:rsidR="00221FB2" w:rsidRPr="00221FB2" w:rsidRDefault="00221FB2" w:rsidP="00444DF4">
      <w:pPr>
        <w:widowControl w:val="0"/>
        <w:spacing w:after="0" w:line="240" w:lineRule="auto"/>
        <w:ind w:firstLine="540"/>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9.1. Арендодатель вправе отказаться от исполнения настоящего Договора полностью или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в части, письменно уведомив Арендатора не менее чем за </w:t>
      </w:r>
      <w:r w:rsidR="00DE12D1">
        <w:rPr>
          <w:rFonts w:ascii="Times New Roman" w:eastAsia="Times New Roman" w:hAnsi="Times New Roman" w:cs="Times New Roman"/>
          <w:spacing w:val="-1"/>
          <w:sz w:val="24"/>
          <w:szCs w:val="24"/>
        </w:rPr>
        <w:t>20</w:t>
      </w:r>
      <w:r w:rsidRPr="00221FB2">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двадцать</w:t>
      </w:r>
      <w:r w:rsidRPr="00221FB2">
        <w:rPr>
          <w:rFonts w:ascii="Times New Roman" w:eastAsia="Times New Roman" w:hAnsi="Times New Roman" w:cs="Times New Roman"/>
          <w:spacing w:val="-1"/>
          <w:sz w:val="24"/>
          <w:szCs w:val="24"/>
        </w:rPr>
        <w:t xml:space="preserve">) календарных дней,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в любом из следующих случаев:</w:t>
      </w:r>
    </w:p>
    <w:p w14:paraId="74843866" w14:textId="77777777"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9.1.1. при использовании Объекта Арендатором не в соответствии с условиями настоящего Договора;</w:t>
      </w:r>
    </w:p>
    <w:p w14:paraId="0F74A59B" w14:textId="77777777"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9.1.2. при нарушении арендатором обязательств, предусмотренных Разделом 2 настоящего Договора;</w:t>
      </w:r>
    </w:p>
    <w:p w14:paraId="0901EB3A" w14:textId="77777777"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9.1.3. при существенном ухудшении состояния Объекта вне зависимости от вины Арендатора;</w:t>
      </w:r>
    </w:p>
    <w:p w14:paraId="29A9C13A" w14:textId="15D082D2" w:rsidR="00221FB2" w:rsidRPr="00221FB2" w:rsidRDefault="00221FB2" w:rsidP="00444DF4">
      <w:pPr>
        <w:widowControl w:val="0"/>
        <w:spacing w:after="0" w:line="240" w:lineRule="auto"/>
        <w:ind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9.1.4. при просрочке внесения арендной платы в полном размере как фиксированной,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так и переменной (если применимо) более двух раз и более чем за 5 (пять) рабочих дней после наступления срока очередного платежа;</w:t>
      </w:r>
    </w:p>
    <w:p w14:paraId="7066878A" w14:textId="1C3A0D7B"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9.2.</w:t>
      </w:r>
      <w:r w:rsid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Арендодатель вправе по своему желанию расторгнуть настоящий Договор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 xml:space="preserve">в одностороннем внесудебном порядке, предварительно письменно уведомив Арендатора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не менее чем за 15 (пятнадцать) календарных дней до предполагаемого дня расторжения.</w:t>
      </w:r>
    </w:p>
    <w:p w14:paraId="286A9F30" w14:textId="7A23DDDB"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9.3. </w:t>
      </w:r>
      <w:r w:rsidR="00221FB2" w:rsidRPr="00221FB2">
        <w:rPr>
          <w:rFonts w:ascii="Times New Roman" w:eastAsia="Times New Roman" w:hAnsi="Times New Roman" w:cs="Times New Roman"/>
          <w:spacing w:val="-1"/>
          <w:sz w:val="24"/>
          <w:szCs w:val="24"/>
        </w:rPr>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за 30 (тридцать) календарных дней до даты расторжения.</w:t>
      </w:r>
    </w:p>
    <w:p w14:paraId="1D69B733" w14:textId="4D0300E9"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9.4. Настоящий Договор считается расторгнутым или измененным с даты, указанной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в уведомлении Арендодателя / Арендатора, направленном в соответствии с пунктом 9.1, 9.2 или пунктом 9.3 настоящего Договора.</w:t>
      </w:r>
    </w:p>
    <w:p w14:paraId="7BA5F34B" w14:textId="1FDE738D"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9.5. При расторжении настоящего Договора Арендатор обязан возвратить</w:t>
      </w:r>
      <w:r w:rsidR="00DE12D1">
        <w:rPr>
          <w:rFonts w:ascii="Times New Roman" w:eastAsia="Times New Roman" w:hAnsi="Times New Roman" w:cs="Times New Roman"/>
          <w:spacing w:val="-1"/>
          <w:sz w:val="24"/>
          <w:szCs w:val="24"/>
        </w:rPr>
        <w:t xml:space="preserve"> </w:t>
      </w:r>
      <w:r w:rsidR="00DE12D1" w:rsidRPr="00221FB2">
        <w:rPr>
          <w:rFonts w:ascii="Times New Roman" w:eastAsia="Times New Roman" w:hAnsi="Times New Roman" w:cs="Times New Roman"/>
          <w:spacing w:val="-1"/>
          <w:sz w:val="24"/>
          <w:szCs w:val="24"/>
        </w:rPr>
        <w:t>помещения Арендодателю</w:t>
      </w:r>
      <w:r w:rsidR="00221FB2" w:rsidRPr="00221FB2">
        <w:rPr>
          <w:rFonts w:ascii="Times New Roman" w:eastAsia="Times New Roman" w:hAnsi="Times New Roman" w:cs="Times New Roman"/>
          <w:spacing w:val="-1"/>
          <w:sz w:val="24"/>
          <w:szCs w:val="24"/>
        </w:rPr>
        <w:t xml:space="preserve"> в срок, указанный в уведомлении Арендодателя.</w:t>
      </w:r>
    </w:p>
    <w:p w14:paraId="2873874C" w14:textId="77777777" w:rsidR="00221FB2" w:rsidRPr="00221FB2" w:rsidRDefault="00C77959" w:rsidP="00444DF4">
      <w:pPr>
        <w:widowControl w:val="0"/>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9.6. В случае досрочного расторжения настоящего Договора Стороны должны произвести сверку взаиморасчетов.</w:t>
      </w:r>
    </w:p>
    <w:p w14:paraId="731A3C9B" w14:textId="77777777" w:rsidR="00221FB2" w:rsidRPr="00221FB2" w:rsidRDefault="00221FB2" w:rsidP="00444DF4">
      <w:pPr>
        <w:widowControl w:val="0"/>
        <w:spacing w:after="0" w:line="240" w:lineRule="auto"/>
        <w:jc w:val="both"/>
        <w:rPr>
          <w:rFonts w:ascii="Times New Roman" w:eastAsia="Times New Roman" w:hAnsi="Times New Roman" w:cs="Times New Roman"/>
          <w:spacing w:val="-1"/>
          <w:sz w:val="24"/>
          <w:szCs w:val="24"/>
        </w:rPr>
      </w:pPr>
    </w:p>
    <w:p w14:paraId="509409E2" w14:textId="77777777" w:rsidR="00221FB2" w:rsidRPr="00221FB2" w:rsidRDefault="00221FB2" w:rsidP="00C77959">
      <w:pPr>
        <w:widowControl w:val="0"/>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10. ПРОЧИЕ УСЛОВИЯ</w:t>
      </w:r>
    </w:p>
    <w:p w14:paraId="5A4BFB71" w14:textId="3403A5D1" w:rsidR="00221FB2" w:rsidRPr="00221FB2" w:rsidRDefault="00C77959" w:rsidP="00444DF4">
      <w:pPr>
        <w:widowControl w:val="0"/>
        <w:tabs>
          <w:tab w:val="left" w:pos="-284"/>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без предварительного уведомления Арендатора в целях предотвращения или ликвидации таких чрезвычайных ситуаций или их последствий.</w:t>
      </w:r>
    </w:p>
    <w:p w14:paraId="2FF9FDCF" w14:textId="77777777" w:rsidR="00221FB2" w:rsidRPr="00221FB2" w:rsidRDefault="00221FB2" w:rsidP="00444DF4">
      <w:pPr>
        <w:tabs>
          <w:tab w:val="left" w:pos="-284"/>
          <w:tab w:val="left" w:leader="underscore" w:pos="9330"/>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 случае невозможности свободного доступа в помещения Арендодатель вправе привлекать специализированные предприятия и службы.</w:t>
      </w:r>
    </w:p>
    <w:p w14:paraId="248ACD49" w14:textId="0AFD023E" w:rsidR="00221FB2" w:rsidRPr="00221FB2" w:rsidRDefault="00221FB2" w:rsidP="00444DF4">
      <w:pPr>
        <w:tabs>
          <w:tab w:val="left" w:pos="-284"/>
          <w:tab w:val="left" w:leader="underscore" w:pos="9330"/>
        </w:tabs>
        <w:spacing w:after="0" w:line="240" w:lineRule="auto"/>
        <w:ind w:right="20" w:firstLine="567"/>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Доступ на Объект, осуществляемый без присутствия Арендатора, может фиксироваться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с помощью видеозаписи.</w:t>
      </w:r>
    </w:p>
    <w:p w14:paraId="7BF23040" w14:textId="252B4709" w:rsidR="00221FB2" w:rsidRPr="00221FB2" w:rsidRDefault="00221FB2" w:rsidP="00444DF4">
      <w:pPr>
        <w:widowControl w:val="0"/>
        <w:tabs>
          <w:tab w:val="left" w:pos="-284"/>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10.2. Представителем Арендодателя для обеспечения оперативного взаимодействия Сторон </w:t>
      </w:r>
      <w:r w:rsidRPr="00221FB2">
        <w:rPr>
          <w:rFonts w:ascii="Times New Roman" w:eastAsia="Times New Roman" w:hAnsi="Times New Roman" w:cs="Times New Roman"/>
          <w:spacing w:val="-1"/>
          <w:sz w:val="24"/>
          <w:szCs w:val="24"/>
        </w:rPr>
        <w:lastRenderedPageBreak/>
        <w:t xml:space="preserve">по настоящему Договору является главный инженер </w:t>
      </w:r>
      <w:r w:rsidR="00DE12D1">
        <w:rPr>
          <w:rFonts w:ascii="Times New Roman" w:eastAsia="Times New Roman" w:hAnsi="Times New Roman" w:cs="Times New Roman"/>
          <w:spacing w:val="-1"/>
          <w:sz w:val="24"/>
          <w:szCs w:val="24"/>
        </w:rPr>
        <w:t>Чуйченко Александр Николаевич</w:t>
      </w:r>
      <w:r w:rsidRPr="00221FB2">
        <w:rPr>
          <w:rFonts w:ascii="Times New Roman" w:eastAsia="Times New Roman" w:hAnsi="Times New Roman" w:cs="Times New Roman"/>
          <w:spacing w:val="-1"/>
          <w:sz w:val="24"/>
          <w:szCs w:val="24"/>
        </w:rPr>
        <w:t xml:space="preserve">, тел. (495) 302-94-88, poznsmash@yandex.ru.                                                                                                                                                                                  </w:t>
      </w:r>
    </w:p>
    <w:p w14:paraId="1531F313" w14:textId="0850F2CC"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10.3. Представителем Арендатора для обеспечения оперативного взаимодействия Сторон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по настоящ</w:t>
      </w:r>
      <w:r w:rsidR="00444DF4">
        <w:rPr>
          <w:rFonts w:ascii="Times New Roman" w:eastAsia="Times New Roman" w:hAnsi="Times New Roman" w:cs="Times New Roman"/>
          <w:spacing w:val="-1"/>
          <w:sz w:val="24"/>
          <w:szCs w:val="24"/>
        </w:rPr>
        <w:t>ему договору является _____________</w:t>
      </w:r>
      <w:r w:rsidRPr="00221FB2">
        <w:rPr>
          <w:rFonts w:ascii="Times New Roman" w:eastAsia="Times New Roman" w:hAnsi="Times New Roman" w:cs="Times New Roman"/>
          <w:spacing w:val="-1"/>
          <w:sz w:val="24"/>
          <w:szCs w:val="24"/>
        </w:rPr>
        <w:t>, тел. </w:t>
      </w:r>
      <w:r w:rsidR="00444DF4">
        <w:rPr>
          <w:rFonts w:ascii="Times New Roman" w:eastAsia="Times New Roman" w:hAnsi="Times New Roman"/>
          <w:spacing w:val="-1"/>
          <w:sz w:val="24"/>
          <w:szCs w:val="24"/>
        </w:rPr>
        <w:t xml:space="preserve">________, </w:t>
      </w:r>
      <w:proofErr w:type="gramStart"/>
      <w:r w:rsidR="00444DF4">
        <w:rPr>
          <w:rFonts w:ascii="Times New Roman" w:eastAsia="Times New Roman" w:hAnsi="Times New Roman"/>
          <w:spacing w:val="-1"/>
          <w:sz w:val="24"/>
          <w:szCs w:val="24"/>
          <w:lang w:val="en-US"/>
        </w:rPr>
        <w:t>e</w:t>
      </w:r>
      <w:r w:rsidR="00444DF4">
        <w:rPr>
          <w:rFonts w:ascii="Times New Roman" w:eastAsia="Times New Roman" w:hAnsi="Times New Roman"/>
          <w:spacing w:val="-1"/>
          <w:sz w:val="24"/>
          <w:szCs w:val="24"/>
        </w:rPr>
        <w:t>:</w:t>
      </w:r>
      <w:r w:rsidR="00444DF4">
        <w:rPr>
          <w:rFonts w:ascii="Times New Roman" w:eastAsia="Times New Roman" w:hAnsi="Times New Roman"/>
          <w:spacing w:val="-1"/>
          <w:sz w:val="24"/>
          <w:szCs w:val="24"/>
          <w:lang w:val="en-US"/>
        </w:rPr>
        <w:t>mail</w:t>
      </w:r>
      <w:proofErr w:type="gramEnd"/>
      <w:r w:rsidR="00444DF4">
        <w:rPr>
          <w:rFonts w:ascii="Times New Roman" w:eastAsia="Times New Roman" w:hAnsi="Times New Roman"/>
          <w:spacing w:val="-1"/>
          <w:sz w:val="24"/>
          <w:szCs w:val="24"/>
        </w:rPr>
        <w:t>________.</w:t>
      </w:r>
    </w:p>
    <w:p w14:paraId="3846E211" w14:textId="77777777"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10.4. Все уведомления, направленные в рамках настоящего Договора, должны представляться как Арендодателю, так и Арендатору письменно на русском языке по электронной почте, указанной в п. 10.2 или п.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14:paraId="125B6891" w14:textId="4062475E" w:rsidR="00221FB2" w:rsidRPr="00221FB2" w:rsidRDefault="00221FB2" w:rsidP="00444DF4">
      <w:pPr>
        <w:widowControl w:val="0"/>
        <w:tabs>
          <w:tab w:val="left" w:leader="underscore" w:pos="-426"/>
        </w:tabs>
        <w:spacing w:after="0" w:line="240" w:lineRule="auto"/>
        <w:ind w:right="20" w:firstLine="426"/>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 xml:space="preserve">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w:t>
      </w:r>
      <w:r w:rsidR="00DE12D1">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57C7339A" w14:textId="77777777" w:rsidR="00221FB2" w:rsidRPr="00221FB2" w:rsidRDefault="00C77959" w:rsidP="00444DF4">
      <w:pPr>
        <w:widowControl w:val="0"/>
        <w:tabs>
          <w:tab w:val="left" w:leader="underscore" w:pos="-426"/>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10.6. Стороны признают, что акт, в котором зафиксированы нарушения Арендатором условия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14:paraId="10138C3D" w14:textId="1558C388" w:rsidR="00221FB2" w:rsidRPr="00221FB2" w:rsidRDefault="00C77959" w:rsidP="00444DF4">
      <w:pPr>
        <w:widowControl w:val="0"/>
        <w:tabs>
          <w:tab w:val="left" w:leader="underscore" w:pos="-426"/>
        </w:tabs>
        <w:spacing w:after="0" w:line="240" w:lineRule="auto"/>
        <w:ind w:right="20"/>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10.7. Обе Стороны обязаны соблюдать требования закона №273-ФЗ от 25.12.08 г. </w:t>
      </w:r>
      <w:r w:rsidR="00DE12D1">
        <w:rPr>
          <w:rFonts w:ascii="Times New Roman" w:eastAsia="Times New Roman" w:hAnsi="Times New Roman" w:cs="Times New Roman"/>
          <w:spacing w:val="-1"/>
          <w:sz w:val="24"/>
          <w:szCs w:val="24"/>
        </w:rPr>
        <w:br/>
      </w:r>
      <w:r w:rsidR="00221FB2" w:rsidRPr="00221FB2">
        <w:rPr>
          <w:rFonts w:ascii="Times New Roman" w:eastAsia="Times New Roman" w:hAnsi="Times New Roman" w:cs="Times New Roman"/>
          <w:spacing w:val="-1"/>
          <w:sz w:val="24"/>
          <w:szCs w:val="24"/>
        </w:rPr>
        <w:t>«О противодействии коррупции».</w:t>
      </w:r>
    </w:p>
    <w:p w14:paraId="58F7CC36" w14:textId="77777777" w:rsidR="00221FB2" w:rsidRPr="00221FB2" w:rsidRDefault="00221FB2" w:rsidP="00444DF4">
      <w:pPr>
        <w:pStyle w:val="a7"/>
        <w:jc w:val="both"/>
        <w:rPr>
          <w:spacing w:val="-1"/>
          <w:sz w:val="24"/>
          <w:szCs w:val="24"/>
          <w:lang w:val="ru-RU"/>
        </w:rPr>
      </w:pPr>
      <w:r w:rsidRPr="00221FB2">
        <w:rPr>
          <w:spacing w:val="-1"/>
          <w:sz w:val="24"/>
          <w:szCs w:val="24"/>
          <w:lang w:val="ru-RU"/>
        </w:rPr>
        <w:t xml:space="preserve">     10.8. Во всем, что прямо не предусмотрено настоящим Договором, Стороны руководствуются законодательством Российской Федерации.</w:t>
      </w:r>
    </w:p>
    <w:p w14:paraId="35621B78" w14:textId="77777777" w:rsidR="00221FB2" w:rsidRPr="00221FB2" w:rsidRDefault="00C77959" w:rsidP="00444DF4">
      <w:pPr>
        <w:pStyle w:val="a7"/>
        <w:jc w:val="both"/>
        <w:rPr>
          <w:spacing w:val="-1"/>
          <w:sz w:val="24"/>
          <w:szCs w:val="24"/>
          <w:lang w:val="ru-RU"/>
        </w:rPr>
      </w:pPr>
      <w:r>
        <w:rPr>
          <w:spacing w:val="-1"/>
          <w:sz w:val="24"/>
          <w:szCs w:val="24"/>
          <w:lang w:val="ru-RU"/>
        </w:rPr>
        <w:t xml:space="preserve">     </w:t>
      </w:r>
      <w:r w:rsidR="00221FB2" w:rsidRPr="00221FB2">
        <w:rPr>
          <w:spacing w:val="-1"/>
          <w:sz w:val="24"/>
          <w:szCs w:val="24"/>
          <w:lang w:val="ru-RU"/>
        </w:rPr>
        <w:t>10.9.  Настоящий Договор составлен в двух подлинных аутентичных экземплярах, по одному экземпляру для каждой из Сторон.</w:t>
      </w:r>
    </w:p>
    <w:p w14:paraId="0FC49AFF" w14:textId="77777777" w:rsidR="00221FB2" w:rsidRPr="00221FB2" w:rsidRDefault="00221FB2" w:rsidP="00444DF4">
      <w:pPr>
        <w:pStyle w:val="a7"/>
        <w:jc w:val="both"/>
        <w:rPr>
          <w:spacing w:val="-1"/>
          <w:sz w:val="24"/>
          <w:szCs w:val="24"/>
          <w:lang w:val="ru-RU"/>
        </w:rPr>
      </w:pPr>
    </w:p>
    <w:p w14:paraId="047AD84C" w14:textId="77777777" w:rsidR="00221FB2" w:rsidRPr="00221FB2" w:rsidRDefault="00221FB2" w:rsidP="00221FB2">
      <w:pPr>
        <w:pStyle w:val="a7"/>
        <w:jc w:val="center"/>
        <w:rPr>
          <w:spacing w:val="-1"/>
          <w:sz w:val="24"/>
          <w:szCs w:val="24"/>
          <w:lang w:val="ru-RU"/>
        </w:rPr>
      </w:pPr>
      <w:r w:rsidRPr="00221FB2">
        <w:rPr>
          <w:spacing w:val="-1"/>
          <w:sz w:val="24"/>
          <w:szCs w:val="24"/>
          <w:lang w:val="ru-RU"/>
        </w:rPr>
        <w:t>11. АДРЕСА И РЕКВИЗИТЫ СТОРОН</w:t>
      </w:r>
    </w:p>
    <w:p w14:paraId="77C87CCD" w14:textId="77777777" w:rsidR="00221FB2" w:rsidRPr="00221FB2" w:rsidRDefault="00221FB2" w:rsidP="00221FB2">
      <w:pPr>
        <w:pStyle w:val="a7"/>
        <w:jc w:val="center"/>
        <w:rPr>
          <w:spacing w:val="-1"/>
          <w:sz w:val="24"/>
          <w:szCs w:val="24"/>
          <w:lang w:val="ru-RU"/>
        </w:rPr>
      </w:pPr>
    </w:p>
    <w:p w14:paraId="6168B038" w14:textId="77777777" w:rsidR="00221FB2" w:rsidRPr="00221FB2" w:rsidRDefault="00221FB2" w:rsidP="00221FB2">
      <w:pPr>
        <w:pStyle w:val="a7"/>
        <w:rPr>
          <w:spacing w:val="-1"/>
          <w:sz w:val="24"/>
          <w:szCs w:val="24"/>
          <w:lang w:val="ru-RU"/>
        </w:rPr>
      </w:pPr>
      <w:r w:rsidRPr="00221FB2">
        <w:rPr>
          <w:spacing w:val="-1"/>
          <w:sz w:val="24"/>
          <w:szCs w:val="24"/>
          <w:lang w:val="ru-RU"/>
        </w:rPr>
        <w:t xml:space="preserve">  </w:t>
      </w:r>
      <w:r w:rsidR="00C77959">
        <w:rPr>
          <w:spacing w:val="-1"/>
          <w:sz w:val="24"/>
          <w:szCs w:val="24"/>
          <w:lang w:val="ru-RU"/>
        </w:rPr>
        <w:t xml:space="preserve">                          </w:t>
      </w:r>
      <w:r w:rsidRPr="00221FB2">
        <w:rPr>
          <w:spacing w:val="-1"/>
          <w:sz w:val="24"/>
          <w:szCs w:val="24"/>
          <w:lang w:val="ru-RU"/>
        </w:rPr>
        <w:t xml:space="preserve">Арендодатель                                            </w:t>
      </w:r>
      <w:r w:rsidR="00C77959">
        <w:rPr>
          <w:spacing w:val="-1"/>
          <w:sz w:val="24"/>
          <w:szCs w:val="24"/>
          <w:lang w:val="ru-RU"/>
        </w:rPr>
        <w:t xml:space="preserve">      </w:t>
      </w:r>
      <w:r w:rsidR="006269E2">
        <w:rPr>
          <w:spacing w:val="-1"/>
          <w:sz w:val="24"/>
          <w:szCs w:val="24"/>
          <w:lang w:val="ru-RU"/>
        </w:rPr>
        <w:t xml:space="preserve">             </w:t>
      </w:r>
      <w:r w:rsidRPr="00221FB2">
        <w:rPr>
          <w:spacing w:val="-1"/>
          <w:sz w:val="24"/>
          <w:szCs w:val="24"/>
          <w:lang w:val="ru-RU"/>
        </w:rPr>
        <w:t>Арендатор</w:t>
      </w:r>
    </w:p>
    <w:p w14:paraId="083D35FB" w14:textId="77777777" w:rsidR="00221FB2" w:rsidRPr="00221FB2" w:rsidRDefault="00221FB2" w:rsidP="00221FB2">
      <w:pPr>
        <w:pStyle w:val="a7"/>
        <w:rPr>
          <w:spacing w:val="-1"/>
          <w:sz w:val="24"/>
          <w:szCs w:val="24"/>
          <w:lang w:val="ru-RU"/>
        </w:rPr>
      </w:pPr>
    </w:p>
    <w:p w14:paraId="2F4C854C" w14:textId="77777777" w:rsidR="00221FB2" w:rsidRPr="00221FB2" w:rsidRDefault="00221FB2" w:rsidP="00221FB2">
      <w:pPr>
        <w:pStyle w:val="a7"/>
        <w:tabs>
          <w:tab w:val="left" w:pos="6096"/>
        </w:tabs>
        <w:rPr>
          <w:spacing w:val="-1"/>
          <w:sz w:val="24"/>
          <w:szCs w:val="24"/>
          <w:lang w:val="ru-RU"/>
        </w:rPr>
      </w:pPr>
      <w:r w:rsidRPr="00221FB2">
        <w:rPr>
          <w:spacing w:val="-1"/>
          <w:sz w:val="24"/>
          <w:szCs w:val="24"/>
          <w:lang w:val="ru-RU"/>
        </w:rPr>
        <w:t xml:space="preserve">                  Акционерное общество                                   </w:t>
      </w:r>
    </w:p>
    <w:p w14:paraId="25A28768" w14:textId="77777777" w:rsidR="00221FB2" w:rsidRPr="00221FB2" w:rsidRDefault="00221FB2" w:rsidP="00221FB2">
      <w:pPr>
        <w:pStyle w:val="a7"/>
        <w:rPr>
          <w:spacing w:val="-1"/>
          <w:sz w:val="24"/>
          <w:szCs w:val="24"/>
          <w:lang w:val="ru-RU"/>
        </w:rPr>
      </w:pPr>
      <w:r w:rsidRPr="00221FB2">
        <w:rPr>
          <w:spacing w:val="-1"/>
          <w:sz w:val="24"/>
          <w:szCs w:val="24"/>
          <w:lang w:val="ru-RU"/>
        </w:rPr>
        <w:t xml:space="preserve">              «Перовский опытный завод                </w:t>
      </w:r>
    </w:p>
    <w:p w14:paraId="67316F9B" w14:textId="77777777" w:rsidR="00C77959" w:rsidRDefault="00221FB2" w:rsidP="000A114F">
      <w:pPr>
        <w:pStyle w:val="a7"/>
        <w:ind w:left="0" w:firstLine="112"/>
        <w:rPr>
          <w:spacing w:val="-1"/>
          <w:sz w:val="24"/>
          <w:szCs w:val="24"/>
          <w:lang w:val="ru-RU"/>
        </w:rPr>
      </w:pPr>
      <w:r w:rsidRPr="00221FB2">
        <w:rPr>
          <w:spacing w:val="-1"/>
          <w:sz w:val="24"/>
          <w:szCs w:val="24"/>
          <w:lang w:val="ru-RU"/>
        </w:rPr>
        <w:t xml:space="preserve">                      «Нестандартмаш» </w:t>
      </w:r>
    </w:p>
    <w:p w14:paraId="6E936A71" w14:textId="77777777" w:rsidR="00C77959" w:rsidRDefault="00221FB2" w:rsidP="000A114F">
      <w:pPr>
        <w:pStyle w:val="a7"/>
        <w:ind w:left="0" w:firstLine="112"/>
        <w:rPr>
          <w:spacing w:val="-1"/>
          <w:sz w:val="24"/>
          <w:szCs w:val="24"/>
          <w:lang w:val="ru-RU"/>
        </w:rPr>
      </w:pPr>
      <w:r w:rsidRPr="00221FB2">
        <w:rPr>
          <w:spacing w:val="-1"/>
          <w:sz w:val="24"/>
          <w:szCs w:val="24"/>
          <w:lang w:val="ru-RU"/>
        </w:rPr>
        <w:t xml:space="preserve">  </w:t>
      </w:r>
      <w:r w:rsidRPr="000A114F">
        <w:rPr>
          <w:spacing w:val="-1"/>
          <w:sz w:val="24"/>
          <w:szCs w:val="24"/>
          <w:lang w:val="ru-RU"/>
        </w:rPr>
        <w:t xml:space="preserve">             </w:t>
      </w:r>
    </w:p>
    <w:p w14:paraId="286768CA" w14:textId="77777777" w:rsidR="00C77959" w:rsidRDefault="00221FB2" w:rsidP="000A114F">
      <w:pPr>
        <w:pStyle w:val="a7"/>
        <w:ind w:left="0" w:firstLine="112"/>
        <w:rPr>
          <w:spacing w:val="-1"/>
          <w:sz w:val="24"/>
          <w:szCs w:val="24"/>
          <w:lang w:val="ru-RU"/>
        </w:rPr>
      </w:pPr>
      <w:r w:rsidRPr="000A114F">
        <w:rPr>
          <w:spacing w:val="-1"/>
          <w:sz w:val="24"/>
          <w:szCs w:val="24"/>
          <w:lang w:val="ru-RU"/>
        </w:rPr>
        <w:t xml:space="preserve">Юридический адрес: 111394, г. Москва,                                     </w:t>
      </w:r>
    </w:p>
    <w:p w14:paraId="222BCB0D" w14:textId="77777777" w:rsidR="000A114F" w:rsidRDefault="00221FB2" w:rsidP="000A114F">
      <w:pPr>
        <w:pStyle w:val="a7"/>
        <w:ind w:left="0" w:firstLine="112"/>
        <w:rPr>
          <w:spacing w:val="-1"/>
          <w:sz w:val="24"/>
          <w:szCs w:val="24"/>
          <w:lang w:val="ru-RU"/>
        </w:rPr>
      </w:pPr>
      <w:r w:rsidRPr="000A114F">
        <w:rPr>
          <w:spacing w:val="-1"/>
          <w:sz w:val="24"/>
          <w:szCs w:val="24"/>
          <w:lang w:val="ru-RU"/>
        </w:rPr>
        <w:t xml:space="preserve">Мартеновская, д. 38                                                               </w:t>
      </w:r>
    </w:p>
    <w:p w14:paraId="05197802" w14:textId="77777777" w:rsidR="000A114F" w:rsidRDefault="00C77959" w:rsidP="00C77959">
      <w:pPr>
        <w:pStyle w:val="a7"/>
        <w:ind w:left="142" w:hanging="142"/>
        <w:rPr>
          <w:spacing w:val="-1"/>
          <w:sz w:val="24"/>
          <w:szCs w:val="24"/>
          <w:lang w:val="ru-RU"/>
        </w:rPr>
      </w:pPr>
      <w:r>
        <w:rPr>
          <w:spacing w:val="-1"/>
          <w:sz w:val="24"/>
          <w:szCs w:val="24"/>
          <w:lang w:val="ru-RU"/>
        </w:rPr>
        <w:t xml:space="preserve">  </w:t>
      </w:r>
      <w:r w:rsidR="00221FB2" w:rsidRPr="00221FB2">
        <w:rPr>
          <w:spacing w:val="-1"/>
          <w:sz w:val="24"/>
          <w:szCs w:val="24"/>
          <w:lang w:val="ru-RU"/>
        </w:rPr>
        <w:t xml:space="preserve">ИНН 7720547784                                                               </w:t>
      </w:r>
      <w:r w:rsidR="000A114F">
        <w:rPr>
          <w:spacing w:val="-1"/>
          <w:sz w:val="24"/>
          <w:szCs w:val="24"/>
          <w:lang w:val="ru-RU"/>
        </w:rPr>
        <w:t xml:space="preserve">                                                       </w:t>
      </w:r>
      <w:r>
        <w:rPr>
          <w:spacing w:val="-1"/>
          <w:sz w:val="24"/>
          <w:szCs w:val="24"/>
          <w:lang w:val="ru-RU"/>
        </w:rPr>
        <w:t xml:space="preserve">  </w:t>
      </w:r>
      <w:r w:rsidR="000A114F">
        <w:rPr>
          <w:spacing w:val="-1"/>
          <w:sz w:val="24"/>
          <w:szCs w:val="24"/>
          <w:lang w:val="ru-RU"/>
        </w:rPr>
        <w:t>КПП</w:t>
      </w:r>
      <w:r w:rsidR="00221FB2" w:rsidRPr="00221FB2">
        <w:rPr>
          <w:spacing w:val="-1"/>
          <w:sz w:val="24"/>
          <w:szCs w:val="24"/>
          <w:lang w:val="ru-RU"/>
        </w:rPr>
        <w:t xml:space="preserve">772001001                                                                 </w:t>
      </w:r>
    </w:p>
    <w:p w14:paraId="3D1DA6BD" w14:textId="28D43936" w:rsidR="000A114F" w:rsidRDefault="00221FB2" w:rsidP="000A114F">
      <w:pPr>
        <w:pStyle w:val="a7"/>
        <w:ind w:left="0"/>
        <w:rPr>
          <w:spacing w:val="-1"/>
          <w:sz w:val="24"/>
          <w:szCs w:val="24"/>
          <w:lang w:val="ru-RU"/>
        </w:rPr>
      </w:pPr>
      <w:r w:rsidRPr="00221FB2">
        <w:rPr>
          <w:spacing w:val="-1"/>
          <w:sz w:val="24"/>
          <w:szCs w:val="24"/>
          <w:lang w:val="ru-RU"/>
        </w:rPr>
        <w:t xml:space="preserve">  Расчетный счет </w:t>
      </w:r>
      <w:r w:rsidR="00DE12D1" w:rsidRPr="00DE12D1">
        <w:rPr>
          <w:sz w:val="24"/>
          <w:szCs w:val="24"/>
          <w:lang w:val="ru-RU"/>
        </w:rPr>
        <w:t>40502810624830000001</w:t>
      </w:r>
      <w:r w:rsidRPr="00DE12D1">
        <w:rPr>
          <w:spacing w:val="-1"/>
          <w:sz w:val="24"/>
          <w:szCs w:val="24"/>
          <w:lang w:val="ru-RU"/>
        </w:rPr>
        <w:t xml:space="preserve">  </w:t>
      </w:r>
      <w:r w:rsidRPr="00221FB2">
        <w:rPr>
          <w:spacing w:val="-1"/>
          <w:sz w:val="24"/>
          <w:szCs w:val="24"/>
          <w:lang w:val="ru-RU"/>
        </w:rPr>
        <w:t xml:space="preserve">                 </w:t>
      </w:r>
    </w:p>
    <w:p w14:paraId="64125371" w14:textId="77777777" w:rsidR="003D6BC0" w:rsidRDefault="00DE12D1" w:rsidP="00DE12D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DE12D1">
        <w:rPr>
          <w:rFonts w:ascii="Times New Roman" w:hAnsi="Times New Roman" w:cs="Times New Roman"/>
          <w:sz w:val="24"/>
          <w:szCs w:val="24"/>
        </w:rPr>
        <w:t xml:space="preserve">ФИЛИАЛ «ЦЕНТРАЛЬНЫЙ» </w:t>
      </w:r>
    </w:p>
    <w:p w14:paraId="51AC8A91" w14:textId="7EBEF4EC" w:rsidR="00DE12D1" w:rsidRPr="00DE12D1" w:rsidRDefault="003D6BC0" w:rsidP="00DE12D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DE12D1" w:rsidRPr="00DE12D1">
        <w:rPr>
          <w:rFonts w:ascii="Times New Roman" w:hAnsi="Times New Roman" w:cs="Times New Roman"/>
          <w:sz w:val="24"/>
          <w:szCs w:val="24"/>
        </w:rPr>
        <w:t>БАНКА ВТБ (ПАО)</w:t>
      </w:r>
    </w:p>
    <w:p w14:paraId="4F97B07D" w14:textId="37A30D02" w:rsidR="00221FB2" w:rsidRPr="00221FB2" w:rsidRDefault="00221FB2" w:rsidP="000A114F">
      <w:pPr>
        <w:pStyle w:val="a7"/>
        <w:ind w:left="0"/>
        <w:rPr>
          <w:spacing w:val="-1"/>
          <w:sz w:val="24"/>
          <w:szCs w:val="24"/>
          <w:lang w:val="ru-RU"/>
        </w:rPr>
      </w:pPr>
      <w:r w:rsidRPr="00221FB2">
        <w:rPr>
          <w:spacing w:val="-1"/>
          <w:sz w:val="24"/>
          <w:szCs w:val="24"/>
          <w:lang w:val="ru-RU"/>
        </w:rPr>
        <w:t xml:space="preserve"> </w:t>
      </w:r>
      <w:r w:rsidR="00C77959">
        <w:rPr>
          <w:spacing w:val="-1"/>
          <w:sz w:val="24"/>
          <w:szCs w:val="24"/>
          <w:lang w:val="ru-RU"/>
        </w:rPr>
        <w:t xml:space="preserve"> К</w:t>
      </w:r>
      <w:r w:rsidRPr="00221FB2">
        <w:rPr>
          <w:spacing w:val="-1"/>
          <w:sz w:val="24"/>
          <w:szCs w:val="24"/>
          <w:lang w:val="ru-RU"/>
        </w:rPr>
        <w:t xml:space="preserve">орр. счет </w:t>
      </w:r>
      <w:r w:rsidR="00DE12D1" w:rsidRPr="003D6BC0">
        <w:rPr>
          <w:sz w:val="24"/>
          <w:szCs w:val="24"/>
          <w:lang w:val="ru-RU"/>
        </w:rPr>
        <w:t>30101810145250000411</w:t>
      </w:r>
      <w:r w:rsidRPr="00221FB2">
        <w:rPr>
          <w:spacing w:val="-1"/>
          <w:sz w:val="24"/>
          <w:szCs w:val="24"/>
          <w:lang w:val="ru-RU"/>
        </w:rPr>
        <w:t xml:space="preserve">                                                      </w:t>
      </w:r>
    </w:p>
    <w:p w14:paraId="095A9BF5" w14:textId="03025250" w:rsidR="00221FB2" w:rsidRPr="00221FB2" w:rsidRDefault="00C77959" w:rsidP="00221FB2">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БИК </w:t>
      </w:r>
      <w:r w:rsidR="00DE12D1" w:rsidRPr="00DE12D1">
        <w:rPr>
          <w:rFonts w:ascii="Times New Roman" w:hAnsi="Times New Roman" w:cs="Times New Roman"/>
          <w:sz w:val="24"/>
          <w:szCs w:val="24"/>
        </w:rPr>
        <w:t>044525411</w:t>
      </w:r>
      <w:r w:rsidR="00221FB2" w:rsidRPr="00DE12D1">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                                                             </w:t>
      </w:r>
    </w:p>
    <w:p w14:paraId="741DB2BC" w14:textId="77777777" w:rsidR="00221FB2" w:rsidRPr="00221FB2" w:rsidRDefault="00221FB2" w:rsidP="00221FB2">
      <w:pPr>
        <w:widowControl w:val="0"/>
        <w:autoSpaceDE w:val="0"/>
        <w:autoSpaceDN w:val="0"/>
        <w:adjustRightInd w:val="0"/>
        <w:spacing w:line="271" w:lineRule="auto"/>
        <w:ind w:left="4956"/>
        <w:rPr>
          <w:rFonts w:ascii="Times New Roman" w:eastAsia="Times New Roman" w:hAnsi="Times New Roman" w:cs="Times New Roman"/>
          <w:spacing w:val="-1"/>
          <w:sz w:val="24"/>
          <w:szCs w:val="24"/>
        </w:rPr>
      </w:pPr>
    </w:p>
    <w:p w14:paraId="325EC0FF" w14:textId="77777777" w:rsidR="00221FB2" w:rsidRPr="002C5B54" w:rsidRDefault="00C77959" w:rsidP="002C5B54">
      <w:pPr>
        <w:pStyle w:val="a7"/>
        <w:tabs>
          <w:tab w:val="left" w:pos="5249"/>
        </w:tabs>
        <w:rPr>
          <w:spacing w:val="-1"/>
          <w:sz w:val="24"/>
          <w:szCs w:val="24"/>
          <w:lang w:val="ru-RU"/>
        </w:rPr>
      </w:pPr>
      <w:r>
        <w:rPr>
          <w:spacing w:val="-1"/>
          <w:sz w:val="24"/>
          <w:szCs w:val="24"/>
          <w:lang w:val="ru-RU"/>
        </w:rPr>
        <w:t xml:space="preserve"> </w:t>
      </w:r>
      <w:r w:rsidR="002C5B54">
        <w:rPr>
          <w:spacing w:val="-1"/>
          <w:sz w:val="24"/>
          <w:szCs w:val="24"/>
          <w:lang w:val="ru-RU"/>
        </w:rPr>
        <w:t xml:space="preserve">______________________         </w:t>
      </w:r>
      <w:r>
        <w:rPr>
          <w:spacing w:val="-1"/>
          <w:sz w:val="24"/>
          <w:szCs w:val="24"/>
          <w:lang w:val="ru-RU"/>
        </w:rPr>
        <w:t xml:space="preserve">                                                    </w:t>
      </w:r>
      <w:r w:rsidR="002C5B54">
        <w:rPr>
          <w:spacing w:val="-1"/>
          <w:sz w:val="24"/>
          <w:szCs w:val="24"/>
          <w:lang w:val="ru-RU"/>
        </w:rPr>
        <w:t>__________________</w:t>
      </w:r>
    </w:p>
    <w:p w14:paraId="781EC349" w14:textId="77777777" w:rsidR="00221FB2" w:rsidRPr="00221FB2" w:rsidRDefault="00C77959" w:rsidP="00221FB2">
      <w:pPr>
        <w:widowControl w:val="0"/>
        <w:autoSpaceDE w:val="0"/>
        <w:autoSpaceDN w:val="0"/>
        <w:adjustRightInd w:val="0"/>
        <w:spacing w:line="271"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7D659A">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М.П.</w:t>
      </w:r>
    </w:p>
    <w:p w14:paraId="4F36C0C1" w14:textId="77777777" w:rsidR="00221FB2" w:rsidRPr="00221FB2" w:rsidRDefault="00221FB2" w:rsidP="00221FB2">
      <w:pPr>
        <w:widowControl w:val="0"/>
        <w:autoSpaceDE w:val="0"/>
        <w:autoSpaceDN w:val="0"/>
        <w:adjustRightInd w:val="0"/>
        <w:spacing w:line="271" w:lineRule="auto"/>
        <w:rPr>
          <w:rFonts w:ascii="Times New Roman" w:eastAsia="Times New Roman" w:hAnsi="Times New Roman" w:cs="Times New Roman"/>
          <w:spacing w:val="-1"/>
          <w:sz w:val="24"/>
          <w:szCs w:val="24"/>
        </w:rPr>
      </w:pPr>
    </w:p>
    <w:p w14:paraId="028D820F" w14:textId="77777777" w:rsidR="00221FB2" w:rsidRPr="00221FB2" w:rsidRDefault="00221FB2" w:rsidP="002C5B54">
      <w:pPr>
        <w:widowControl w:val="0"/>
        <w:autoSpaceDE w:val="0"/>
        <w:autoSpaceDN w:val="0"/>
        <w:adjustRightInd w:val="0"/>
        <w:spacing w:after="0" w:line="271" w:lineRule="auto"/>
        <w:rPr>
          <w:rFonts w:ascii="Times New Roman" w:eastAsia="Times New Roman" w:hAnsi="Times New Roman" w:cs="Times New Roman"/>
          <w:spacing w:val="-1"/>
          <w:sz w:val="24"/>
          <w:szCs w:val="24"/>
        </w:rPr>
      </w:pPr>
    </w:p>
    <w:p w14:paraId="14AEC22F" w14:textId="77777777" w:rsidR="00185BA6"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p>
    <w:p w14:paraId="25AA958E" w14:textId="77777777" w:rsidR="00185BA6" w:rsidRDefault="00185BA6" w:rsidP="003D6BC0">
      <w:pPr>
        <w:widowControl w:val="0"/>
        <w:autoSpaceDE w:val="0"/>
        <w:autoSpaceDN w:val="0"/>
        <w:adjustRightInd w:val="0"/>
        <w:spacing w:after="0" w:line="271" w:lineRule="auto"/>
        <w:rPr>
          <w:rFonts w:ascii="Times New Roman" w:eastAsia="Times New Roman" w:hAnsi="Times New Roman" w:cs="Times New Roman"/>
          <w:spacing w:val="-1"/>
          <w:sz w:val="24"/>
          <w:szCs w:val="24"/>
        </w:rPr>
      </w:pPr>
    </w:p>
    <w:p w14:paraId="09C33A0B" w14:textId="7DB50C6C"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1</w:t>
      </w:r>
    </w:p>
    <w:p w14:paraId="21965B24" w14:textId="77777777"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к договору аренды объектов</w:t>
      </w:r>
    </w:p>
    <w:p w14:paraId="203345D1" w14:textId="77777777" w:rsidR="00221FB2" w:rsidRPr="00221FB2" w:rsidRDefault="00221FB2"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недвижимого имущества</w:t>
      </w:r>
    </w:p>
    <w:p w14:paraId="6A0A3409" w14:textId="77777777" w:rsidR="00221FB2" w:rsidRDefault="002C5B54"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 ___</w:t>
      </w:r>
    </w:p>
    <w:p w14:paraId="247B1BF2" w14:textId="77777777" w:rsidR="00C77959" w:rsidRPr="00221FB2" w:rsidRDefault="00C77959"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14:paraId="21EBC678" w14:textId="77777777" w:rsidR="00221FB2" w:rsidRPr="00221FB2" w:rsidRDefault="00221FB2"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Характеристики и экспликация помещений</w:t>
      </w:r>
    </w:p>
    <w:p w14:paraId="6D299BDE" w14:textId="77777777" w:rsidR="002C5B54" w:rsidRDefault="003D7D2A"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Строение №_______</w:t>
      </w:r>
    </w:p>
    <w:p w14:paraId="704D8F47" w14:textId="77777777" w:rsidR="00221FB2" w:rsidRPr="00221FB2" w:rsidRDefault="00221FB2" w:rsidP="002C5B54">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rPr>
      </w:pPr>
    </w:p>
    <w:p w14:paraId="6A7E8BE7"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13CA1987"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4B420624"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3EF27276" w14:textId="77777777" w:rsidR="00221FB2" w:rsidRPr="00221FB2" w:rsidRDefault="00221FB2" w:rsidP="00221FB2">
      <w:pPr>
        <w:widowControl w:val="0"/>
        <w:autoSpaceDE w:val="0"/>
        <w:autoSpaceDN w:val="0"/>
        <w:adjustRightInd w:val="0"/>
        <w:spacing w:line="319" w:lineRule="auto"/>
        <w:ind w:firstLine="709"/>
        <w:rPr>
          <w:rFonts w:ascii="Times New Roman" w:eastAsia="Times New Roman" w:hAnsi="Times New Roman" w:cs="Times New Roman"/>
          <w:spacing w:val="-1"/>
          <w:sz w:val="24"/>
          <w:szCs w:val="24"/>
        </w:rPr>
      </w:pPr>
    </w:p>
    <w:p w14:paraId="761DFB78"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План размещения</w:t>
      </w:r>
    </w:p>
    <w:p w14:paraId="77452C4B"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bookmarkStart w:id="1" w:name="Par191"/>
      <w:bookmarkEnd w:id="1"/>
    </w:p>
    <w:p w14:paraId="33C12345"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p>
    <w:p w14:paraId="1372E8CF" w14:textId="77777777" w:rsidR="00221FB2" w:rsidRPr="00221FB2" w:rsidRDefault="00221FB2"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p>
    <w:p w14:paraId="3A59FF67" w14:textId="7AD2A975" w:rsidR="00221FB2" w:rsidRPr="00221FB2" w:rsidRDefault="00AE583F" w:rsidP="00221FB2">
      <w:pPr>
        <w:widowControl w:val="0"/>
        <w:autoSpaceDE w:val="0"/>
        <w:autoSpaceDN w:val="0"/>
        <w:adjustRightInd w:val="0"/>
        <w:spacing w:line="319"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99200" behindDoc="0" locked="0" layoutInCell="1" allowOverlap="1" wp14:anchorId="18DFEEB4" wp14:editId="75BD50D3">
                <wp:simplePos x="0" y="0"/>
                <wp:positionH relativeFrom="column">
                  <wp:posOffset>-3589655</wp:posOffset>
                </wp:positionH>
                <wp:positionV relativeFrom="paragraph">
                  <wp:posOffset>132715</wp:posOffset>
                </wp:positionV>
                <wp:extent cx="306705" cy="457200"/>
                <wp:effectExtent l="19050" t="19050" r="0" b="0"/>
                <wp:wrapNone/>
                <wp:docPr id="9"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705" cy="457200"/>
                        </a:xfrm>
                        <a:prstGeom prst="rect">
                          <a:avLst/>
                        </a:prstGeom>
                        <a:solidFill>
                          <a:schemeClr val="accent1">
                            <a:alpha val="46000"/>
                          </a:schemeClr>
                        </a:solidFill>
                        <a:ln w="44450">
                          <a:solidFill>
                            <a:srgbClr val="FF0000">
                              <a:alpha val="52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EEFC68"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8DFEEB4" id="Прямоугольник 1" o:spid="_x0000_s1026" style="position:absolute;left:0;text-align:left;margin-left:-282.65pt;margin-top:10.45pt;width:24.15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" fillcolor="#4f81bd [3204]" strokecolor="red" strokeweight="3.5pt">
                <v:fill opacity="30069f"/>
                <v:stroke opacity="34181f"/>
                <v:path arrowok="t"/>
                <v:textbox>
                  <w:txbxContent>
                    <w:p w14:paraId="02EEFC68"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v:textbox>
              </v:rect>
            </w:pict>
          </mc:Fallback>
        </mc:AlternateContent>
      </w:r>
    </w:p>
    <w:p w14:paraId="29A7E0B8" w14:textId="1EE214BD" w:rsidR="00221FB2" w:rsidRPr="00221FB2" w:rsidRDefault="00AE583F" w:rsidP="00221FB2">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96128" behindDoc="0" locked="0" layoutInCell="1" allowOverlap="1" wp14:anchorId="61D53599" wp14:editId="5E8E9474">
                <wp:simplePos x="0" y="0"/>
                <wp:positionH relativeFrom="column">
                  <wp:posOffset>457835</wp:posOffset>
                </wp:positionH>
                <wp:positionV relativeFrom="paragraph">
                  <wp:posOffset>-19050</wp:posOffset>
                </wp:positionV>
                <wp:extent cx="306705" cy="226060"/>
                <wp:effectExtent l="19050" t="19050" r="0" b="2540"/>
                <wp:wrapNone/>
                <wp:docPr id="8"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705" cy="226060"/>
                        </a:xfrm>
                        <a:prstGeom prst="rect">
                          <a:avLst/>
                        </a:prstGeom>
                        <a:solidFill>
                          <a:schemeClr val="accent1">
                            <a:alpha val="46000"/>
                          </a:schemeClr>
                        </a:solidFill>
                        <a:ln w="44450">
                          <a:solidFill>
                            <a:srgbClr val="FF0000">
                              <a:alpha val="52000"/>
                            </a:srgb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002C60"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1D53599" id="_x0000_s1027" style="position:absolute;margin-left:36.05pt;margin-top:-1.5pt;width:24.15pt;height:17.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" fillcolor="#4f81bd [3204]" strokecolor="red" strokeweight="3.5pt">
                <v:fill opacity="30069f"/>
                <v:stroke opacity="34181f"/>
                <v:path arrowok="t"/>
                <v:textbox>
                  <w:txbxContent>
                    <w:p w14:paraId="67002C60" w14:textId="77777777" w:rsidR="00C37331" w:rsidRPr="00AE583F" w:rsidRDefault="00C37331" w:rsidP="00221FB2">
                      <w:pPr>
                        <w:rPr>
                          <w:rFonts w:asciiTheme="majorHAnsi" w:hAnsiTheme="majorHAnsi"/>
                          <w:b/>
                          <w:outline/>
                          <w:color w:val="4F81BD" w:themeColor="accent1"/>
                          <w:sz w:val="6"/>
                          <w:szCs w:val="10"/>
                          <w14:textOutline w14:w="9525" w14:cap="flat" w14:cmpd="sng" w14:algn="ctr">
                            <w14:solidFill>
                              <w14:schemeClr w14:val="accent1"/>
                            </w14:solidFill>
                            <w14:prstDash w14:val="solid"/>
                            <w14:round/>
                          </w14:textOutline>
                          <w14:textFill>
                            <w14:noFill/>
                          </w14:textFill>
                        </w:rPr>
                      </w:pPr>
                    </w:p>
                  </w:txbxContent>
                </v:textbox>
              </v:rect>
            </w:pict>
          </mc:Fallback>
        </mc:AlternateContent>
      </w:r>
      <w:r w:rsidR="00221FB2" w:rsidRPr="00221FB2">
        <w:rPr>
          <w:rFonts w:ascii="Times New Roman" w:eastAsia="Times New Roman" w:hAnsi="Times New Roman" w:cs="Times New Roman"/>
          <w:spacing w:val="-1"/>
          <w:sz w:val="24"/>
          <w:szCs w:val="24"/>
        </w:rPr>
        <w:t xml:space="preserve">                   </w:t>
      </w:r>
      <w:r w:rsidR="006269E2">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Границы передаваемого в аренду Объекта.</w:t>
      </w:r>
    </w:p>
    <w:p w14:paraId="2864C591"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3CFC1388" w14:textId="77777777" w:rsidR="00221FB2" w:rsidRPr="00221FB2" w:rsidRDefault="00221FB2" w:rsidP="00C77959">
      <w:pPr>
        <w:spacing w:after="0" w:line="240" w:lineRule="auto"/>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Инженерное обеспечение и услуги, которые будут использованы арендатором: </w:t>
      </w:r>
    </w:p>
    <w:p w14:paraId="2D8629AA" w14:textId="77777777" w:rsidR="00221FB2" w:rsidRPr="00221FB2" w:rsidRDefault="003D7D2A" w:rsidP="00C77959">
      <w:pPr>
        <w:spacing w:after="0" w:line="240" w:lineRule="auto"/>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__________________________________</w:t>
      </w:r>
      <w:r w:rsidR="00221FB2" w:rsidRPr="00221FB2">
        <w:rPr>
          <w:rFonts w:ascii="Times New Roman" w:eastAsia="Times New Roman" w:hAnsi="Times New Roman" w:cs="Times New Roman"/>
          <w:spacing w:val="-1"/>
          <w:sz w:val="24"/>
          <w:szCs w:val="24"/>
        </w:rPr>
        <w:t>.</w:t>
      </w:r>
    </w:p>
    <w:p w14:paraId="0EF92FC2"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1"/>
        <w:gridCol w:w="4769"/>
      </w:tblGrid>
      <w:tr w:rsidR="00221FB2" w:rsidRPr="00221FB2" w14:paraId="5B005FEF" w14:textId="77777777" w:rsidTr="00444DF4">
        <w:tc>
          <w:tcPr>
            <w:tcW w:w="5209" w:type="dxa"/>
          </w:tcPr>
          <w:p w14:paraId="08A9E685" w14:textId="75128755"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95104" behindDoc="0" locked="0" layoutInCell="1" allowOverlap="1" wp14:anchorId="4B760FFD" wp14:editId="5974E8C4">
                      <wp:simplePos x="0" y="0"/>
                      <wp:positionH relativeFrom="column">
                        <wp:posOffset>2612390</wp:posOffset>
                      </wp:positionH>
                      <wp:positionV relativeFrom="paragraph">
                        <wp:posOffset>3009900</wp:posOffset>
                      </wp:positionV>
                      <wp:extent cx="635" cy="635"/>
                      <wp:effectExtent l="12065" t="9525" r="6350" b="8890"/>
                      <wp:wrapNone/>
                      <wp:docPr id="7"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45999E" id="_x0000_t32" coordsize="21600,21600" o:spt="32" o:oned="t" path="m,l21600,21600e" filled="f">
                      <v:path arrowok="t" fillok="f" o:connecttype="none"/>
                      <o:lock v:ext="edit" shapetype="t"/>
                    </v:shapetype>
                    <v:shape id="AutoShape 60" o:spid="_x0000_s1026" type="#_x0000_t32" style="position:absolute;margin-left:205.7pt;margin-top:237pt;width:.05pt;height:.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AX3VFo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78FD22E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2230E6AA"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490DCD3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31869F6F"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149F20BF" w14:textId="77777777" w:rsidR="00221FB2" w:rsidRDefault="00221FB2" w:rsidP="002C5B54">
            <w:pPr>
              <w:spacing w:after="0" w:line="240" w:lineRule="auto"/>
              <w:rPr>
                <w:rFonts w:ascii="Times New Roman" w:eastAsia="Times New Roman" w:hAnsi="Times New Roman" w:cs="Times New Roman"/>
                <w:spacing w:val="-1"/>
                <w:sz w:val="24"/>
                <w:szCs w:val="24"/>
              </w:rPr>
            </w:pPr>
          </w:p>
          <w:p w14:paraId="37B7F470" w14:textId="77777777" w:rsidR="006269E2" w:rsidRPr="00221FB2" w:rsidRDefault="006269E2" w:rsidP="002C5B54">
            <w:pPr>
              <w:spacing w:after="0" w:line="240" w:lineRule="auto"/>
              <w:rPr>
                <w:rFonts w:ascii="Times New Roman" w:eastAsia="Times New Roman" w:hAnsi="Times New Roman" w:cs="Times New Roman"/>
                <w:spacing w:val="-1"/>
                <w:sz w:val="24"/>
                <w:szCs w:val="24"/>
              </w:rPr>
            </w:pPr>
          </w:p>
          <w:p w14:paraId="2729373E"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_______________</w:t>
            </w:r>
          </w:p>
          <w:p w14:paraId="73391518"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 </w:t>
            </w:r>
          </w:p>
        </w:tc>
        <w:tc>
          <w:tcPr>
            <w:tcW w:w="4820" w:type="dxa"/>
          </w:tcPr>
          <w:p w14:paraId="6FEB362C"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w:t>
            </w:r>
          </w:p>
          <w:p w14:paraId="2D8A2AF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289E7496" w14:textId="77777777"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14:paraId="61EB5CD5"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1D55360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6905FABD" w14:textId="77777777" w:rsidR="002C5B54" w:rsidRDefault="002C5B54" w:rsidP="002C5B54">
            <w:pPr>
              <w:spacing w:after="0" w:line="240" w:lineRule="auto"/>
              <w:rPr>
                <w:rFonts w:ascii="Times New Roman" w:eastAsia="Times New Roman" w:hAnsi="Times New Roman" w:cs="Times New Roman"/>
                <w:spacing w:val="-1"/>
                <w:sz w:val="24"/>
                <w:szCs w:val="24"/>
              </w:rPr>
            </w:pPr>
          </w:p>
          <w:p w14:paraId="257102D9" w14:textId="77777777" w:rsidR="006269E2" w:rsidRDefault="006269E2" w:rsidP="002C5B54">
            <w:pPr>
              <w:spacing w:after="0" w:line="240" w:lineRule="auto"/>
              <w:rPr>
                <w:rFonts w:ascii="Times New Roman" w:eastAsia="Times New Roman" w:hAnsi="Times New Roman" w:cs="Times New Roman"/>
                <w:spacing w:val="-1"/>
                <w:sz w:val="24"/>
                <w:szCs w:val="24"/>
              </w:rPr>
            </w:pPr>
          </w:p>
          <w:p w14:paraId="7B86FEAB"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_</w:t>
            </w:r>
            <w:r w:rsidR="002C5B54">
              <w:rPr>
                <w:rFonts w:ascii="Times New Roman" w:eastAsia="Times New Roman" w:hAnsi="Times New Roman" w:cs="Times New Roman"/>
                <w:spacing w:val="-1"/>
                <w:sz w:val="24"/>
                <w:szCs w:val="24"/>
              </w:rPr>
              <w:t>_________________</w:t>
            </w:r>
          </w:p>
          <w:p w14:paraId="04E4DD0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 xml:space="preserve">                    М.П.</w:t>
            </w:r>
          </w:p>
        </w:tc>
      </w:tr>
    </w:tbl>
    <w:p w14:paraId="386D4079" w14:textId="77777777"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14:paraId="524F23F8" w14:textId="77777777"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123BBE8" w14:textId="77777777" w:rsidR="007D659A" w:rsidRDefault="007D659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12EC92D1" w14:textId="77777777"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18C9261C" w14:textId="77777777"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77C7ACE7" w14:textId="77777777" w:rsidR="003D7D2A" w:rsidRDefault="003D7D2A" w:rsidP="003D7D2A">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4241049E" w14:textId="77777777" w:rsidR="007D659A" w:rsidRPr="00221FB2" w:rsidRDefault="007D659A"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535AEE0D"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2</w:t>
      </w:r>
    </w:p>
    <w:p w14:paraId="626B3B97"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14:paraId="46DA0C03"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недвижимого имущества</w:t>
      </w:r>
    </w:p>
    <w:p w14:paraId="360BA81B" w14:textId="77777777"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№___</w:t>
      </w:r>
    </w:p>
    <w:p w14:paraId="783CE58D" w14:textId="77777777" w:rsidR="00221FB2" w:rsidRPr="00221FB2" w:rsidRDefault="00221FB2" w:rsidP="002C5B54">
      <w:pPr>
        <w:widowControl w:val="0"/>
        <w:shd w:val="clear" w:color="auto" w:fill="FFFFFF"/>
        <w:tabs>
          <w:tab w:val="left" w:pos="1418"/>
        </w:tabs>
        <w:spacing w:after="0" w:line="271" w:lineRule="auto"/>
        <w:rPr>
          <w:rFonts w:ascii="Times New Roman" w:eastAsia="Times New Roman" w:hAnsi="Times New Roman" w:cs="Times New Roman"/>
          <w:spacing w:val="-1"/>
          <w:sz w:val="24"/>
          <w:szCs w:val="24"/>
        </w:rPr>
      </w:pPr>
    </w:p>
    <w:p w14:paraId="533F58F1" w14:textId="77777777" w:rsidR="00221FB2" w:rsidRPr="00221FB2" w:rsidRDefault="00221FB2" w:rsidP="002C5B54">
      <w:pPr>
        <w:spacing w:after="0"/>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РАСЧЕТ </w:t>
      </w:r>
    </w:p>
    <w:p w14:paraId="4044062B" w14:textId="77777777" w:rsidR="00221FB2" w:rsidRPr="00221FB2" w:rsidRDefault="00221FB2" w:rsidP="002C5B54">
      <w:pPr>
        <w:spacing w:after="0"/>
        <w:jc w:val="center"/>
        <w:outlineLvl w:val="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арендной платы</w:t>
      </w:r>
    </w:p>
    <w:p w14:paraId="0CAD79B0" w14:textId="77777777" w:rsidR="00221FB2" w:rsidRPr="00221FB2" w:rsidRDefault="00221FB2" w:rsidP="002C5B54">
      <w:pPr>
        <w:spacing w:after="0"/>
        <w:jc w:val="center"/>
        <w:rPr>
          <w:rFonts w:ascii="Times New Roman" w:eastAsia="Times New Roman" w:hAnsi="Times New Roman" w:cs="Times New Roman"/>
          <w:spacing w:val="-1"/>
          <w:sz w:val="24"/>
          <w:szCs w:val="24"/>
        </w:rPr>
      </w:pPr>
    </w:p>
    <w:p w14:paraId="76221526" w14:textId="77777777" w:rsidR="00221FB2" w:rsidRPr="00221FB2" w:rsidRDefault="00221FB2" w:rsidP="002C5B54">
      <w:pPr>
        <w:spacing w:after="0"/>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ab/>
      </w: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2268"/>
        <w:gridCol w:w="2091"/>
      </w:tblGrid>
      <w:tr w:rsidR="00221FB2" w:rsidRPr="00221FB2" w14:paraId="5C8ED7F7" w14:textId="77777777" w:rsidTr="00444DF4">
        <w:tc>
          <w:tcPr>
            <w:tcW w:w="5778" w:type="dxa"/>
          </w:tcPr>
          <w:p w14:paraId="14924632" w14:textId="77777777" w:rsidR="00221FB2" w:rsidRPr="00221FB2" w:rsidRDefault="00221FB2" w:rsidP="00444DF4">
            <w:pPr>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Объект</w:t>
            </w:r>
          </w:p>
        </w:tc>
        <w:tc>
          <w:tcPr>
            <w:tcW w:w="2268" w:type="dxa"/>
          </w:tcPr>
          <w:p w14:paraId="4A9BBB83" w14:textId="77777777"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Ставка арендной платы за 1 м</w:t>
            </w:r>
            <w:r w:rsidRPr="003D6BC0">
              <w:rPr>
                <w:rFonts w:ascii="Times New Roman" w:eastAsia="Times New Roman" w:hAnsi="Times New Roman" w:cs="Times New Roman"/>
                <w:spacing w:val="-1"/>
                <w:sz w:val="24"/>
                <w:szCs w:val="24"/>
                <w:vertAlign w:val="superscript"/>
              </w:rPr>
              <w:t>2</w:t>
            </w:r>
            <w:r w:rsidRPr="00221FB2">
              <w:rPr>
                <w:rFonts w:ascii="Times New Roman" w:eastAsia="Times New Roman" w:hAnsi="Times New Roman" w:cs="Times New Roman"/>
                <w:spacing w:val="-1"/>
                <w:sz w:val="24"/>
                <w:szCs w:val="24"/>
              </w:rPr>
              <w:t xml:space="preserve"> в год с НДС 20%, ЭР и КУ (руб.)</w:t>
            </w:r>
          </w:p>
        </w:tc>
        <w:tc>
          <w:tcPr>
            <w:tcW w:w="2091" w:type="dxa"/>
          </w:tcPr>
          <w:p w14:paraId="53757824" w14:textId="77777777"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Ежемесячная арендная плата с НДС 20%, ЭР и КУ (руб.)</w:t>
            </w:r>
          </w:p>
        </w:tc>
      </w:tr>
      <w:tr w:rsidR="00221FB2" w:rsidRPr="00221FB2" w14:paraId="6118F8AA" w14:textId="77777777" w:rsidTr="00444DF4">
        <w:tc>
          <w:tcPr>
            <w:tcW w:w="5778" w:type="dxa"/>
          </w:tcPr>
          <w:p w14:paraId="6F00053B" w14:textId="77777777" w:rsidR="00221FB2" w:rsidRPr="00221FB2" w:rsidRDefault="00221FB2" w:rsidP="00444DF4">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Площадь, сдаваем</w:t>
            </w:r>
            <w:r w:rsidR="003D7D2A">
              <w:rPr>
                <w:rFonts w:ascii="Times New Roman" w:eastAsia="Times New Roman" w:hAnsi="Times New Roman" w:cs="Times New Roman"/>
                <w:spacing w:val="-1"/>
                <w:sz w:val="24"/>
                <w:szCs w:val="24"/>
              </w:rPr>
              <w:t>ых в аренду помещений, –____</w:t>
            </w:r>
            <w:proofErr w:type="spellStart"/>
            <w:r w:rsidR="003D7D2A">
              <w:rPr>
                <w:rFonts w:ascii="Times New Roman" w:eastAsia="Times New Roman" w:hAnsi="Times New Roman" w:cs="Times New Roman"/>
                <w:spacing w:val="-1"/>
                <w:sz w:val="24"/>
                <w:szCs w:val="24"/>
              </w:rPr>
              <w:t>кв.м</w:t>
            </w:r>
            <w:proofErr w:type="spellEnd"/>
            <w:r w:rsidR="003D7D2A">
              <w:rPr>
                <w:rFonts w:ascii="Times New Roman" w:eastAsia="Times New Roman" w:hAnsi="Times New Roman" w:cs="Times New Roman"/>
                <w:spacing w:val="-1"/>
                <w:sz w:val="24"/>
                <w:szCs w:val="24"/>
              </w:rPr>
              <w:t>.</w:t>
            </w:r>
            <w:r w:rsidRPr="00221FB2">
              <w:rPr>
                <w:rFonts w:ascii="Times New Roman" w:eastAsia="Times New Roman" w:hAnsi="Times New Roman" w:cs="Times New Roman"/>
                <w:spacing w:val="-1"/>
                <w:sz w:val="24"/>
                <w:szCs w:val="24"/>
              </w:rPr>
              <w:t xml:space="preserve"> </w:t>
            </w:r>
          </w:p>
        </w:tc>
        <w:tc>
          <w:tcPr>
            <w:tcW w:w="2268" w:type="dxa"/>
          </w:tcPr>
          <w:p w14:paraId="6ED594DA"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c>
          <w:tcPr>
            <w:tcW w:w="2091" w:type="dxa"/>
          </w:tcPr>
          <w:p w14:paraId="12BC691B"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r>
      <w:tr w:rsidR="00221FB2" w:rsidRPr="00221FB2" w14:paraId="2851FF24" w14:textId="77777777" w:rsidTr="00444DF4">
        <w:tc>
          <w:tcPr>
            <w:tcW w:w="5778" w:type="dxa"/>
          </w:tcPr>
          <w:p w14:paraId="16087305" w14:textId="77777777" w:rsidR="00221FB2" w:rsidRPr="00221FB2" w:rsidRDefault="00221FB2" w:rsidP="006269E2">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Ежемесячная </w:t>
            </w:r>
            <w:r w:rsidR="002C5B54">
              <w:rPr>
                <w:rFonts w:ascii="Times New Roman" w:eastAsia="Times New Roman" w:hAnsi="Times New Roman" w:cs="Times New Roman"/>
                <w:spacing w:val="-1"/>
                <w:sz w:val="24"/>
                <w:szCs w:val="24"/>
              </w:rPr>
              <w:t>арендная плата по договору № ___ от _</w:t>
            </w:r>
            <w:proofErr w:type="gramStart"/>
            <w:r w:rsidR="002C5B54">
              <w:rPr>
                <w:rFonts w:ascii="Times New Roman" w:eastAsia="Times New Roman" w:hAnsi="Times New Roman" w:cs="Times New Roman"/>
                <w:spacing w:val="-1"/>
                <w:sz w:val="24"/>
                <w:szCs w:val="24"/>
              </w:rPr>
              <w:t>_._</w:t>
            </w:r>
            <w:proofErr w:type="gramEnd"/>
            <w:r w:rsidR="002C5B54">
              <w:rPr>
                <w:rFonts w:ascii="Times New Roman" w:eastAsia="Times New Roman" w:hAnsi="Times New Roman" w:cs="Times New Roman"/>
                <w:spacing w:val="-1"/>
                <w:sz w:val="24"/>
                <w:szCs w:val="24"/>
              </w:rPr>
              <w:t>__.202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года.</w:t>
            </w:r>
          </w:p>
        </w:tc>
        <w:tc>
          <w:tcPr>
            <w:tcW w:w="2268" w:type="dxa"/>
          </w:tcPr>
          <w:p w14:paraId="5D313173"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tc>
        <w:tc>
          <w:tcPr>
            <w:tcW w:w="2091" w:type="dxa"/>
          </w:tcPr>
          <w:p w14:paraId="4342F02E" w14:textId="77777777" w:rsidR="00221FB2" w:rsidRPr="00221FB2" w:rsidRDefault="00221FB2" w:rsidP="00444DF4">
            <w:pPr>
              <w:spacing w:line="240" w:lineRule="auto"/>
              <w:jc w:val="center"/>
              <w:rPr>
                <w:rFonts w:ascii="Times New Roman" w:eastAsia="Times New Roman" w:hAnsi="Times New Roman" w:cs="Times New Roman"/>
                <w:spacing w:val="-1"/>
                <w:sz w:val="24"/>
                <w:szCs w:val="24"/>
              </w:rPr>
            </w:pPr>
          </w:p>
          <w:p w14:paraId="7A04E1A9" w14:textId="77777777" w:rsidR="00221FB2" w:rsidRPr="00221FB2" w:rsidRDefault="00C77959" w:rsidP="00444DF4">
            <w:pPr>
              <w:spacing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в т.</w:t>
            </w:r>
            <w:r w:rsidR="00221FB2" w:rsidRPr="00221FB2">
              <w:rPr>
                <w:rFonts w:ascii="Times New Roman" w:eastAsia="Times New Roman" w:hAnsi="Times New Roman" w:cs="Times New Roman"/>
                <w:spacing w:val="-1"/>
                <w:sz w:val="24"/>
                <w:szCs w:val="24"/>
              </w:rPr>
              <w:t>ч</w:t>
            </w:r>
            <w:r w:rsidR="002C5B54">
              <w:rPr>
                <w:rFonts w:ascii="Times New Roman" w:eastAsia="Times New Roman" w:hAnsi="Times New Roman" w:cs="Times New Roman"/>
                <w:spacing w:val="-1"/>
                <w:sz w:val="24"/>
                <w:szCs w:val="24"/>
              </w:rPr>
              <w:t xml:space="preserve">. НДС - </w:t>
            </w:r>
          </w:p>
        </w:tc>
      </w:tr>
    </w:tbl>
    <w:p w14:paraId="6CB5CD89" w14:textId="77777777" w:rsidR="00221FB2" w:rsidRPr="00221FB2" w:rsidRDefault="00221FB2" w:rsidP="00221FB2">
      <w:pPr>
        <w:rPr>
          <w:rFonts w:ascii="Times New Roman" w:eastAsia="Times New Roman" w:hAnsi="Times New Roman" w:cs="Times New Roman"/>
          <w:spacing w:val="-1"/>
          <w:sz w:val="24"/>
          <w:szCs w:val="24"/>
        </w:rPr>
      </w:pPr>
    </w:p>
    <w:p w14:paraId="159AE939" w14:textId="77777777" w:rsidR="00221FB2" w:rsidRPr="00221FB2" w:rsidRDefault="00221FB2" w:rsidP="00221FB2">
      <w:pPr>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49"/>
        <w:gridCol w:w="4771"/>
      </w:tblGrid>
      <w:tr w:rsidR="00221FB2" w:rsidRPr="00221FB2" w14:paraId="669F6CBD" w14:textId="77777777" w:rsidTr="00444DF4">
        <w:tc>
          <w:tcPr>
            <w:tcW w:w="5209" w:type="dxa"/>
          </w:tcPr>
          <w:p w14:paraId="72F1EB46" w14:textId="22381C6A"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658240" behindDoc="0" locked="0" layoutInCell="1" allowOverlap="1" wp14:anchorId="0B503BD9" wp14:editId="7257828C">
                      <wp:simplePos x="0" y="0"/>
                      <wp:positionH relativeFrom="column">
                        <wp:posOffset>2612390</wp:posOffset>
                      </wp:positionH>
                      <wp:positionV relativeFrom="paragraph">
                        <wp:posOffset>3009900</wp:posOffset>
                      </wp:positionV>
                      <wp:extent cx="635" cy="635"/>
                      <wp:effectExtent l="12065" t="9525" r="6350" b="8890"/>
                      <wp:wrapNone/>
                      <wp:docPr id="6"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3EFC4B" id="AutoShape 65" o:spid="_x0000_s1026" type="#_x0000_t32" style="position:absolute;margin-left:205.7pt;margin-top:237pt;width:.0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BKJHox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45DBC5C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1B3F4C1F"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6657F928"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57FE60B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54D0A5D1"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63762741"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46CCCAC5"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398BBF75"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w:t>
            </w:r>
          </w:p>
          <w:p w14:paraId="413CC7D1" w14:textId="77777777" w:rsidR="00221FB2" w:rsidRPr="00221FB2" w:rsidRDefault="00C77959"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14:paraId="53CA6E5F" w14:textId="77777777" w:rsid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14:paraId="17F91D5D" w14:textId="77777777" w:rsidR="002C5B54" w:rsidRPr="00221FB2" w:rsidRDefault="002C5B54" w:rsidP="002C5B54">
            <w:pPr>
              <w:spacing w:after="0" w:line="240" w:lineRule="auto"/>
              <w:jc w:val="center"/>
              <w:rPr>
                <w:rFonts w:ascii="Times New Roman" w:eastAsia="Times New Roman" w:hAnsi="Times New Roman" w:cs="Times New Roman"/>
                <w:spacing w:val="-1"/>
                <w:sz w:val="24"/>
                <w:szCs w:val="24"/>
              </w:rPr>
            </w:pPr>
          </w:p>
          <w:p w14:paraId="4AE82D0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481396B8" w14:textId="77777777"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14:paraId="3289E763"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6F7E92EF" w14:textId="77777777" w:rsidR="00221FB2" w:rsidRDefault="00221FB2" w:rsidP="002C5B54">
            <w:pPr>
              <w:spacing w:after="0" w:line="240" w:lineRule="auto"/>
              <w:rPr>
                <w:rFonts w:ascii="Times New Roman" w:eastAsia="Times New Roman" w:hAnsi="Times New Roman" w:cs="Times New Roman"/>
                <w:spacing w:val="-1"/>
                <w:sz w:val="24"/>
                <w:szCs w:val="24"/>
              </w:rPr>
            </w:pPr>
          </w:p>
          <w:p w14:paraId="65D7D016" w14:textId="77777777" w:rsidR="002C5B54" w:rsidRPr="00221FB2" w:rsidRDefault="002C5B54" w:rsidP="002C5B54">
            <w:pPr>
              <w:spacing w:after="0" w:line="240" w:lineRule="auto"/>
              <w:rPr>
                <w:rFonts w:ascii="Times New Roman" w:eastAsia="Times New Roman" w:hAnsi="Times New Roman" w:cs="Times New Roman"/>
                <w:spacing w:val="-1"/>
                <w:sz w:val="24"/>
                <w:szCs w:val="24"/>
              </w:rPr>
            </w:pPr>
          </w:p>
          <w:p w14:paraId="2356C02C"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52172C3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14:paraId="5E07A706"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14:paraId="0D1B8D84" w14:textId="77777777" w:rsidR="00221FB2" w:rsidRPr="00221FB2" w:rsidRDefault="00221FB2" w:rsidP="002C5B54">
      <w:pPr>
        <w:spacing w:after="0"/>
        <w:rPr>
          <w:rFonts w:ascii="Times New Roman" w:eastAsia="Times New Roman" w:hAnsi="Times New Roman" w:cs="Times New Roman"/>
          <w:spacing w:val="-1"/>
          <w:sz w:val="24"/>
          <w:szCs w:val="24"/>
        </w:rPr>
      </w:pPr>
    </w:p>
    <w:p w14:paraId="7510C848"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1FE06F5D"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01D0A59"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75229759"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B15392E"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83F67B7"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37A8E55" w14:textId="77777777" w:rsidR="00221FB2" w:rsidRPr="00221FB2" w:rsidRDefault="00221FB2" w:rsidP="00221FB2">
      <w:pPr>
        <w:widowControl w:val="0"/>
        <w:shd w:val="clear" w:color="auto" w:fill="FFFFFF"/>
        <w:tabs>
          <w:tab w:val="left" w:pos="1418"/>
        </w:tabs>
        <w:spacing w:line="271" w:lineRule="auto"/>
        <w:rPr>
          <w:rFonts w:ascii="Times New Roman" w:eastAsia="Times New Roman" w:hAnsi="Times New Roman" w:cs="Times New Roman"/>
          <w:spacing w:val="-1"/>
          <w:sz w:val="24"/>
          <w:szCs w:val="24"/>
        </w:rPr>
      </w:pPr>
    </w:p>
    <w:p w14:paraId="0FB304DC"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61CE2551" w14:textId="77777777"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3C7A7383"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0AE2F53" w14:textId="77777777" w:rsidR="002C5B54" w:rsidRPr="00221FB2"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755A489C"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Приложение № 3</w:t>
      </w:r>
    </w:p>
    <w:p w14:paraId="23A07120"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14:paraId="5D209431"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недвижимого имущества</w:t>
      </w:r>
    </w:p>
    <w:p w14:paraId="45E20526" w14:textId="77777777"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 ___</w:t>
      </w:r>
    </w:p>
    <w:p w14:paraId="0AEC6B7C" w14:textId="77777777" w:rsidR="00221FB2" w:rsidRPr="00221FB2" w:rsidRDefault="00221FB2" w:rsidP="002C5B54">
      <w:pPr>
        <w:widowControl w:val="0"/>
        <w:shd w:val="clear" w:color="auto" w:fill="FFFFFF"/>
        <w:tabs>
          <w:tab w:val="left" w:pos="1418"/>
        </w:tabs>
        <w:spacing w:after="0" w:line="271" w:lineRule="auto"/>
        <w:rPr>
          <w:rFonts w:ascii="Times New Roman" w:eastAsia="Times New Roman" w:hAnsi="Times New Roman" w:cs="Times New Roman"/>
          <w:spacing w:val="-1"/>
          <w:sz w:val="24"/>
          <w:szCs w:val="24"/>
        </w:rPr>
      </w:pPr>
    </w:p>
    <w:p w14:paraId="2AE41E02" w14:textId="77777777"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14:paraId="0C6001C8" w14:textId="77777777" w:rsidR="00221FB2" w:rsidRPr="00221FB2" w:rsidRDefault="00221FB2" w:rsidP="002C5B54">
      <w:pPr>
        <w:widowControl w:val="0"/>
        <w:shd w:val="clear" w:color="auto" w:fill="FFFFFF"/>
        <w:tabs>
          <w:tab w:val="left" w:pos="1418"/>
        </w:tabs>
        <w:spacing w:after="0" w:line="271" w:lineRule="auto"/>
        <w:ind w:left="6372"/>
        <w:rPr>
          <w:rFonts w:ascii="Times New Roman" w:eastAsia="Times New Roman" w:hAnsi="Times New Roman" w:cs="Times New Roman"/>
          <w:spacing w:val="-1"/>
          <w:sz w:val="24"/>
          <w:szCs w:val="24"/>
        </w:rPr>
      </w:pPr>
    </w:p>
    <w:p w14:paraId="5A30FAF8" w14:textId="77777777"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Перечень и стоимость предоставляемых услуг</w:t>
      </w:r>
    </w:p>
    <w:p w14:paraId="2418E778" w14:textId="77777777" w:rsidR="00221FB2" w:rsidRPr="00221FB2" w:rsidRDefault="00221FB2" w:rsidP="002C5B54">
      <w:pPr>
        <w:spacing w:after="0"/>
        <w:rPr>
          <w:rFonts w:ascii="Times New Roman" w:eastAsia="Times New Roman" w:hAnsi="Times New Roman" w:cs="Times New Roman"/>
          <w:spacing w:val="-1"/>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6979"/>
        <w:gridCol w:w="2285"/>
      </w:tblGrid>
      <w:tr w:rsidR="00221FB2" w:rsidRPr="00221FB2" w14:paraId="7A37A099" w14:textId="77777777" w:rsidTr="00444DF4">
        <w:tc>
          <w:tcPr>
            <w:tcW w:w="540" w:type="dxa"/>
            <w:vAlign w:val="center"/>
          </w:tcPr>
          <w:p w14:paraId="6A74A53B" w14:textId="77777777"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п/п</w:t>
            </w:r>
          </w:p>
        </w:tc>
        <w:tc>
          <w:tcPr>
            <w:tcW w:w="7079" w:type="dxa"/>
            <w:vAlign w:val="center"/>
          </w:tcPr>
          <w:p w14:paraId="17F3C2F2" w14:textId="77777777" w:rsidR="00221FB2" w:rsidRPr="00221FB2" w:rsidRDefault="00221FB2" w:rsidP="002C5B54">
            <w:pPr>
              <w:spacing w:after="0"/>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Услуги</w:t>
            </w:r>
          </w:p>
        </w:tc>
        <w:tc>
          <w:tcPr>
            <w:tcW w:w="2304" w:type="dxa"/>
            <w:vAlign w:val="center"/>
          </w:tcPr>
          <w:p w14:paraId="7D8A70B6"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Цена,</w:t>
            </w:r>
          </w:p>
          <w:p w14:paraId="4312FC2A"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в т.ч. НДС 20%</w:t>
            </w:r>
          </w:p>
          <w:p w14:paraId="4A60AF7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(руб.)</w:t>
            </w:r>
          </w:p>
        </w:tc>
      </w:tr>
      <w:tr w:rsidR="00221FB2" w:rsidRPr="00221FB2" w14:paraId="2868EF1A" w14:textId="77777777" w:rsidTr="00444DF4">
        <w:tc>
          <w:tcPr>
            <w:tcW w:w="540" w:type="dxa"/>
          </w:tcPr>
          <w:p w14:paraId="4318F4E9"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w:t>
            </w:r>
          </w:p>
        </w:tc>
        <w:tc>
          <w:tcPr>
            <w:tcW w:w="7079" w:type="dxa"/>
          </w:tcPr>
          <w:p w14:paraId="2F7854B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Постоянный пропуск одной автомашины на территорию в год</w:t>
            </w:r>
          </w:p>
        </w:tc>
        <w:tc>
          <w:tcPr>
            <w:tcW w:w="2304" w:type="dxa"/>
          </w:tcPr>
          <w:p w14:paraId="365650DD"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9 800,00</w:t>
            </w:r>
          </w:p>
        </w:tc>
      </w:tr>
      <w:tr w:rsidR="00221FB2" w:rsidRPr="00221FB2" w14:paraId="4E7FD3BA" w14:textId="77777777" w:rsidTr="00444DF4">
        <w:tc>
          <w:tcPr>
            <w:tcW w:w="540" w:type="dxa"/>
          </w:tcPr>
          <w:p w14:paraId="5CA9707E"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2.</w:t>
            </w:r>
          </w:p>
        </w:tc>
        <w:tc>
          <w:tcPr>
            <w:tcW w:w="7079" w:type="dxa"/>
          </w:tcPr>
          <w:p w14:paraId="6B4D668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Пропуск грузовых автомашин на территорию (один заезд)</w:t>
            </w:r>
          </w:p>
        </w:tc>
        <w:tc>
          <w:tcPr>
            <w:tcW w:w="2304" w:type="dxa"/>
          </w:tcPr>
          <w:p w14:paraId="1362C081"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100,00                                                                                                                                                                                                                                                                                                                                                                                                                                                                                                                                                                                                                                                                                                                                                       </w:t>
            </w:r>
          </w:p>
        </w:tc>
      </w:tr>
      <w:tr w:rsidR="00221FB2" w:rsidRPr="00221FB2" w14:paraId="6E21BECF" w14:textId="77777777" w:rsidTr="00444DF4">
        <w:tc>
          <w:tcPr>
            <w:tcW w:w="540" w:type="dxa"/>
          </w:tcPr>
          <w:p w14:paraId="18EA6F9F"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w:t>
            </w:r>
          </w:p>
        </w:tc>
        <w:tc>
          <w:tcPr>
            <w:tcW w:w="7079" w:type="dxa"/>
          </w:tcPr>
          <w:p w14:paraId="74C8F38F"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Пропуск легковых автомашин на территорию (один заезд)</w:t>
            </w:r>
          </w:p>
        </w:tc>
        <w:tc>
          <w:tcPr>
            <w:tcW w:w="2304" w:type="dxa"/>
          </w:tcPr>
          <w:p w14:paraId="5C34BC1E"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60,00</w:t>
            </w:r>
          </w:p>
        </w:tc>
      </w:tr>
      <w:tr w:rsidR="00221FB2" w:rsidRPr="00221FB2" w14:paraId="20657031" w14:textId="77777777" w:rsidTr="00444DF4">
        <w:tc>
          <w:tcPr>
            <w:tcW w:w="540" w:type="dxa"/>
          </w:tcPr>
          <w:p w14:paraId="1FA20B54"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4.</w:t>
            </w:r>
          </w:p>
        </w:tc>
        <w:tc>
          <w:tcPr>
            <w:tcW w:w="7079" w:type="dxa"/>
          </w:tcPr>
          <w:p w14:paraId="2699605F" w14:textId="5168565F"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Простой автомашин на территории до 8 часов в сутки (одна автомашина)</w:t>
            </w:r>
          </w:p>
        </w:tc>
        <w:tc>
          <w:tcPr>
            <w:tcW w:w="2304" w:type="dxa"/>
          </w:tcPr>
          <w:p w14:paraId="6512E198"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бесплатно</w:t>
            </w:r>
          </w:p>
        </w:tc>
      </w:tr>
      <w:tr w:rsidR="00221FB2" w:rsidRPr="00221FB2" w14:paraId="68070E45" w14:textId="77777777" w:rsidTr="00444DF4">
        <w:tc>
          <w:tcPr>
            <w:tcW w:w="540" w:type="dxa"/>
          </w:tcPr>
          <w:p w14:paraId="6E8DD7D2"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5.</w:t>
            </w:r>
          </w:p>
        </w:tc>
        <w:tc>
          <w:tcPr>
            <w:tcW w:w="7079" w:type="dxa"/>
          </w:tcPr>
          <w:p w14:paraId="529D9331" w14:textId="0F75EC31"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Простой автомашин на территории свыше 8 часов в сутки (одна автомашина)</w:t>
            </w:r>
          </w:p>
          <w:p w14:paraId="02249B0B"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Каждый последующий час простоя свыше 8 часов в сутки (одной автомашины)</w:t>
            </w:r>
          </w:p>
        </w:tc>
        <w:tc>
          <w:tcPr>
            <w:tcW w:w="2304" w:type="dxa"/>
          </w:tcPr>
          <w:p w14:paraId="515C991C"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p>
          <w:p w14:paraId="686AB624"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3 000,00</w:t>
            </w:r>
          </w:p>
          <w:p w14:paraId="60DA744B"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p>
          <w:p w14:paraId="37AC4CB2" w14:textId="77777777" w:rsidR="00221FB2" w:rsidRPr="00221FB2" w:rsidRDefault="00221FB2" w:rsidP="002C5B54">
            <w:pPr>
              <w:spacing w:after="0" w:line="240" w:lineRule="auto"/>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100,00</w:t>
            </w:r>
          </w:p>
        </w:tc>
      </w:tr>
    </w:tbl>
    <w:p w14:paraId="71BB6373" w14:textId="77777777" w:rsidR="00221FB2" w:rsidRPr="00221FB2" w:rsidRDefault="00221FB2" w:rsidP="002C5B54">
      <w:pPr>
        <w:spacing w:after="0"/>
        <w:rPr>
          <w:rFonts w:ascii="Times New Roman" w:eastAsia="Times New Roman" w:hAnsi="Times New Roman" w:cs="Times New Roman"/>
          <w:spacing w:val="-1"/>
          <w:sz w:val="24"/>
          <w:szCs w:val="24"/>
        </w:rPr>
      </w:pPr>
    </w:p>
    <w:p w14:paraId="3CE332AE" w14:textId="77777777" w:rsidR="00221FB2" w:rsidRPr="00221FB2" w:rsidRDefault="00221FB2" w:rsidP="002C5B54">
      <w:pPr>
        <w:spacing w:after="0"/>
        <w:rPr>
          <w:rFonts w:ascii="Times New Roman" w:eastAsia="Times New Roman" w:hAnsi="Times New Roman" w:cs="Times New Roman"/>
          <w:spacing w:val="-1"/>
          <w:sz w:val="24"/>
          <w:szCs w:val="24"/>
        </w:rPr>
      </w:pPr>
    </w:p>
    <w:p w14:paraId="731C1972" w14:textId="77777777" w:rsidR="00221FB2" w:rsidRPr="00221FB2" w:rsidRDefault="00221FB2" w:rsidP="002C5B54">
      <w:pPr>
        <w:spacing w:after="0"/>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1"/>
        <w:gridCol w:w="4769"/>
      </w:tblGrid>
      <w:tr w:rsidR="00221FB2" w:rsidRPr="00221FB2" w14:paraId="5E9E8766" w14:textId="77777777" w:rsidTr="00444DF4">
        <w:tc>
          <w:tcPr>
            <w:tcW w:w="5209" w:type="dxa"/>
          </w:tcPr>
          <w:p w14:paraId="18091B42" w14:textId="255BD702"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1248" behindDoc="0" locked="0" layoutInCell="1" allowOverlap="1" wp14:anchorId="2014ACA1" wp14:editId="3BB4E256">
                      <wp:simplePos x="0" y="0"/>
                      <wp:positionH relativeFrom="column">
                        <wp:posOffset>2612390</wp:posOffset>
                      </wp:positionH>
                      <wp:positionV relativeFrom="paragraph">
                        <wp:posOffset>3009900</wp:posOffset>
                      </wp:positionV>
                      <wp:extent cx="635" cy="635"/>
                      <wp:effectExtent l="12065" t="9525" r="6350" b="8890"/>
                      <wp:wrapNone/>
                      <wp:docPr id="5"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956F7D" id="AutoShape 66" o:spid="_x0000_s1026" type="#_x0000_t32" style="position:absolute;margin-left:205.7pt;margin-top:237pt;width:.05pt;height:.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AArdE1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30677BBC"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0D029D16"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38511AE7"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1A81D574"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01E68C33"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049D37D4"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1E737572"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4E6D4E13" w14:textId="77777777" w:rsidR="00221FB2" w:rsidRPr="00221FB2" w:rsidRDefault="002C5B54"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__________________</w:t>
            </w:r>
          </w:p>
          <w:p w14:paraId="52591E48" w14:textId="77777777" w:rsidR="00221FB2" w:rsidRPr="00221FB2" w:rsidRDefault="00C77959" w:rsidP="002C5B54">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14:paraId="3FEB9D8D"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14:paraId="4D080B8E"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48B01E8D" w14:textId="77777777" w:rsidR="002C5B54" w:rsidRDefault="002C5B54" w:rsidP="002C5B54">
            <w:pPr>
              <w:spacing w:after="0" w:line="240" w:lineRule="auto"/>
              <w:ind w:left="34" w:hanging="34"/>
              <w:jc w:val="center"/>
              <w:rPr>
                <w:rFonts w:ascii="Times New Roman" w:eastAsia="Times New Roman" w:hAnsi="Times New Roman" w:cs="Times New Roman"/>
                <w:spacing w:val="-1"/>
                <w:sz w:val="24"/>
                <w:szCs w:val="24"/>
              </w:rPr>
            </w:pPr>
          </w:p>
          <w:p w14:paraId="2790EA81" w14:textId="77777777" w:rsidR="00221FB2" w:rsidRPr="00221FB2" w:rsidRDefault="00221FB2" w:rsidP="002C5B54">
            <w:pPr>
              <w:spacing w:after="0" w:line="240" w:lineRule="auto"/>
              <w:ind w:left="34" w:hanging="34"/>
              <w:jc w:val="center"/>
              <w:rPr>
                <w:rFonts w:ascii="Times New Roman" w:eastAsia="Times New Roman" w:hAnsi="Times New Roman" w:cs="Times New Roman"/>
                <w:spacing w:val="-1"/>
                <w:sz w:val="24"/>
                <w:szCs w:val="24"/>
              </w:rPr>
            </w:pPr>
          </w:p>
          <w:p w14:paraId="7D812430"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5E5630A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2B959A8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25565D20"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7D3F68E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14:paraId="04A8E67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14:paraId="02BD2CEC" w14:textId="77777777" w:rsidR="00221FB2" w:rsidRPr="00221FB2" w:rsidRDefault="00221FB2" w:rsidP="002C5B54">
      <w:pPr>
        <w:spacing w:after="0"/>
        <w:rPr>
          <w:rFonts w:ascii="Times New Roman" w:eastAsia="Times New Roman" w:hAnsi="Times New Roman" w:cs="Times New Roman"/>
          <w:spacing w:val="-1"/>
          <w:sz w:val="24"/>
          <w:szCs w:val="24"/>
        </w:rPr>
      </w:pPr>
    </w:p>
    <w:p w14:paraId="2E711D8C"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4874619"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14990D71" w14:textId="77777777" w:rsidR="00221FB2" w:rsidRP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EA57227" w14:textId="77777777" w:rsidR="00221FB2" w:rsidRDefault="00221FB2"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3C1934A9"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2E05FFDA"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37351A79"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B456A5A"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10DC2BC" w14:textId="77777777" w:rsidR="002C5B54"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07F45714" w14:textId="77777777" w:rsidR="002C5B54" w:rsidRPr="00221FB2" w:rsidRDefault="002C5B54" w:rsidP="00221FB2">
      <w:pPr>
        <w:widowControl w:val="0"/>
        <w:shd w:val="clear" w:color="auto" w:fill="FFFFFF"/>
        <w:tabs>
          <w:tab w:val="left" w:pos="1418"/>
        </w:tabs>
        <w:spacing w:line="271" w:lineRule="auto"/>
        <w:ind w:left="6372"/>
        <w:rPr>
          <w:rFonts w:ascii="Times New Roman" w:eastAsia="Times New Roman" w:hAnsi="Times New Roman" w:cs="Times New Roman"/>
          <w:spacing w:val="-1"/>
          <w:sz w:val="24"/>
          <w:szCs w:val="24"/>
        </w:rPr>
      </w:pPr>
    </w:p>
    <w:p w14:paraId="43BD5742"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 xml:space="preserve">Приложение № 4 </w:t>
      </w:r>
    </w:p>
    <w:p w14:paraId="51C95EC6"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к договору аренды объектов</w:t>
      </w:r>
    </w:p>
    <w:p w14:paraId="3545A15B" w14:textId="77777777" w:rsidR="00221FB2" w:rsidRPr="00221FB2" w:rsidRDefault="00221FB2"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недвижимого имущества </w:t>
      </w:r>
    </w:p>
    <w:p w14:paraId="4B4BE837" w14:textId="77777777" w:rsidR="00221FB2" w:rsidRPr="00221FB2" w:rsidRDefault="002C5B54" w:rsidP="002C5B54">
      <w:pPr>
        <w:widowControl w:val="0"/>
        <w:shd w:val="clear" w:color="auto" w:fill="FFFFFF"/>
        <w:tabs>
          <w:tab w:val="left" w:pos="1418"/>
        </w:tabs>
        <w:spacing w:after="0" w:line="271" w:lineRule="auto"/>
        <w:ind w:left="6372"/>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от «__» _____ 202</w:t>
      </w:r>
      <w:r w:rsidR="006269E2">
        <w:rPr>
          <w:rFonts w:ascii="Times New Roman" w:eastAsia="Times New Roman" w:hAnsi="Times New Roman" w:cs="Times New Roman"/>
          <w:spacing w:val="-1"/>
          <w:sz w:val="24"/>
          <w:szCs w:val="24"/>
        </w:rPr>
        <w:t>_</w:t>
      </w:r>
      <w:r>
        <w:rPr>
          <w:rFonts w:ascii="Times New Roman" w:eastAsia="Times New Roman" w:hAnsi="Times New Roman" w:cs="Times New Roman"/>
          <w:spacing w:val="-1"/>
          <w:sz w:val="24"/>
          <w:szCs w:val="24"/>
        </w:rPr>
        <w:t xml:space="preserve"> г. №___</w:t>
      </w:r>
    </w:p>
    <w:p w14:paraId="23560303"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62CA819E"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34BE088A"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1D07FAD2"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418EEA49"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09939B0D" w14:textId="7777777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3A185CC0" w14:textId="7EAFEF80" w:rsidR="00221FB2" w:rsidRDefault="00221FB2"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Правоустанавливающие документы</w:t>
      </w:r>
    </w:p>
    <w:p w14:paraId="3E840107" w14:textId="69284960"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4993CDED" w14:textId="464FE612"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023A2CBD" w14:textId="0CD30D3B"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17AF3740" w14:textId="37E7602B"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4261189E" w14:textId="21FA3007" w:rsidR="004C1D13"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16115317" w14:textId="77777777" w:rsidR="004C1D13" w:rsidRPr="00221FB2" w:rsidRDefault="004C1D13" w:rsidP="002C5B54">
      <w:pPr>
        <w:widowControl w:val="0"/>
        <w:shd w:val="clear" w:color="auto" w:fill="FFFFFF"/>
        <w:tabs>
          <w:tab w:val="left" w:pos="1418"/>
        </w:tabs>
        <w:spacing w:after="0" w:line="271" w:lineRule="auto"/>
        <w:jc w:val="center"/>
        <w:rPr>
          <w:rFonts w:ascii="Times New Roman" w:eastAsia="Times New Roman" w:hAnsi="Times New Roman" w:cs="Times New Roman"/>
          <w:spacing w:val="-1"/>
          <w:sz w:val="24"/>
          <w:szCs w:val="24"/>
        </w:rPr>
      </w:pPr>
    </w:p>
    <w:p w14:paraId="53AAF243" w14:textId="77777777" w:rsidR="00221FB2" w:rsidRPr="00221FB2" w:rsidRDefault="00221FB2" w:rsidP="002C5B54">
      <w:pPr>
        <w:widowControl w:val="0"/>
        <w:autoSpaceDE w:val="0"/>
        <w:autoSpaceDN w:val="0"/>
        <w:adjustRightInd w:val="0"/>
        <w:spacing w:after="0" w:line="319" w:lineRule="auto"/>
        <w:jc w:val="center"/>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1"/>
        <w:gridCol w:w="4769"/>
      </w:tblGrid>
      <w:tr w:rsidR="00221FB2" w:rsidRPr="00221FB2" w14:paraId="45C16F2F" w14:textId="77777777" w:rsidTr="00444DF4">
        <w:tc>
          <w:tcPr>
            <w:tcW w:w="5209" w:type="dxa"/>
          </w:tcPr>
          <w:p w14:paraId="601CDD3D" w14:textId="26790661" w:rsidR="00221FB2" w:rsidRPr="00221FB2" w:rsidRDefault="00AE583F" w:rsidP="002C5B54">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2272" behindDoc="0" locked="0" layoutInCell="1" allowOverlap="1" wp14:anchorId="542F6A30" wp14:editId="3B7F875E">
                      <wp:simplePos x="0" y="0"/>
                      <wp:positionH relativeFrom="column">
                        <wp:posOffset>2612390</wp:posOffset>
                      </wp:positionH>
                      <wp:positionV relativeFrom="paragraph">
                        <wp:posOffset>3009900</wp:posOffset>
                      </wp:positionV>
                      <wp:extent cx="635" cy="635"/>
                      <wp:effectExtent l="12065" t="9525" r="6350" b="8890"/>
                      <wp:wrapNone/>
                      <wp:docPr id="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201E8" id="AutoShape 67" o:spid="_x0000_s1026" type="#_x0000_t32" style="position:absolute;margin-left:205.7pt;margin-top:237pt;width:.05pt;height:.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DG1Ug2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4E60526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60458903"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66A62B41"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0FD63D6D"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28FF25C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5F5969C8"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043C0EB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0F0DACB9"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2C5B54">
              <w:rPr>
                <w:rFonts w:ascii="Times New Roman" w:eastAsia="Times New Roman" w:hAnsi="Times New Roman" w:cs="Times New Roman"/>
                <w:spacing w:val="-1"/>
                <w:sz w:val="24"/>
                <w:szCs w:val="24"/>
              </w:rPr>
              <w:t>_______________</w:t>
            </w:r>
          </w:p>
          <w:p w14:paraId="1AA7DCB2"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r w:rsidRPr="00221FB2">
              <w:rPr>
                <w:rFonts w:ascii="Times New Roman" w:eastAsia="Times New Roman" w:hAnsi="Times New Roman" w:cs="Times New Roman"/>
                <w:spacing w:val="-1"/>
                <w:sz w:val="24"/>
                <w:szCs w:val="24"/>
              </w:rPr>
              <w:t xml:space="preserve">М.П. </w:t>
            </w:r>
          </w:p>
        </w:tc>
        <w:tc>
          <w:tcPr>
            <w:tcW w:w="4820" w:type="dxa"/>
          </w:tcPr>
          <w:p w14:paraId="34CA67F0"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Арендатор</w:t>
            </w:r>
          </w:p>
          <w:p w14:paraId="540242C5" w14:textId="77777777" w:rsidR="00221FB2" w:rsidRPr="00221FB2" w:rsidRDefault="00221FB2" w:rsidP="002C5B54">
            <w:pPr>
              <w:spacing w:after="0" w:line="240" w:lineRule="auto"/>
              <w:jc w:val="center"/>
              <w:rPr>
                <w:rFonts w:ascii="Times New Roman" w:eastAsia="Times New Roman" w:hAnsi="Times New Roman" w:cs="Times New Roman"/>
                <w:spacing w:val="-1"/>
                <w:sz w:val="24"/>
                <w:szCs w:val="24"/>
              </w:rPr>
            </w:pPr>
          </w:p>
          <w:p w14:paraId="75C85E93" w14:textId="77777777" w:rsidR="00221FB2" w:rsidRPr="00221FB2" w:rsidRDefault="00221FB2" w:rsidP="00C77959">
            <w:pPr>
              <w:spacing w:after="0" w:line="240" w:lineRule="auto"/>
              <w:ind w:left="34" w:hanging="34"/>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w:t>
            </w:r>
          </w:p>
          <w:p w14:paraId="22E11388"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2FB71210"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p>
          <w:p w14:paraId="1D3CB87F" w14:textId="77777777" w:rsidR="00221FB2" w:rsidRDefault="00221FB2" w:rsidP="002C5B54">
            <w:pPr>
              <w:spacing w:after="0" w:line="240" w:lineRule="auto"/>
              <w:rPr>
                <w:rFonts w:ascii="Times New Roman" w:eastAsia="Times New Roman" w:hAnsi="Times New Roman" w:cs="Times New Roman"/>
                <w:spacing w:val="-1"/>
                <w:sz w:val="24"/>
                <w:szCs w:val="24"/>
              </w:rPr>
            </w:pPr>
          </w:p>
          <w:p w14:paraId="3D7E9AF5" w14:textId="77777777" w:rsidR="00C77959" w:rsidRDefault="00C77959" w:rsidP="002C5B54">
            <w:pPr>
              <w:spacing w:after="0" w:line="240" w:lineRule="auto"/>
              <w:rPr>
                <w:rFonts w:ascii="Times New Roman" w:eastAsia="Times New Roman" w:hAnsi="Times New Roman" w:cs="Times New Roman"/>
                <w:spacing w:val="-1"/>
                <w:sz w:val="24"/>
                <w:szCs w:val="24"/>
              </w:rPr>
            </w:pPr>
          </w:p>
          <w:p w14:paraId="3D0B7309" w14:textId="77777777" w:rsidR="00C77959" w:rsidRPr="00221FB2" w:rsidRDefault="00C77959" w:rsidP="002C5B54">
            <w:pPr>
              <w:spacing w:after="0" w:line="240" w:lineRule="auto"/>
              <w:rPr>
                <w:rFonts w:ascii="Times New Roman" w:eastAsia="Times New Roman" w:hAnsi="Times New Roman" w:cs="Times New Roman"/>
                <w:spacing w:val="-1"/>
                <w:sz w:val="24"/>
                <w:szCs w:val="24"/>
              </w:rPr>
            </w:pPr>
          </w:p>
          <w:p w14:paraId="7B48E56D"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w:t>
            </w:r>
            <w:r w:rsidR="002C5B54">
              <w:rPr>
                <w:rFonts w:ascii="Times New Roman" w:eastAsia="Times New Roman" w:hAnsi="Times New Roman" w:cs="Times New Roman"/>
                <w:spacing w:val="-1"/>
                <w:sz w:val="24"/>
                <w:szCs w:val="24"/>
              </w:rPr>
              <w:t>_________________</w:t>
            </w:r>
          </w:p>
          <w:p w14:paraId="3696798A" w14:textId="77777777" w:rsidR="00221FB2" w:rsidRPr="00221FB2" w:rsidRDefault="00221FB2" w:rsidP="002C5B54">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М.П.</w:t>
            </w:r>
          </w:p>
        </w:tc>
      </w:tr>
    </w:tbl>
    <w:p w14:paraId="28D345ED" w14:textId="77777777" w:rsidR="00221FB2" w:rsidRDefault="00221FB2"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4C2E657F" w14:textId="77777777" w:rsidR="002C5B54"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AF88F28" w14:textId="77777777" w:rsidR="002C5B54"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1C98B917"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A016CBE"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13B57025"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329BFAFB"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4F84A39"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64443AC8"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88FEED6"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34CA5BF6"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5236CC80"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1B502611"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6CD10C4D"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AD1D3AB"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4EB21DF6"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2345437"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203D77F9" w14:textId="77777777" w:rsidR="003D7D2A" w:rsidRDefault="003D7D2A"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6C1A70E8" w14:textId="0F5D7D2E" w:rsidR="003D6BC0" w:rsidRPr="00221FB2"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lastRenderedPageBreak/>
        <w:t xml:space="preserve">Приложение № </w:t>
      </w:r>
      <w:r>
        <w:rPr>
          <w:rFonts w:ascii="Times New Roman" w:eastAsia="Times New Roman" w:hAnsi="Times New Roman" w:cs="Times New Roman"/>
          <w:spacing w:val="-1"/>
          <w:sz w:val="24"/>
          <w:szCs w:val="24"/>
        </w:rPr>
        <w:t>5</w:t>
      </w:r>
    </w:p>
    <w:p w14:paraId="4D6A58D6" w14:textId="77777777" w:rsidR="003D6BC0" w:rsidRPr="00221FB2"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к договору аренды объектов</w:t>
      </w:r>
    </w:p>
    <w:p w14:paraId="03DEDA98" w14:textId="77777777" w:rsidR="003D6BC0" w:rsidRPr="00221FB2"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недвижимого имущества</w:t>
      </w:r>
    </w:p>
    <w:p w14:paraId="1774AC53" w14:textId="77777777" w:rsidR="003D6BC0" w:rsidRDefault="003D6BC0" w:rsidP="003D6BC0">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от «__» _____ 202_ г. № ___</w:t>
      </w:r>
    </w:p>
    <w:p w14:paraId="713052DC" w14:textId="77777777" w:rsidR="002C5B54" w:rsidRPr="00221FB2" w:rsidRDefault="002C5B54" w:rsidP="002C5B54">
      <w:pPr>
        <w:widowControl w:val="0"/>
        <w:autoSpaceDE w:val="0"/>
        <w:autoSpaceDN w:val="0"/>
        <w:adjustRightInd w:val="0"/>
        <w:spacing w:after="0" w:line="319" w:lineRule="auto"/>
        <w:rPr>
          <w:rFonts w:ascii="Times New Roman" w:eastAsia="Times New Roman" w:hAnsi="Times New Roman" w:cs="Times New Roman"/>
          <w:spacing w:val="-1"/>
          <w:sz w:val="24"/>
          <w:szCs w:val="24"/>
        </w:rPr>
      </w:pPr>
    </w:p>
    <w:p w14:paraId="33A56B84" w14:textId="77777777" w:rsidR="003D6BC0" w:rsidRDefault="003D6BC0" w:rsidP="00221FB2">
      <w:pPr>
        <w:spacing w:line="240" w:lineRule="auto"/>
        <w:jc w:val="center"/>
        <w:rPr>
          <w:rFonts w:ascii="Times New Roman" w:eastAsia="Times New Roman" w:hAnsi="Times New Roman" w:cs="Times New Roman"/>
          <w:spacing w:val="-1"/>
          <w:sz w:val="24"/>
          <w:szCs w:val="24"/>
        </w:rPr>
      </w:pPr>
    </w:p>
    <w:p w14:paraId="65E7C618" w14:textId="39F2D36A" w:rsidR="00221FB2" w:rsidRPr="00221FB2" w:rsidRDefault="00221FB2" w:rsidP="00221FB2">
      <w:pPr>
        <w:spacing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 К Т</w:t>
      </w:r>
    </w:p>
    <w:p w14:paraId="07A77072" w14:textId="77777777" w:rsidR="00221FB2" w:rsidRPr="00221FB2" w:rsidRDefault="00221FB2" w:rsidP="00221FB2">
      <w:pPr>
        <w:spacing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приема – передачи арендуемых помещений </w:t>
      </w:r>
    </w:p>
    <w:p w14:paraId="3D918434" w14:textId="77777777" w:rsidR="00221FB2" w:rsidRPr="00221FB2" w:rsidRDefault="00221FB2" w:rsidP="00221FB2">
      <w:pPr>
        <w:spacing w:line="240" w:lineRule="auto"/>
        <w:rPr>
          <w:rFonts w:ascii="Times New Roman" w:eastAsia="Times New Roman" w:hAnsi="Times New Roman" w:cs="Times New Roman"/>
          <w:spacing w:val="-1"/>
          <w:sz w:val="24"/>
          <w:szCs w:val="24"/>
        </w:rPr>
      </w:pPr>
    </w:p>
    <w:p w14:paraId="1289A0FA" w14:textId="77777777" w:rsidR="00221FB2" w:rsidRPr="00221FB2" w:rsidRDefault="00221FB2" w:rsidP="00221FB2">
      <w:pPr>
        <w:spacing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г. Москва</w:t>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Pr="00221FB2">
        <w:rPr>
          <w:rFonts w:ascii="Times New Roman" w:eastAsia="Times New Roman" w:hAnsi="Times New Roman" w:cs="Times New Roman"/>
          <w:spacing w:val="-1"/>
          <w:sz w:val="24"/>
          <w:szCs w:val="24"/>
        </w:rPr>
        <w:tab/>
      </w:r>
      <w:r w:rsidR="006A002D">
        <w:rPr>
          <w:rFonts w:ascii="Times New Roman" w:eastAsia="Times New Roman" w:hAnsi="Times New Roman" w:cs="Times New Roman"/>
          <w:spacing w:val="-1"/>
          <w:sz w:val="24"/>
          <w:szCs w:val="24"/>
        </w:rPr>
        <w:t xml:space="preserve">   </w:t>
      </w:r>
      <w:r w:rsidR="00C77959">
        <w:rPr>
          <w:rFonts w:ascii="Times New Roman" w:eastAsia="Times New Roman" w:hAnsi="Times New Roman" w:cs="Times New Roman"/>
          <w:spacing w:val="-1"/>
          <w:sz w:val="24"/>
          <w:szCs w:val="24"/>
        </w:rPr>
        <w:t xml:space="preserve">                                            </w:t>
      </w:r>
      <w:proofErr w:type="gramStart"/>
      <w:r w:rsidR="00C77959">
        <w:rPr>
          <w:rFonts w:ascii="Times New Roman" w:eastAsia="Times New Roman" w:hAnsi="Times New Roman" w:cs="Times New Roman"/>
          <w:spacing w:val="-1"/>
          <w:sz w:val="24"/>
          <w:szCs w:val="24"/>
        </w:rPr>
        <w:t xml:space="preserve">   </w:t>
      </w:r>
      <w:r w:rsidR="006A002D">
        <w:rPr>
          <w:rFonts w:ascii="Times New Roman" w:eastAsia="Times New Roman" w:hAnsi="Times New Roman" w:cs="Times New Roman"/>
          <w:spacing w:val="-1"/>
          <w:sz w:val="24"/>
          <w:szCs w:val="24"/>
        </w:rPr>
        <w:t>«</w:t>
      </w:r>
      <w:proofErr w:type="gramEnd"/>
      <w:r w:rsidR="006A002D">
        <w:rPr>
          <w:rFonts w:ascii="Times New Roman" w:eastAsia="Times New Roman" w:hAnsi="Times New Roman" w:cs="Times New Roman"/>
          <w:spacing w:val="-1"/>
          <w:sz w:val="24"/>
          <w:szCs w:val="24"/>
        </w:rPr>
        <w:t>__</w:t>
      </w:r>
      <w:r w:rsidR="008071DD">
        <w:rPr>
          <w:rFonts w:ascii="Times New Roman" w:eastAsia="Times New Roman" w:hAnsi="Times New Roman" w:cs="Times New Roman"/>
          <w:spacing w:val="-1"/>
          <w:sz w:val="24"/>
          <w:szCs w:val="24"/>
        </w:rPr>
        <w:t>» ______ 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w:t>
      </w:r>
    </w:p>
    <w:p w14:paraId="44F14161" w14:textId="77777777" w:rsidR="00221FB2" w:rsidRPr="00221FB2" w:rsidRDefault="00221FB2" w:rsidP="00221FB2">
      <w:pPr>
        <w:spacing w:line="240" w:lineRule="auto"/>
        <w:rPr>
          <w:rFonts w:ascii="Times New Roman" w:eastAsia="Times New Roman" w:hAnsi="Times New Roman" w:cs="Times New Roman"/>
          <w:spacing w:val="-1"/>
          <w:sz w:val="24"/>
          <w:szCs w:val="24"/>
        </w:rPr>
      </w:pPr>
    </w:p>
    <w:p w14:paraId="766606AB" w14:textId="77777777" w:rsidR="00221FB2" w:rsidRPr="00221FB2" w:rsidRDefault="00221FB2" w:rsidP="00221FB2">
      <w:pPr>
        <w:spacing w:line="240" w:lineRule="auto"/>
        <w:ind w:right="-1" w:firstLine="709"/>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Акционерное общество «Перовский опытный завод «Нестандартмаш», именуемое в дальнейшем «Арендодатель»,</w:t>
      </w:r>
      <w:r w:rsidR="008071DD">
        <w:rPr>
          <w:rFonts w:ascii="Times New Roman" w:eastAsia="Times New Roman" w:hAnsi="Times New Roman" w:cs="Times New Roman"/>
          <w:spacing w:val="-1"/>
          <w:sz w:val="24"/>
          <w:szCs w:val="24"/>
        </w:rPr>
        <w:t xml:space="preserve"> в лице в _______________</w:t>
      </w:r>
      <w:r w:rsidRPr="00221FB2">
        <w:rPr>
          <w:rFonts w:ascii="Times New Roman" w:eastAsia="Times New Roman" w:hAnsi="Times New Roman" w:cs="Times New Roman"/>
          <w:spacing w:val="-1"/>
          <w:sz w:val="24"/>
          <w:szCs w:val="24"/>
        </w:rPr>
        <w:t>, дейст</w:t>
      </w:r>
      <w:r w:rsidR="008071DD">
        <w:rPr>
          <w:rFonts w:ascii="Times New Roman" w:eastAsia="Times New Roman" w:hAnsi="Times New Roman" w:cs="Times New Roman"/>
          <w:spacing w:val="-1"/>
          <w:sz w:val="24"/>
          <w:szCs w:val="24"/>
        </w:rPr>
        <w:t>вующего на основании ______</w:t>
      </w:r>
      <w:r w:rsidRPr="00221FB2">
        <w:rPr>
          <w:rFonts w:ascii="Times New Roman" w:eastAsia="Times New Roman" w:hAnsi="Times New Roman" w:cs="Times New Roman"/>
          <w:spacing w:val="-1"/>
          <w:sz w:val="24"/>
          <w:szCs w:val="24"/>
        </w:rPr>
        <w:t>, и</w:t>
      </w:r>
    </w:p>
    <w:p w14:paraId="431AC58F" w14:textId="77777777" w:rsidR="00221FB2" w:rsidRPr="00221FB2" w:rsidRDefault="008071DD" w:rsidP="00221FB2">
      <w:pPr>
        <w:spacing w:line="240" w:lineRule="auto"/>
        <w:ind w:right="-1" w:firstLine="851"/>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__________________</w:t>
      </w:r>
      <w:r w:rsidR="00221FB2" w:rsidRPr="00221FB2">
        <w:rPr>
          <w:rFonts w:ascii="Times New Roman" w:eastAsia="Times New Roman" w:hAnsi="Times New Roman" w:cs="Times New Roman"/>
          <w:spacing w:val="-1"/>
          <w:sz w:val="24"/>
          <w:szCs w:val="24"/>
        </w:rPr>
        <w:t>, именуемое в дальнейшем «Аренд</w:t>
      </w:r>
      <w:r>
        <w:rPr>
          <w:rFonts w:ascii="Times New Roman" w:eastAsia="Times New Roman" w:hAnsi="Times New Roman" w:cs="Times New Roman"/>
          <w:spacing w:val="-1"/>
          <w:sz w:val="24"/>
          <w:szCs w:val="24"/>
        </w:rPr>
        <w:t>атор», в лице ________________</w:t>
      </w:r>
      <w:r w:rsidR="00221FB2" w:rsidRPr="00221FB2">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действующего на основании ________</w:t>
      </w:r>
      <w:r w:rsidR="00221FB2" w:rsidRPr="00221FB2">
        <w:rPr>
          <w:rFonts w:ascii="Times New Roman" w:eastAsia="Times New Roman" w:hAnsi="Times New Roman" w:cs="Times New Roman"/>
          <w:spacing w:val="-1"/>
          <w:sz w:val="24"/>
          <w:szCs w:val="24"/>
        </w:rPr>
        <w:t xml:space="preserve">, при совместном упоминании именуемые в дальнейшем «Стороны», подписали настоящий Акт приема-передачи (далее – «Акт») о нижеследующем: </w:t>
      </w:r>
    </w:p>
    <w:p w14:paraId="7519C71A" w14:textId="77777777" w:rsidR="00221FB2" w:rsidRPr="00221FB2" w:rsidRDefault="00221FB2" w:rsidP="00221FB2">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Арендодатель передал, а Арендатор принял в аренду нежилые</w:t>
      </w:r>
      <w:r w:rsidR="003D7D2A">
        <w:rPr>
          <w:rFonts w:ascii="Times New Roman" w:eastAsia="Times New Roman" w:hAnsi="Times New Roman" w:cs="Times New Roman"/>
          <w:spacing w:val="-1"/>
          <w:sz w:val="24"/>
          <w:szCs w:val="24"/>
        </w:rPr>
        <w:t xml:space="preserve"> помещения общей площадью _______</w:t>
      </w:r>
      <w:r w:rsidRPr="00221FB2">
        <w:rPr>
          <w:rFonts w:ascii="Times New Roman" w:eastAsia="Times New Roman" w:hAnsi="Times New Roman" w:cs="Times New Roman"/>
          <w:spacing w:val="-1"/>
          <w:sz w:val="24"/>
          <w:szCs w:val="24"/>
        </w:rPr>
        <w:t>м</w:t>
      </w:r>
      <w:r w:rsidRPr="003D6BC0">
        <w:rPr>
          <w:rFonts w:ascii="Times New Roman" w:eastAsia="Times New Roman" w:hAnsi="Times New Roman" w:cs="Times New Roman"/>
          <w:spacing w:val="-1"/>
          <w:sz w:val="24"/>
          <w:szCs w:val="24"/>
          <w:vertAlign w:val="superscript"/>
        </w:rPr>
        <w:t>2</w:t>
      </w:r>
      <w:r w:rsidRPr="00221FB2">
        <w:rPr>
          <w:rFonts w:ascii="Times New Roman" w:eastAsia="Times New Roman" w:hAnsi="Times New Roman" w:cs="Times New Roman"/>
          <w:spacing w:val="-1"/>
          <w:sz w:val="24"/>
          <w:szCs w:val="24"/>
        </w:rPr>
        <w:t>, расположенные по адресу: г. Москва, ул. Мартеновская, д.</w:t>
      </w:r>
      <w:r w:rsidR="00C77959">
        <w:rPr>
          <w:rFonts w:ascii="Times New Roman" w:eastAsia="Times New Roman" w:hAnsi="Times New Roman" w:cs="Times New Roman"/>
          <w:spacing w:val="-1"/>
          <w:sz w:val="24"/>
          <w:szCs w:val="24"/>
        </w:rPr>
        <w:t xml:space="preserve"> </w:t>
      </w:r>
      <w:r w:rsidR="003D7D2A">
        <w:rPr>
          <w:rFonts w:ascii="Times New Roman" w:eastAsia="Times New Roman" w:hAnsi="Times New Roman" w:cs="Times New Roman"/>
          <w:spacing w:val="-1"/>
          <w:sz w:val="24"/>
          <w:szCs w:val="24"/>
        </w:rPr>
        <w:t>38, ___________________________</w:t>
      </w:r>
      <w:r w:rsidR="008071DD">
        <w:rPr>
          <w:rFonts w:ascii="Times New Roman" w:eastAsia="Times New Roman" w:hAnsi="Times New Roman" w:cs="Times New Roman"/>
          <w:spacing w:val="-1"/>
          <w:sz w:val="24"/>
          <w:szCs w:val="24"/>
        </w:rPr>
        <w:t>, согласно Договору № ____</w:t>
      </w:r>
      <w:r w:rsidRPr="00221FB2">
        <w:rPr>
          <w:rFonts w:ascii="Times New Roman" w:eastAsia="Times New Roman" w:hAnsi="Times New Roman" w:cs="Times New Roman"/>
          <w:spacing w:val="-1"/>
          <w:sz w:val="24"/>
          <w:szCs w:val="24"/>
        </w:rPr>
        <w:t xml:space="preserve"> аренды объек</w:t>
      </w:r>
      <w:r w:rsidR="008071DD">
        <w:rPr>
          <w:rFonts w:ascii="Times New Roman" w:eastAsia="Times New Roman" w:hAnsi="Times New Roman" w:cs="Times New Roman"/>
          <w:spacing w:val="-1"/>
          <w:sz w:val="24"/>
          <w:szCs w:val="24"/>
        </w:rPr>
        <w:t>тов недвижимого имущества от «__» ______ 202</w:t>
      </w:r>
      <w:r w:rsidR="006269E2">
        <w:rPr>
          <w:rFonts w:ascii="Times New Roman" w:eastAsia="Times New Roman" w:hAnsi="Times New Roman" w:cs="Times New Roman"/>
          <w:spacing w:val="-1"/>
          <w:sz w:val="24"/>
          <w:szCs w:val="24"/>
        </w:rPr>
        <w:t>_</w:t>
      </w:r>
      <w:r w:rsidRPr="00221FB2">
        <w:rPr>
          <w:rFonts w:ascii="Times New Roman" w:eastAsia="Times New Roman" w:hAnsi="Times New Roman" w:cs="Times New Roman"/>
          <w:spacing w:val="-1"/>
          <w:sz w:val="24"/>
          <w:szCs w:val="24"/>
        </w:rPr>
        <w:t xml:space="preserve"> г.</w:t>
      </w:r>
    </w:p>
    <w:p w14:paraId="78F82D93"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Состояние помещения на дату передачи:</w:t>
      </w:r>
    </w:p>
    <w:p w14:paraId="63F9476D"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Техническое состояние нежилых помещений удовлетворительное и позволяет использовать их в целях, предусмотренных п.1.3. указанного Договора аренды.</w:t>
      </w:r>
    </w:p>
    <w:p w14:paraId="6D361782" w14:textId="10981A11"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На момент передачи помещения находятся в допустимом противопожарном </w:t>
      </w:r>
      <w:r w:rsidR="003D6BC0">
        <w:rPr>
          <w:rFonts w:ascii="Times New Roman" w:eastAsia="Times New Roman" w:hAnsi="Times New Roman" w:cs="Times New Roman"/>
          <w:spacing w:val="-1"/>
          <w:sz w:val="24"/>
          <w:szCs w:val="24"/>
        </w:rPr>
        <w:br/>
      </w:r>
      <w:r w:rsidRPr="00221FB2">
        <w:rPr>
          <w:rFonts w:ascii="Times New Roman" w:eastAsia="Times New Roman" w:hAnsi="Times New Roman" w:cs="Times New Roman"/>
          <w:spacing w:val="-1"/>
          <w:sz w:val="24"/>
          <w:szCs w:val="24"/>
        </w:rPr>
        <w:t>и санитарном состоянии, соответствуют требованиям по их эксплуатации, не требуют капитального ремонта, пригодны к эксплуатации.</w:t>
      </w:r>
    </w:p>
    <w:p w14:paraId="4F30BA2E"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Арендатор не имеет претензий по состоянию полученных помещений.</w:t>
      </w:r>
    </w:p>
    <w:p w14:paraId="1B635C8B" w14:textId="77777777" w:rsidR="00221FB2" w:rsidRPr="00221FB2" w:rsidRDefault="00221FB2" w:rsidP="00265669">
      <w:pPr>
        <w:spacing w:line="240" w:lineRule="auto"/>
        <w:ind w:firstLine="851"/>
        <w:jc w:val="both"/>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Настоящий акт составлен в 2 (двух) экземплярах для каждой из Сторон.</w:t>
      </w:r>
    </w:p>
    <w:p w14:paraId="4DE1EE34" w14:textId="77777777" w:rsidR="00221FB2" w:rsidRPr="00221FB2" w:rsidRDefault="00221FB2" w:rsidP="00221FB2">
      <w:pPr>
        <w:spacing w:line="240" w:lineRule="auto"/>
        <w:ind w:firstLine="851"/>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53"/>
        <w:gridCol w:w="4767"/>
      </w:tblGrid>
      <w:tr w:rsidR="00221FB2" w:rsidRPr="003D6BC0" w14:paraId="7568B2A2" w14:textId="77777777" w:rsidTr="00444DF4">
        <w:tc>
          <w:tcPr>
            <w:tcW w:w="5209" w:type="dxa"/>
          </w:tcPr>
          <w:p w14:paraId="6F7C1316" w14:textId="0A5FA2AC" w:rsidR="00221FB2" w:rsidRPr="00221FB2" w:rsidRDefault="00AE583F" w:rsidP="008071DD">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3296" behindDoc="0" locked="0" layoutInCell="1" allowOverlap="1" wp14:anchorId="3A099B24" wp14:editId="22008E4B">
                      <wp:simplePos x="0" y="0"/>
                      <wp:positionH relativeFrom="column">
                        <wp:posOffset>2612390</wp:posOffset>
                      </wp:positionH>
                      <wp:positionV relativeFrom="paragraph">
                        <wp:posOffset>3009900</wp:posOffset>
                      </wp:positionV>
                      <wp:extent cx="635" cy="635"/>
                      <wp:effectExtent l="12065" t="9525" r="6350" b="8890"/>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449AE4" id="AutoShape 68" o:spid="_x0000_s1026" type="#_x0000_t32" style="position:absolute;margin-left:205.7pt;margin-top:237pt;width:.05pt;height:.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CivOOJygEAAHwDAAAOAAAAAAAA&#10;AAAAAAAAAC4CAABkcnMvZTJvRG9jLnhtbFBLAQItABQABgAIAAAAIQAZhmVp3AAAAAsBAAAPAAAA&#10;AAAAAAAAAAAAACQEAABkcnMvZG93bnJldi54bWxQSwUGAAAAAAQABADzAAAALQUAAAAA&#10;" strokeweight="1pt"/>
                  </w:pict>
                </mc:Fallback>
              </mc:AlternateContent>
            </w:r>
            <w:r w:rsidR="00221FB2" w:rsidRPr="00221FB2">
              <w:rPr>
                <w:rFonts w:ascii="Times New Roman" w:eastAsia="Times New Roman" w:hAnsi="Times New Roman" w:cs="Times New Roman"/>
                <w:spacing w:val="-1"/>
                <w:sz w:val="24"/>
                <w:szCs w:val="24"/>
              </w:rPr>
              <w:t xml:space="preserve">    Арендодатель</w:t>
            </w:r>
          </w:p>
          <w:p w14:paraId="05F516CD"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p>
          <w:p w14:paraId="267867DA"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Акционерное общество</w:t>
            </w:r>
          </w:p>
          <w:p w14:paraId="7434E491"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«Перовский опытный завод</w:t>
            </w:r>
          </w:p>
          <w:p w14:paraId="2C318EBB" w14:textId="77777777" w:rsidR="00221FB2" w:rsidRPr="00221FB2" w:rsidRDefault="00221FB2" w:rsidP="008071DD">
            <w:pPr>
              <w:spacing w:after="0" w:line="240" w:lineRule="auto"/>
              <w:jc w:val="center"/>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«Нестандартмаш»</w:t>
            </w:r>
          </w:p>
          <w:p w14:paraId="043D5FBF"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p>
          <w:p w14:paraId="418EE4A0"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p>
          <w:p w14:paraId="21E5977B"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p>
          <w:p w14:paraId="7FF11CDA" w14:textId="77777777" w:rsidR="00221FB2" w:rsidRPr="00221FB2" w:rsidRDefault="00221FB2" w:rsidP="008071DD">
            <w:pPr>
              <w:spacing w:after="0" w:line="240" w:lineRule="auto"/>
              <w:rPr>
                <w:rFonts w:ascii="Times New Roman" w:eastAsia="Times New Roman" w:hAnsi="Times New Roman" w:cs="Times New Roman"/>
                <w:spacing w:val="-1"/>
                <w:sz w:val="24"/>
                <w:szCs w:val="24"/>
              </w:rPr>
            </w:pPr>
            <w:r w:rsidRPr="00221FB2">
              <w:rPr>
                <w:rFonts w:ascii="Times New Roman" w:eastAsia="Times New Roman" w:hAnsi="Times New Roman" w:cs="Times New Roman"/>
                <w:spacing w:val="-1"/>
                <w:sz w:val="24"/>
                <w:szCs w:val="24"/>
              </w:rPr>
              <w:t xml:space="preserve">             ___</w:t>
            </w:r>
            <w:r w:rsidR="008071DD">
              <w:rPr>
                <w:rFonts w:ascii="Times New Roman" w:eastAsia="Times New Roman" w:hAnsi="Times New Roman" w:cs="Times New Roman"/>
                <w:spacing w:val="-1"/>
                <w:sz w:val="24"/>
                <w:szCs w:val="24"/>
              </w:rPr>
              <w:t>______________</w:t>
            </w:r>
          </w:p>
          <w:p w14:paraId="5FECC8DC" w14:textId="77777777" w:rsidR="00221FB2" w:rsidRPr="00221FB2" w:rsidRDefault="00C77959" w:rsidP="008071DD">
            <w:pPr>
              <w:spacing w:after="0"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221FB2" w:rsidRPr="00221FB2">
              <w:rPr>
                <w:rFonts w:ascii="Times New Roman" w:eastAsia="Times New Roman" w:hAnsi="Times New Roman" w:cs="Times New Roman"/>
                <w:spacing w:val="-1"/>
                <w:sz w:val="24"/>
                <w:szCs w:val="24"/>
              </w:rPr>
              <w:t xml:space="preserve">М.П. </w:t>
            </w:r>
          </w:p>
        </w:tc>
        <w:tc>
          <w:tcPr>
            <w:tcW w:w="4820" w:type="dxa"/>
          </w:tcPr>
          <w:p w14:paraId="19E28EE5" w14:textId="77777777" w:rsidR="00221FB2" w:rsidRPr="003D6BC0" w:rsidRDefault="00221FB2" w:rsidP="008071DD">
            <w:pPr>
              <w:spacing w:after="0" w:line="240" w:lineRule="auto"/>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Арендатор</w:t>
            </w:r>
          </w:p>
          <w:p w14:paraId="23909B0B"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7D98C325"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68834D96"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10446A1B"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p>
          <w:p w14:paraId="2BA755E4"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4D96DBA0"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2F747420"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2197B1CA"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_</w:t>
            </w:r>
            <w:r w:rsidR="008071DD" w:rsidRPr="003D6BC0">
              <w:rPr>
                <w:rFonts w:ascii="Times New Roman" w:eastAsia="Times New Roman" w:hAnsi="Times New Roman" w:cs="Times New Roman"/>
                <w:spacing w:val="-1"/>
                <w:sz w:val="20"/>
                <w:szCs w:val="20"/>
              </w:rPr>
              <w:t>_________________</w:t>
            </w:r>
          </w:p>
          <w:p w14:paraId="538C54C5" w14:textId="77777777" w:rsidR="00221FB2" w:rsidRPr="003D6BC0" w:rsidRDefault="00221FB2" w:rsidP="008071DD">
            <w:pPr>
              <w:spacing w:after="0" w:line="240" w:lineRule="auto"/>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М.П.</w:t>
            </w:r>
          </w:p>
          <w:p w14:paraId="499CE0DC"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226B22DA"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0324D140"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367C45BD" w14:textId="362CB52D"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07A77D25" w14:textId="77777777" w:rsidR="003D6BC0" w:rsidRDefault="003D6BC0" w:rsidP="003D6BC0">
            <w:pPr>
              <w:spacing w:after="0" w:line="240" w:lineRule="auto"/>
              <w:jc w:val="right"/>
              <w:rPr>
                <w:rFonts w:ascii="Times New Roman" w:eastAsia="Times New Roman" w:hAnsi="Times New Roman" w:cs="Times New Roman"/>
                <w:spacing w:val="-1"/>
                <w:sz w:val="20"/>
                <w:szCs w:val="20"/>
              </w:rPr>
            </w:pPr>
          </w:p>
          <w:p w14:paraId="1566B62C" w14:textId="77777777" w:rsidR="003D6BC0" w:rsidRDefault="003D6BC0" w:rsidP="003D6BC0">
            <w:pPr>
              <w:spacing w:after="0" w:line="240" w:lineRule="auto"/>
              <w:jc w:val="right"/>
              <w:rPr>
                <w:rFonts w:ascii="Times New Roman" w:eastAsia="Times New Roman" w:hAnsi="Times New Roman" w:cs="Times New Roman"/>
                <w:spacing w:val="-1"/>
                <w:sz w:val="20"/>
                <w:szCs w:val="20"/>
              </w:rPr>
            </w:pPr>
          </w:p>
          <w:p w14:paraId="6C2F3F42" w14:textId="3F78B93A" w:rsidR="003D6BC0"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lastRenderedPageBreak/>
              <w:t>Приложение № 6</w:t>
            </w:r>
          </w:p>
          <w:p w14:paraId="111A769D" w14:textId="3F451D02" w:rsidR="003D6BC0"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к договору аренды объектов</w:t>
            </w:r>
          </w:p>
          <w:p w14:paraId="588C340F" w14:textId="2B88DA54" w:rsidR="008071DD"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недвижимого имущества</w:t>
            </w:r>
          </w:p>
          <w:p w14:paraId="15B61079" w14:textId="1D7E92AF" w:rsidR="008071DD" w:rsidRPr="003D6BC0" w:rsidRDefault="003D6BC0" w:rsidP="003D6BC0">
            <w:pPr>
              <w:spacing w:after="0" w:line="240" w:lineRule="auto"/>
              <w:jc w:val="right"/>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от «__» _____ 202_ г. № ___</w:t>
            </w:r>
          </w:p>
          <w:p w14:paraId="04A2B074"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p w14:paraId="71E83C92" w14:textId="77777777" w:rsidR="008071DD" w:rsidRPr="003D6BC0" w:rsidRDefault="008071DD" w:rsidP="008071DD">
            <w:pPr>
              <w:spacing w:after="0" w:line="240" w:lineRule="auto"/>
              <w:rPr>
                <w:rFonts w:ascii="Times New Roman" w:eastAsia="Times New Roman" w:hAnsi="Times New Roman" w:cs="Times New Roman"/>
                <w:spacing w:val="-1"/>
                <w:sz w:val="20"/>
                <w:szCs w:val="20"/>
              </w:rPr>
            </w:pPr>
          </w:p>
        </w:tc>
      </w:tr>
    </w:tbl>
    <w:p w14:paraId="4C99EBF5" w14:textId="77777777" w:rsidR="00221FB2" w:rsidRPr="003D6BC0" w:rsidRDefault="00221FB2" w:rsidP="008071DD">
      <w:pPr>
        <w:spacing w:after="0" w:line="240" w:lineRule="auto"/>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lastRenderedPageBreak/>
        <w:t>АКТ</w:t>
      </w:r>
    </w:p>
    <w:p w14:paraId="47FE00A0" w14:textId="77777777" w:rsidR="00221FB2" w:rsidRPr="003D6BC0" w:rsidRDefault="00221FB2" w:rsidP="008071DD">
      <w:pPr>
        <w:spacing w:after="0" w:line="240" w:lineRule="auto"/>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разграничения ответственности сторон</w:t>
      </w:r>
    </w:p>
    <w:p w14:paraId="766AE62B" w14:textId="77777777" w:rsidR="00221FB2" w:rsidRPr="003D6BC0" w:rsidRDefault="00221FB2" w:rsidP="008071DD">
      <w:pPr>
        <w:spacing w:after="0"/>
        <w:jc w:val="center"/>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по договору аренды объектов недвижимого имущества</w:t>
      </w:r>
    </w:p>
    <w:p w14:paraId="7E0CFCF9" w14:textId="77777777" w:rsidR="00C77959" w:rsidRPr="003D6BC0" w:rsidRDefault="00C77959" w:rsidP="008071DD">
      <w:pPr>
        <w:spacing w:after="0"/>
        <w:jc w:val="center"/>
        <w:rPr>
          <w:rFonts w:ascii="Times New Roman" w:eastAsia="Times New Roman" w:hAnsi="Times New Roman" w:cs="Times New Roman"/>
          <w:spacing w:val="-1"/>
          <w:sz w:val="20"/>
          <w:szCs w:val="20"/>
        </w:rPr>
      </w:pPr>
    </w:p>
    <w:p w14:paraId="5351D850" w14:textId="6BD8617A" w:rsidR="00221FB2" w:rsidRPr="003D6BC0" w:rsidRDefault="00221FB2" w:rsidP="006269E2">
      <w:pPr>
        <w:spacing w:after="0"/>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г. Москва                                                              </w:t>
      </w:r>
      <w:r w:rsidR="008071DD" w:rsidRPr="003D6BC0">
        <w:rPr>
          <w:rFonts w:ascii="Times New Roman" w:eastAsia="Times New Roman" w:hAnsi="Times New Roman" w:cs="Times New Roman"/>
          <w:spacing w:val="-1"/>
          <w:sz w:val="20"/>
          <w:szCs w:val="20"/>
        </w:rPr>
        <w:t xml:space="preserve">  </w:t>
      </w:r>
      <w:r w:rsidR="00C77959"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proofErr w:type="gramStart"/>
      <w:r w:rsidR="00C77959" w:rsidRPr="003D6BC0">
        <w:rPr>
          <w:rFonts w:ascii="Times New Roman" w:eastAsia="Times New Roman" w:hAnsi="Times New Roman" w:cs="Times New Roman"/>
          <w:spacing w:val="-1"/>
          <w:sz w:val="20"/>
          <w:szCs w:val="20"/>
        </w:rPr>
        <w:t xml:space="preserve">  </w:t>
      </w:r>
      <w:r w:rsidR="008071DD" w:rsidRPr="003D6BC0">
        <w:rPr>
          <w:rFonts w:ascii="Times New Roman" w:eastAsia="Times New Roman" w:hAnsi="Times New Roman" w:cs="Times New Roman"/>
          <w:spacing w:val="-1"/>
          <w:sz w:val="20"/>
          <w:szCs w:val="20"/>
        </w:rPr>
        <w:t xml:space="preserve"> «</w:t>
      </w:r>
      <w:proofErr w:type="gramEnd"/>
      <w:r w:rsidR="008071DD" w:rsidRPr="003D6BC0">
        <w:rPr>
          <w:rFonts w:ascii="Times New Roman" w:eastAsia="Times New Roman" w:hAnsi="Times New Roman" w:cs="Times New Roman"/>
          <w:spacing w:val="-1"/>
          <w:sz w:val="20"/>
          <w:szCs w:val="20"/>
        </w:rPr>
        <w:t>___» ______ 202</w:t>
      </w:r>
      <w:r w:rsidR="006269E2" w:rsidRPr="003D6BC0">
        <w:rPr>
          <w:rFonts w:ascii="Times New Roman" w:eastAsia="Times New Roman" w:hAnsi="Times New Roman" w:cs="Times New Roman"/>
          <w:spacing w:val="-1"/>
          <w:sz w:val="20"/>
          <w:szCs w:val="20"/>
        </w:rPr>
        <w:t>_</w:t>
      </w:r>
      <w:r w:rsidRPr="003D6BC0">
        <w:rPr>
          <w:rFonts w:ascii="Times New Roman" w:eastAsia="Times New Roman" w:hAnsi="Times New Roman" w:cs="Times New Roman"/>
          <w:spacing w:val="-1"/>
          <w:sz w:val="20"/>
          <w:szCs w:val="20"/>
        </w:rPr>
        <w:t xml:space="preserve"> г.</w:t>
      </w:r>
    </w:p>
    <w:p w14:paraId="05E458A5" w14:textId="77777777" w:rsidR="008071DD" w:rsidRPr="003D6BC0" w:rsidRDefault="00C77959" w:rsidP="008071DD">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ab/>
      </w:r>
      <w:r w:rsidR="00221FB2" w:rsidRPr="003D6BC0">
        <w:rPr>
          <w:rFonts w:ascii="Times New Roman" w:eastAsia="Times New Roman" w:hAnsi="Times New Roman" w:cs="Times New Roman"/>
          <w:spacing w:val="-1"/>
          <w:sz w:val="20"/>
          <w:szCs w:val="20"/>
        </w:rPr>
        <w:t>Акционерное общество «Перовский опытный завод «Нестандартмаш», именуемое в дальнейшем «Арендо</w:t>
      </w:r>
      <w:r w:rsidR="008071DD" w:rsidRPr="003D6BC0">
        <w:rPr>
          <w:rFonts w:ascii="Times New Roman" w:eastAsia="Times New Roman" w:hAnsi="Times New Roman" w:cs="Times New Roman"/>
          <w:spacing w:val="-1"/>
          <w:sz w:val="20"/>
          <w:szCs w:val="20"/>
        </w:rPr>
        <w:t>датель», в лице  ___________, действующего на основании __________</w:t>
      </w:r>
      <w:r w:rsidR="00221FB2" w:rsidRPr="003D6BC0">
        <w:rPr>
          <w:rFonts w:ascii="Times New Roman" w:eastAsia="Times New Roman" w:hAnsi="Times New Roman" w:cs="Times New Roman"/>
          <w:spacing w:val="-1"/>
          <w:sz w:val="20"/>
          <w:szCs w:val="20"/>
        </w:rPr>
        <w:t xml:space="preserve"> с одной с</w:t>
      </w:r>
      <w:r w:rsidR="008071DD" w:rsidRPr="003D6BC0">
        <w:rPr>
          <w:rFonts w:ascii="Times New Roman" w:eastAsia="Times New Roman" w:hAnsi="Times New Roman" w:cs="Times New Roman"/>
          <w:spacing w:val="-1"/>
          <w:sz w:val="20"/>
          <w:szCs w:val="20"/>
        </w:rPr>
        <w:t>тороны, и  ________________</w:t>
      </w:r>
      <w:r w:rsidR="00221FB2" w:rsidRPr="003D6BC0">
        <w:rPr>
          <w:rFonts w:ascii="Times New Roman" w:eastAsia="Times New Roman" w:hAnsi="Times New Roman" w:cs="Times New Roman"/>
          <w:spacing w:val="-1"/>
          <w:sz w:val="20"/>
          <w:szCs w:val="20"/>
        </w:rPr>
        <w:t>, именуемое в дальнейшем</w:t>
      </w:r>
      <w:r w:rsidR="008071DD" w:rsidRPr="003D6BC0">
        <w:rPr>
          <w:rFonts w:ascii="Times New Roman" w:eastAsia="Times New Roman" w:hAnsi="Times New Roman" w:cs="Times New Roman"/>
          <w:spacing w:val="-1"/>
          <w:sz w:val="20"/>
          <w:szCs w:val="20"/>
        </w:rPr>
        <w:t xml:space="preserve"> «Арендатор» в лице ______________</w:t>
      </w:r>
      <w:r w:rsidR="00221FB2" w:rsidRPr="003D6BC0">
        <w:rPr>
          <w:rFonts w:ascii="Times New Roman" w:eastAsia="Times New Roman" w:hAnsi="Times New Roman" w:cs="Times New Roman"/>
          <w:spacing w:val="-1"/>
          <w:sz w:val="20"/>
          <w:szCs w:val="20"/>
        </w:rPr>
        <w:t xml:space="preserve">, </w:t>
      </w:r>
      <w:r w:rsidR="008071DD" w:rsidRPr="003D6BC0">
        <w:rPr>
          <w:rFonts w:ascii="Times New Roman" w:eastAsia="Times New Roman" w:hAnsi="Times New Roman" w:cs="Times New Roman"/>
          <w:spacing w:val="-1"/>
          <w:sz w:val="20"/>
          <w:szCs w:val="20"/>
        </w:rPr>
        <w:t>действующего на основании ________</w:t>
      </w:r>
      <w:r w:rsidR="00221FB2" w:rsidRPr="003D6BC0">
        <w:rPr>
          <w:rFonts w:ascii="Times New Roman" w:eastAsia="Times New Roman" w:hAnsi="Times New Roman" w:cs="Times New Roman"/>
          <w:spacing w:val="-1"/>
          <w:sz w:val="20"/>
          <w:szCs w:val="20"/>
        </w:rPr>
        <w:t xml:space="preserve"> с другой стороны, подписали настоящий  АКТ о нижеследующем:</w:t>
      </w:r>
    </w:p>
    <w:p w14:paraId="242974C8" w14:textId="77777777" w:rsidR="00221FB2" w:rsidRPr="003D6BC0" w:rsidRDefault="00221FB2" w:rsidP="008071DD">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Арендодатель передает Арендатору во временное владение и пользование (в аренду) нежилые п</w:t>
      </w:r>
      <w:r w:rsidR="003D7D2A" w:rsidRPr="003D6BC0">
        <w:rPr>
          <w:rFonts w:ascii="Times New Roman" w:eastAsia="Times New Roman" w:hAnsi="Times New Roman" w:cs="Times New Roman"/>
          <w:spacing w:val="-1"/>
          <w:sz w:val="20"/>
          <w:szCs w:val="20"/>
        </w:rPr>
        <w:t xml:space="preserve">омещения общей площадью ______ </w:t>
      </w:r>
      <w:proofErr w:type="spellStart"/>
      <w:r w:rsidR="003D7D2A" w:rsidRPr="003D6BC0">
        <w:rPr>
          <w:rFonts w:ascii="Times New Roman" w:eastAsia="Times New Roman" w:hAnsi="Times New Roman" w:cs="Times New Roman"/>
          <w:spacing w:val="-1"/>
          <w:sz w:val="20"/>
          <w:szCs w:val="20"/>
        </w:rPr>
        <w:t>кв.м</w:t>
      </w:r>
      <w:proofErr w:type="spellEnd"/>
      <w:r w:rsidR="003D7D2A" w:rsidRPr="003D6BC0">
        <w:rPr>
          <w:rFonts w:ascii="Times New Roman" w:eastAsia="Times New Roman" w:hAnsi="Times New Roman" w:cs="Times New Roman"/>
          <w:spacing w:val="-1"/>
          <w:sz w:val="20"/>
          <w:szCs w:val="20"/>
        </w:rPr>
        <w:t>.</w:t>
      </w:r>
      <w:r w:rsidRPr="003D6BC0">
        <w:rPr>
          <w:rFonts w:ascii="Times New Roman" w:eastAsia="Times New Roman" w:hAnsi="Times New Roman" w:cs="Times New Roman"/>
          <w:spacing w:val="-1"/>
          <w:sz w:val="20"/>
          <w:szCs w:val="20"/>
        </w:rPr>
        <w:t>, расположенные по адресу: г. Москва, ул. Мартеновская, д.</w:t>
      </w:r>
      <w:r w:rsidR="006269E2" w:rsidRPr="003D6BC0">
        <w:rPr>
          <w:rFonts w:ascii="Times New Roman" w:eastAsia="Times New Roman" w:hAnsi="Times New Roman" w:cs="Times New Roman"/>
          <w:spacing w:val="-1"/>
          <w:sz w:val="20"/>
          <w:szCs w:val="20"/>
        </w:rPr>
        <w:t xml:space="preserve"> </w:t>
      </w:r>
      <w:r w:rsidR="003D7D2A" w:rsidRPr="003D6BC0">
        <w:rPr>
          <w:rFonts w:ascii="Times New Roman" w:eastAsia="Times New Roman" w:hAnsi="Times New Roman" w:cs="Times New Roman"/>
          <w:spacing w:val="-1"/>
          <w:sz w:val="20"/>
          <w:szCs w:val="20"/>
        </w:rPr>
        <w:t>38, ____________________</w:t>
      </w:r>
      <w:r w:rsidRPr="003D6BC0">
        <w:rPr>
          <w:rFonts w:ascii="Times New Roman" w:eastAsia="Times New Roman" w:hAnsi="Times New Roman" w:cs="Times New Roman"/>
          <w:spacing w:val="-1"/>
          <w:sz w:val="20"/>
          <w:szCs w:val="20"/>
        </w:rPr>
        <w:t>в соответствии с разрешенным использованием согласно п. 1.3 договора аренды объе</w:t>
      </w:r>
      <w:r w:rsidR="008071DD" w:rsidRPr="003D6BC0">
        <w:rPr>
          <w:rFonts w:ascii="Times New Roman" w:eastAsia="Times New Roman" w:hAnsi="Times New Roman" w:cs="Times New Roman"/>
          <w:spacing w:val="-1"/>
          <w:sz w:val="20"/>
          <w:szCs w:val="20"/>
        </w:rPr>
        <w:t>ктов недвижимого имущества от __.___.202</w:t>
      </w:r>
      <w:r w:rsidR="006269E2" w:rsidRPr="003D6BC0">
        <w:rPr>
          <w:rFonts w:ascii="Times New Roman" w:eastAsia="Times New Roman" w:hAnsi="Times New Roman" w:cs="Times New Roman"/>
          <w:spacing w:val="-1"/>
          <w:sz w:val="20"/>
          <w:szCs w:val="20"/>
        </w:rPr>
        <w:t>_</w:t>
      </w:r>
      <w:r w:rsidR="008071DD" w:rsidRPr="003D6BC0">
        <w:rPr>
          <w:rFonts w:ascii="Times New Roman" w:eastAsia="Times New Roman" w:hAnsi="Times New Roman" w:cs="Times New Roman"/>
          <w:spacing w:val="-1"/>
          <w:sz w:val="20"/>
          <w:szCs w:val="20"/>
        </w:rPr>
        <w:t xml:space="preserve"> г. №___</w:t>
      </w:r>
      <w:r w:rsidRPr="003D6BC0">
        <w:rPr>
          <w:rFonts w:ascii="Times New Roman" w:eastAsia="Times New Roman" w:hAnsi="Times New Roman" w:cs="Times New Roman"/>
          <w:spacing w:val="-1"/>
          <w:sz w:val="20"/>
          <w:szCs w:val="20"/>
        </w:rPr>
        <w:t>.</w:t>
      </w:r>
    </w:p>
    <w:p w14:paraId="6571D107" w14:textId="77777777" w:rsidR="00221FB2" w:rsidRPr="003D6BC0" w:rsidRDefault="00221FB2" w:rsidP="00221FB2">
      <w:pPr>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Арендатор несет ответственность за:</w:t>
      </w:r>
    </w:p>
    <w:tbl>
      <w:tblPr>
        <w:tblStyle w:val="a6"/>
        <w:tblW w:w="10376" w:type="dxa"/>
        <w:tblLayout w:type="fixed"/>
        <w:tblLook w:val="04A0" w:firstRow="1" w:lastRow="0" w:firstColumn="1" w:lastColumn="0" w:noHBand="0" w:noVBand="1"/>
      </w:tblPr>
      <w:tblGrid>
        <w:gridCol w:w="529"/>
        <w:gridCol w:w="4361"/>
        <w:gridCol w:w="1688"/>
        <w:gridCol w:w="1576"/>
        <w:gridCol w:w="2222"/>
      </w:tblGrid>
      <w:tr w:rsidR="003D6BC0" w:rsidRPr="003D6BC0" w14:paraId="58FB5894" w14:textId="77777777" w:rsidTr="003D6BC0">
        <w:trPr>
          <w:trHeight w:val="369"/>
        </w:trPr>
        <w:tc>
          <w:tcPr>
            <w:tcW w:w="52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98B1A"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w:t>
            </w:r>
          </w:p>
          <w:p w14:paraId="122A1527"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п/п</w:t>
            </w:r>
          </w:p>
        </w:tc>
        <w:tc>
          <w:tcPr>
            <w:tcW w:w="43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A2F30"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Наименование</w:t>
            </w:r>
          </w:p>
          <w:p w14:paraId="31714338"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мероприятий</w:t>
            </w:r>
          </w:p>
        </w:tc>
        <w:tc>
          <w:tcPr>
            <w:tcW w:w="168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C7BB5"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Срок</w:t>
            </w:r>
          </w:p>
          <w:p w14:paraId="0292A9B9"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исполнения</w:t>
            </w:r>
          </w:p>
        </w:tc>
        <w:tc>
          <w:tcPr>
            <w:tcW w:w="37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5BEF3"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Ответственное лицо</w:t>
            </w:r>
          </w:p>
        </w:tc>
      </w:tr>
      <w:tr w:rsidR="003D6BC0" w:rsidRPr="003D6BC0" w14:paraId="0F72BF6A" w14:textId="77777777" w:rsidTr="003D6BC0">
        <w:trPr>
          <w:trHeight w:val="557"/>
        </w:trPr>
        <w:tc>
          <w:tcPr>
            <w:tcW w:w="52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82109D" w14:textId="77777777" w:rsidR="003D6BC0" w:rsidRPr="003D6BC0" w:rsidRDefault="003D6BC0" w:rsidP="005310F8">
            <w:pPr>
              <w:spacing w:line="240" w:lineRule="auto"/>
              <w:rPr>
                <w:rFonts w:ascii="Times New Roman" w:hAnsi="Times New Roman" w:cs="Times New Roman"/>
                <w:lang w:eastAsia="ru-RU"/>
              </w:rPr>
            </w:pPr>
          </w:p>
        </w:tc>
        <w:tc>
          <w:tcPr>
            <w:tcW w:w="43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C431A0" w14:textId="77777777" w:rsidR="003D6BC0" w:rsidRPr="003D6BC0" w:rsidRDefault="003D6BC0" w:rsidP="005310F8">
            <w:pPr>
              <w:spacing w:line="240" w:lineRule="auto"/>
              <w:rPr>
                <w:rFonts w:ascii="Times New Roman" w:hAnsi="Times New Roman" w:cs="Times New Roman"/>
                <w:lang w:eastAsia="ru-RU"/>
              </w:rPr>
            </w:pPr>
          </w:p>
        </w:tc>
        <w:tc>
          <w:tcPr>
            <w:tcW w:w="168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B091C2" w14:textId="77777777" w:rsidR="003D6BC0" w:rsidRPr="003D6BC0" w:rsidRDefault="003D6BC0" w:rsidP="005310F8">
            <w:pPr>
              <w:spacing w:line="240" w:lineRule="auto"/>
              <w:rPr>
                <w:rFonts w:ascii="Times New Roman" w:hAnsi="Times New Roman" w:cs="Times New Roman"/>
                <w:lang w:eastAsia="ru-RU"/>
              </w:rPr>
            </w:pP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D46FA7" w14:textId="77777777" w:rsidR="003D6BC0" w:rsidRPr="003D6BC0" w:rsidRDefault="003D6BC0" w:rsidP="005310F8">
            <w:pPr>
              <w:spacing w:line="240" w:lineRule="auto"/>
              <w:jc w:val="center"/>
              <w:rPr>
                <w:rFonts w:ascii="Times New Roman" w:hAnsi="Times New Roman" w:cs="Times New Roman"/>
                <w:lang w:eastAsia="ru-RU"/>
              </w:rPr>
            </w:pPr>
            <w:r w:rsidRPr="003D6BC0">
              <w:rPr>
                <w:rFonts w:ascii="Times New Roman" w:hAnsi="Times New Roman" w:cs="Times New Roman"/>
                <w:lang w:eastAsia="ru-RU"/>
              </w:rPr>
              <w:t>Ф.И.О., должность</w:t>
            </w: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C5201"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подпись</w:t>
            </w:r>
          </w:p>
        </w:tc>
      </w:tr>
      <w:tr w:rsidR="003D6BC0" w:rsidRPr="003D6BC0" w14:paraId="33AAF13C"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26113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1.</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E2373" w14:textId="77777777" w:rsidR="003D6BC0" w:rsidRPr="003D6BC0" w:rsidRDefault="003D6BC0" w:rsidP="003D6BC0">
            <w:pPr>
              <w:spacing w:after="0" w:line="240" w:lineRule="auto"/>
              <w:rPr>
                <w:rFonts w:ascii="Times New Roman" w:hAnsi="Times New Roman" w:cs="Times New Roman"/>
              </w:rPr>
            </w:pPr>
            <w:r w:rsidRPr="003D6BC0">
              <w:rPr>
                <w:rFonts w:ascii="Times New Roman" w:hAnsi="Times New Roman" w:cs="Times New Roman"/>
              </w:rPr>
              <w:t xml:space="preserve">Пожарную безопасность </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2B16C"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D2A03"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1B49E"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FD29D8F"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54A7C"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2.</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76006" w14:textId="77777777" w:rsidR="003D6BC0" w:rsidRPr="003D6BC0" w:rsidRDefault="003D6BC0" w:rsidP="003D6BC0">
            <w:pPr>
              <w:spacing w:after="0" w:line="240" w:lineRule="auto"/>
              <w:rPr>
                <w:rFonts w:ascii="Times New Roman" w:hAnsi="Times New Roman" w:cs="Times New Roman"/>
              </w:rPr>
            </w:pPr>
            <w:r w:rsidRPr="003D6BC0">
              <w:rPr>
                <w:rFonts w:ascii="Times New Roman" w:hAnsi="Times New Roman" w:cs="Times New Roman"/>
                <w:lang w:eastAsia="ru-RU"/>
              </w:rPr>
              <w:t>ГО и ЧС</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B8C04"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73404"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370FE"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4BF3FFF7"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35642"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3.</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0FD9D" w14:textId="77777777" w:rsidR="003D6BC0" w:rsidRPr="003D6BC0" w:rsidRDefault="003D6BC0" w:rsidP="003D6BC0">
            <w:pPr>
              <w:spacing w:after="0" w:line="240" w:lineRule="auto"/>
              <w:rPr>
                <w:rFonts w:ascii="Times New Roman" w:hAnsi="Times New Roman" w:cs="Times New Roman"/>
                <w:lang w:eastAsia="ru-RU"/>
              </w:rPr>
            </w:pPr>
            <w:r w:rsidRPr="003D6BC0">
              <w:rPr>
                <w:rFonts w:ascii="Times New Roman" w:hAnsi="Times New Roman" w:cs="Times New Roman"/>
                <w:lang w:eastAsia="ru-RU"/>
              </w:rPr>
              <w:t>Охрану окружающей среды</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4E4F7F"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C7E7F"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DB34A"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1F41A4D" w14:textId="77777777" w:rsidTr="003D6BC0">
        <w:trPr>
          <w:trHeight w:val="369"/>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F77A7"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4.</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E2219" w14:textId="77777777" w:rsidR="003D6BC0" w:rsidRPr="003D6BC0" w:rsidRDefault="003D6BC0" w:rsidP="003D6BC0">
            <w:pPr>
              <w:spacing w:after="0" w:line="240" w:lineRule="auto"/>
              <w:rPr>
                <w:rFonts w:ascii="Times New Roman" w:hAnsi="Times New Roman" w:cs="Times New Roman"/>
                <w:lang w:eastAsia="ru-RU"/>
              </w:rPr>
            </w:pPr>
            <w:r w:rsidRPr="003D6BC0">
              <w:rPr>
                <w:rFonts w:ascii="Times New Roman" w:hAnsi="Times New Roman" w:cs="Times New Roman"/>
                <w:lang w:eastAsia="ru-RU"/>
              </w:rPr>
              <w:t xml:space="preserve">Экологическую безопасность </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F1085"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98652"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2E6FB"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FDF91B2" w14:textId="77777777" w:rsidTr="003D6BC0">
        <w:trPr>
          <w:trHeight w:val="816"/>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1E42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5.</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96589" w14:textId="03026304"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Хранение взрывоопасных и быстро возгораемых веществ в арендуемых помещениях </w:t>
            </w:r>
            <w:r>
              <w:rPr>
                <w:rFonts w:ascii="Times New Roman" w:hAnsi="Times New Roman" w:cs="Times New Roman"/>
                <w:lang w:eastAsia="ru-RU"/>
              </w:rPr>
              <w:br/>
            </w:r>
            <w:r w:rsidRPr="003D6BC0">
              <w:rPr>
                <w:rFonts w:ascii="Times New Roman" w:hAnsi="Times New Roman" w:cs="Times New Roman"/>
                <w:lang w:eastAsia="ru-RU"/>
              </w:rPr>
              <w:t xml:space="preserve">и прилегающей территории </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78FE4E"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0BF64"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B3CFD"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5C4F9603" w14:textId="77777777" w:rsidTr="003D6BC0">
        <w:trPr>
          <w:trHeight w:val="478"/>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5471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6.</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3EBC8" w14:textId="28B6AC72"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Разведение открытого огня на территории Общества и в арендуемых помещениях</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92FA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4CA0A"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7D553"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0D194015" w14:textId="77777777" w:rsidTr="003D6BC0">
        <w:trPr>
          <w:trHeight w:val="1231"/>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AC827"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7.</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D82EC" w14:textId="3DAC9887"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rPr>
              <w:t xml:space="preserve">Несчастные случаи на производстве, организацию мероприятий необходимых </w:t>
            </w:r>
            <w:r>
              <w:rPr>
                <w:rFonts w:ascii="Times New Roman" w:hAnsi="Times New Roman" w:cs="Times New Roman"/>
              </w:rPr>
              <w:br/>
            </w:r>
            <w:r w:rsidRPr="003D6BC0">
              <w:rPr>
                <w:rFonts w:ascii="Times New Roman" w:hAnsi="Times New Roman" w:cs="Times New Roman"/>
              </w:rPr>
              <w:t xml:space="preserve">для обеспечения техники безопасности и охраны труда, ведение журналов инструктажа </w:t>
            </w:r>
            <w:r>
              <w:rPr>
                <w:rFonts w:ascii="Times New Roman" w:hAnsi="Times New Roman" w:cs="Times New Roman"/>
              </w:rPr>
              <w:br/>
            </w:r>
            <w:r w:rsidRPr="003D6BC0">
              <w:rPr>
                <w:rFonts w:ascii="Times New Roman" w:hAnsi="Times New Roman" w:cs="Times New Roman"/>
              </w:rPr>
              <w:t>для сотрудников</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449DD"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26A9D"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1063D"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1CC45D83" w14:textId="77777777" w:rsidTr="003D6BC0">
        <w:trPr>
          <w:trHeight w:val="437"/>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C2B04"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8.</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AF391" w14:textId="7AD4FD60"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Организацию работы своих сотрудников </w:t>
            </w:r>
            <w:r>
              <w:rPr>
                <w:rFonts w:ascii="Times New Roman" w:hAnsi="Times New Roman" w:cs="Times New Roman"/>
                <w:lang w:eastAsia="ru-RU"/>
              </w:rPr>
              <w:br/>
            </w:r>
            <w:r w:rsidRPr="003D6BC0">
              <w:rPr>
                <w:rFonts w:ascii="Times New Roman" w:hAnsi="Times New Roman" w:cs="Times New Roman"/>
                <w:lang w:eastAsia="ru-RU"/>
              </w:rPr>
              <w:t>в рабочие, выходные</w:t>
            </w:r>
            <w:r>
              <w:rPr>
                <w:rFonts w:ascii="Times New Roman" w:hAnsi="Times New Roman" w:cs="Times New Roman"/>
                <w:lang w:eastAsia="ru-RU"/>
              </w:rPr>
              <w:t xml:space="preserve"> </w:t>
            </w:r>
            <w:r w:rsidRPr="003D6BC0">
              <w:rPr>
                <w:rFonts w:ascii="Times New Roman" w:hAnsi="Times New Roman" w:cs="Times New Roman"/>
                <w:lang w:eastAsia="ru-RU"/>
              </w:rPr>
              <w:t>и праздничные дни</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F0DF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6B196"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7BC02"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0FABDCBF" w14:textId="77777777" w:rsidTr="003D6BC0">
        <w:trPr>
          <w:trHeight w:val="755"/>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43AB0"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9.</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C5272" w14:textId="1E8EC66D"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Соблюдение Положения о пропускном </w:t>
            </w:r>
            <w:r>
              <w:rPr>
                <w:rFonts w:ascii="Times New Roman" w:hAnsi="Times New Roman" w:cs="Times New Roman"/>
                <w:lang w:eastAsia="ru-RU"/>
              </w:rPr>
              <w:br/>
            </w:r>
            <w:r w:rsidRPr="003D6BC0">
              <w:rPr>
                <w:rFonts w:ascii="Times New Roman" w:hAnsi="Times New Roman" w:cs="Times New Roman"/>
                <w:lang w:eastAsia="ru-RU"/>
              </w:rPr>
              <w:t>и</w:t>
            </w:r>
            <w:r>
              <w:rPr>
                <w:rFonts w:ascii="Times New Roman" w:hAnsi="Times New Roman" w:cs="Times New Roman"/>
                <w:lang w:eastAsia="ru-RU"/>
              </w:rPr>
              <w:t xml:space="preserve"> </w:t>
            </w:r>
            <w:r w:rsidRPr="003D6BC0">
              <w:rPr>
                <w:rFonts w:ascii="Times New Roman" w:hAnsi="Times New Roman" w:cs="Times New Roman"/>
                <w:lang w:eastAsia="ru-RU"/>
              </w:rPr>
              <w:t>внутриобъектовом режиме на территории Общества</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3B774"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1C764"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B10AE" w14:textId="77777777" w:rsidR="003D6BC0" w:rsidRPr="003D6BC0" w:rsidRDefault="003D6BC0" w:rsidP="005310F8">
            <w:pPr>
              <w:spacing w:line="240" w:lineRule="auto"/>
              <w:rPr>
                <w:rFonts w:ascii="Times New Roman" w:hAnsi="Times New Roman" w:cs="Times New Roman"/>
                <w:lang w:eastAsia="ru-RU"/>
              </w:rPr>
            </w:pPr>
          </w:p>
        </w:tc>
      </w:tr>
      <w:tr w:rsidR="003D6BC0" w:rsidRPr="003D6BC0" w14:paraId="2F507F8E" w14:textId="77777777" w:rsidTr="003D6BC0">
        <w:trPr>
          <w:trHeight w:val="763"/>
        </w:trPr>
        <w:tc>
          <w:tcPr>
            <w:tcW w:w="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056D7"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10.</w:t>
            </w:r>
          </w:p>
        </w:tc>
        <w:tc>
          <w:tcPr>
            <w:tcW w:w="43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04C92" w14:textId="335F214B" w:rsidR="003D6BC0" w:rsidRPr="003D6BC0" w:rsidRDefault="003D6BC0" w:rsidP="003D6BC0">
            <w:pPr>
              <w:spacing w:after="0" w:line="240" w:lineRule="auto"/>
              <w:jc w:val="both"/>
              <w:rPr>
                <w:rFonts w:ascii="Times New Roman" w:hAnsi="Times New Roman" w:cs="Times New Roman"/>
                <w:lang w:eastAsia="ru-RU"/>
              </w:rPr>
            </w:pPr>
            <w:r w:rsidRPr="003D6BC0">
              <w:rPr>
                <w:rFonts w:ascii="Times New Roman" w:hAnsi="Times New Roman" w:cs="Times New Roman"/>
                <w:lang w:eastAsia="ru-RU"/>
              </w:rPr>
              <w:t xml:space="preserve">План прохода пешеходов и схемы движения автотранспорта по территории Общества </w:t>
            </w:r>
            <w:r>
              <w:rPr>
                <w:rFonts w:ascii="Times New Roman" w:hAnsi="Times New Roman" w:cs="Times New Roman"/>
                <w:lang w:eastAsia="ru-RU"/>
              </w:rPr>
              <w:br/>
            </w:r>
            <w:r w:rsidRPr="003D6BC0">
              <w:rPr>
                <w:rFonts w:ascii="Times New Roman" w:hAnsi="Times New Roman" w:cs="Times New Roman"/>
                <w:lang w:eastAsia="ru-RU"/>
              </w:rPr>
              <w:t>до каждого помещения Арендатора</w:t>
            </w:r>
          </w:p>
        </w:tc>
        <w:tc>
          <w:tcPr>
            <w:tcW w:w="16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66E69" w14:textId="77777777" w:rsidR="003D6BC0" w:rsidRPr="003D6BC0" w:rsidRDefault="003D6BC0" w:rsidP="005310F8">
            <w:pPr>
              <w:spacing w:line="240" w:lineRule="auto"/>
              <w:rPr>
                <w:rFonts w:ascii="Times New Roman" w:hAnsi="Times New Roman" w:cs="Times New Roman"/>
                <w:lang w:eastAsia="ru-RU"/>
              </w:rPr>
            </w:pPr>
            <w:r w:rsidRPr="003D6BC0">
              <w:rPr>
                <w:rFonts w:ascii="Times New Roman" w:hAnsi="Times New Roman" w:cs="Times New Roman"/>
                <w:lang w:eastAsia="ru-RU"/>
              </w:rPr>
              <w:t>Постоянно</w:t>
            </w:r>
          </w:p>
        </w:tc>
        <w:tc>
          <w:tcPr>
            <w:tcW w:w="1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65EE0" w14:textId="77777777" w:rsidR="003D6BC0" w:rsidRPr="003D6BC0" w:rsidRDefault="003D6BC0" w:rsidP="005310F8">
            <w:pPr>
              <w:spacing w:line="240" w:lineRule="auto"/>
              <w:rPr>
                <w:rFonts w:ascii="Times New Roman" w:hAnsi="Times New Roman" w:cs="Times New Roman"/>
                <w:lang w:eastAsia="ru-RU"/>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2A212" w14:textId="77777777" w:rsidR="003D6BC0" w:rsidRPr="003D6BC0" w:rsidRDefault="003D6BC0" w:rsidP="005310F8">
            <w:pPr>
              <w:spacing w:line="240" w:lineRule="auto"/>
              <w:rPr>
                <w:rFonts w:ascii="Times New Roman" w:hAnsi="Times New Roman" w:cs="Times New Roman"/>
                <w:lang w:eastAsia="ru-RU"/>
              </w:rPr>
            </w:pPr>
          </w:p>
        </w:tc>
      </w:tr>
    </w:tbl>
    <w:p w14:paraId="4A5D7FFC" w14:textId="77777777" w:rsidR="00221FB2" w:rsidRPr="00221FB2" w:rsidRDefault="00221FB2" w:rsidP="00221FB2">
      <w:pPr>
        <w:spacing w:line="240" w:lineRule="auto"/>
        <w:jc w:val="both"/>
        <w:rPr>
          <w:rFonts w:ascii="Times New Roman" w:eastAsia="Times New Roman" w:hAnsi="Times New Roman" w:cs="Times New Roman"/>
          <w:spacing w:val="-1"/>
          <w:sz w:val="24"/>
          <w:szCs w:val="24"/>
        </w:rPr>
      </w:pPr>
    </w:p>
    <w:tbl>
      <w:tblPr>
        <w:tblpPr w:leftFromText="180" w:rightFromText="180" w:vertAnchor="text" w:tblpX="2" w:tblpY="1"/>
        <w:tblOverlap w:val="never"/>
        <w:tblW w:w="0" w:type="auto"/>
        <w:tblLook w:val="00A0" w:firstRow="1" w:lastRow="0" w:firstColumn="1" w:lastColumn="0" w:noHBand="0" w:noVBand="0"/>
      </w:tblPr>
      <w:tblGrid>
        <w:gridCol w:w="5153"/>
        <w:gridCol w:w="4769"/>
      </w:tblGrid>
      <w:tr w:rsidR="00221FB2" w:rsidRPr="00221FB2" w14:paraId="48212BAD" w14:textId="77777777" w:rsidTr="00C77959">
        <w:tc>
          <w:tcPr>
            <w:tcW w:w="5209" w:type="dxa"/>
          </w:tcPr>
          <w:p w14:paraId="0003B17B" w14:textId="27F69064" w:rsidR="00221FB2" w:rsidRPr="003D6BC0" w:rsidRDefault="00AE583F"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noProof/>
                <w:spacing w:val="-1"/>
                <w:sz w:val="20"/>
                <w:szCs w:val="20"/>
              </w:rPr>
              <mc:AlternateContent>
                <mc:Choice Requires="wps">
                  <w:drawing>
                    <wp:anchor distT="0" distB="0" distL="114300" distR="114300" simplePos="0" relativeHeight="251704320" behindDoc="0" locked="0" layoutInCell="1" allowOverlap="1" wp14:anchorId="1D91768B" wp14:editId="3F0E704A">
                      <wp:simplePos x="0" y="0"/>
                      <wp:positionH relativeFrom="column">
                        <wp:posOffset>2612390</wp:posOffset>
                      </wp:positionH>
                      <wp:positionV relativeFrom="paragraph">
                        <wp:posOffset>3009900</wp:posOffset>
                      </wp:positionV>
                      <wp:extent cx="635" cy="635"/>
                      <wp:effectExtent l="12065" t="9525" r="6350" b="8890"/>
                      <wp:wrapNone/>
                      <wp:docPr id="2"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E89102" id="AutoShape 69" o:spid="_x0000_s1026" type="#_x0000_t32" style="position:absolute;margin-left:205.7pt;margin-top:237pt;width:.05pt;height:.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BkxHqKygEAAHwDAAAOAAAAAAAA&#10;AAAAAAAAAC4CAABkcnMvZTJvRG9jLnhtbFBLAQItABQABgAIAAAAIQAZhmVp3AAAAAsBAAAPAAAA&#10;AAAAAAAAAAAAACQEAABkcnMvZG93bnJldi54bWxQSwUGAAAAAAQABADzAAAALQUAAAAA&#10;" strokeweight="1pt"/>
                  </w:pict>
                </mc:Fallback>
              </mc:AlternateContent>
            </w:r>
            <w:r w:rsidR="00C77959" w:rsidRP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Арендодатель</w:t>
            </w:r>
          </w:p>
          <w:p w14:paraId="28BC6160"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p>
          <w:p w14:paraId="5DF0615D" w14:textId="77777777" w:rsidR="00221FB2"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Акционерное общество</w:t>
            </w:r>
          </w:p>
          <w:p w14:paraId="69D40B01"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«Перовский опытный завод</w:t>
            </w:r>
          </w:p>
          <w:p w14:paraId="06B72233" w14:textId="77777777" w:rsidR="00221FB2"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«Нестандартмаш»</w:t>
            </w:r>
          </w:p>
          <w:p w14:paraId="3AA7A32B"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p>
          <w:p w14:paraId="4C2B7BA4" w14:textId="77777777" w:rsidR="00221FB2" w:rsidRPr="003D6BC0" w:rsidRDefault="008071DD"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_________________</w:t>
            </w:r>
          </w:p>
          <w:p w14:paraId="3B33264F"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М.П.</w:t>
            </w:r>
          </w:p>
        </w:tc>
        <w:tc>
          <w:tcPr>
            <w:tcW w:w="4820" w:type="dxa"/>
          </w:tcPr>
          <w:p w14:paraId="34517579" w14:textId="6C0EDD10" w:rsidR="008071DD"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Арендатор</w:t>
            </w:r>
          </w:p>
          <w:p w14:paraId="34147574"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0FEABC75"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3B4C9BC3"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050057B8" w14:textId="77777777" w:rsidR="00221FB2" w:rsidRPr="003D6BC0" w:rsidRDefault="00221FB2" w:rsidP="00C77959">
            <w:pPr>
              <w:spacing w:after="0" w:line="240" w:lineRule="auto"/>
              <w:jc w:val="both"/>
              <w:rPr>
                <w:rFonts w:ascii="Times New Roman" w:eastAsia="Times New Roman" w:hAnsi="Times New Roman" w:cs="Times New Roman"/>
                <w:spacing w:val="-1"/>
                <w:sz w:val="20"/>
                <w:szCs w:val="20"/>
              </w:rPr>
            </w:pPr>
          </w:p>
          <w:p w14:paraId="7931D314" w14:textId="77777777" w:rsidR="008071DD" w:rsidRPr="003D6BC0" w:rsidRDefault="008071DD" w:rsidP="00C77959">
            <w:pPr>
              <w:spacing w:after="0" w:line="240" w:lineRule="auto"/>
              <w:jc w:val="both"/>
              <w:rPr>
                <w:rFonts w:ascii="Times New Roman" w:eastAsia="Times New Roman" w:hAnsi="Times New Roman" w:cs="Times New Roman"/>
                <w:spacing w:val="-1"/>
                <w:sz w:val="20"/>
                <w:szCs w:val="20"/>
              </w:rPr>
            </w:pPr>
          </w:p>
          <w:p w14:paraId="077BB109" w14:textId="279B2D03" w:rsidR="00221FB2"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r w:rsidR="008071DD" w:rsidRPr="003D6BC0">
              <w:rPr>
                <w:rFonts w:ascii="Times New Roman" w:eastAsia="Times New Roman" w:hAnsi="Times New Roman" w:cs="Times New Roman"/>
                <w:spacing w:val="-1"/>
                <w:sz w:val="20"/>
                <w:szCs w:val="20"/>
              </w:rPr>
              <w:t>________________</w:t>
            </w:r>
          </w:p>
          <w:p w14:paraId="2F436908" w14:textId="28980BF1" w:rsidR="00B71AA5" w:rsidRPr="003D6BC0" w:rsidRDefault="00C77959" w:rsidP="00C77959">
            <w:pPr>
              <w:spacing w:after="0" w:line="240" w:lineRule="auto"/>
              <w:jc w:val="both"/>
              <w:rPr>
                <w:rFonts w:ascii="Times New Roman" w:eastAsia="Times New Roman" w:hAnsi="Times New Roman" w:cs="Times New Roman"/>
                <w:spacing w:val="-1"/>
                <w:sz w:val="20"/>
                <w:szCs w:val="20"/>
              </w:rPr>
            </w:pPr>
            <w:r w:rsidRPr="003D6BC0">
              <w:rPr>
                <w:rFonts w:ascii="Times New Roman" w:eastAsia="Times New Roman" w:hAnsi="Times New Roman" w:cs="Times New Roman"/>
                <w:spacing w:val="-1"/>
                <w:sz w:val="20"/>
                <w:szCs w:val="20"/>
              </w:rPr>
              <w:t xml:space="preserve">     </w:t>
            </w:r>
            <w:r w:rsidR="006269E2" w:rsidRPr="003D6BC0">
              <w:rPr>
                <w:rFonts w:ascii="Times New Roman" w:eastAsia="Times New Roman" w:hAnsi="Times New Roman" w:cs="Times New Roman"/>
                <w:spacing w:val="-1"/>
                <w:sz w:val="20"/>
                <w:szCs w:val="20"/>
              </w:rPr>
              <w:t xml:space="preserve"> </w:t>
            </w:r>
            <w:r w:rsidR="003D6BC0">
              <w:rPr>
                <w:rFonts w:ascii="Times New Roman" w:eastAsia="Times New Roman" w:hAnsi="Times New Roman" w:cs="Times New Roman"/>
                <w:spacing w:val="-1"/>
                <w:sz w:val="20"/>
                <w:szCs w:val="20"/>
              </w:rPr>
              <w:t xml:space="preserve">          </w:t>
            </w:r>
            <w:r w:rsidR="00221FB2" w:rsidRPr="003D6BC0">
              <w:rPr>
                <w:rFonts w:ascii="Times New Roman" w:eastAsia="Times New Roman" w:hAnsi="Times New Roman" w:cs="Times New Roman"/>
                <w:spacing w:val="-1"/>
                <w:sz w:val="20"/>
                <w:szCs w:val="20"/>
              </w:rPr>
              <w:t>М.П.</w:t>
            </w:r>
          </w:p>
        </w:tc>
      </w:tr>
    </w:tbl>
    <w:p w14:paraId="27D83E79" w14:textId="77777777" w:rsidR="004C1D13" w:rsidRDefault="004C1D13" w:rsidP="003D6BC0">
      <w:pPr>
        <w:spacing w:after="0"/>
        <w:rPr>
          <w:rFonts w:ascii="Times New Roman" w:eastAsia="Times New Roman" w:hAnsi="Times New Roman" w:cs="Times New Roman"/>
          <w:spacing w:val="-1"/>
          <w:sz w:val="24"/>
          <w:szCs w:val="24"/>
        </w:rPr>
      </w:pPr>
    </w:p>
    <w:p w14:paraId="3B956889" w14:textId="09A8B299"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lastRenderedPageBreak/>
        <w:t>А К Т</w:t>
      </w:r>
    </w:p>
    <w:p w14:paraId="6DD81DB1" w14:textId="77777777"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приема – передачи</w:t>
      </w:r>
    </w:p>
    <w:p w14:paraId="16F80BE9" w14:textId="77777777" w:rsidR="00B71AA5" w:rsidRPr="00B71AA5" w:rsidRDefault="00B71AA5" w:rsidP="00B71AA5">
      <w:pPr>
        <w:spacing w:after="0"/>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(возврата объекта недвижимого имущества)</w:t>
      </w:r>
    </w:p>
    <w:p w14:paraId="44ED9FD1" w14:textId="77777777" w:rsidR="00B71AA5" w:rsidRPr="00B71AA5" w:rsidRDefault="00B71AA5" w:rsidP="00B71AA5">
      <w:pPr>
        <w:spacing w:after="0"/>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ab/>
      </w:r>
      <w:r w:rsidRPr="00B71AA5">
        <w:rPr>
          <w:rFonts w:ascii="Times New Roman" w:eastAsia="Times New Roman" w:hAnsi="Times New Roman" w:cs="Times New Roman"/>
          <w:spacing w:val="-1"/>
          <w:sz w:val="24"/>
          <w:szCs w:val="24"/>
        </w:rPr>
        <w:tab/>
      </w:r>
    </w:p>
    <w:p w14:paraId="6B18FB47" w14:textId="77777777" w:rsidR="00B71AA5" w:rsidRPr="00B71AA5" w:rsidRDefault="00365E0C" w:rsidP="00B71AA5">
      <w:pPr>
        <w:pStyle w:val="afffffe"/>
        <w:shd w:val="clear" w:color="auto" w:fill="auto"/>
        <w:tabs>
          <w:tab w:val="left" w:pos="8174"/>
        </w:tabs>
        <w:spacing w:before="0" w:after="0" w:line="240" w:lineRule="auto"/>
        <w:ind w:left="-142"/>
        <w:jc w:val="left"/>
        <w:rPr>
          <w:rFonts w:eastAsia="Times New Roman"/>
          <w:spacing w:val="-1"/>
          <w:sz w:val="24"/>
          <w:szCs w:val="24"/>
          <w:lang w:eastAsia="en-US"/>
        </w:rPr>
      </w:pPr>
      <w:r w:rsidRPr="00B71AA5">
        <w:rPr>
          <w:rFonts w:eastAsia="Times New Roman"/>
          <w:spacing w:val="-1"/>
          <w:sz w:val="24"/>
          <w:szCs w:val="24"/>
          <w:lang w:eastAsia="en-US"/>
        </w:rPr>
        <w:fldChar w:fldCharType="begin"/>
      </w:r>
      <w:r w:rsidR="00B71AA5" w:rsidRPr="00B71AA5">
        <w:rPr>
          <w:rFonts w:eastAsia="Times New Roman"/>
          <w:spacing w:val="-1"/>
          <w:sz w:val="24"/>
          <w:szCs w:val="24"/>
          <w:lang w:eastAsia="en-US"/>
        </w:rPr>
        <w:instrText xml:space="preserve"> TOC \o "1-5" \h \z </w:instrText>
      </w:r>
      <w:r w:rsidRPr="00B71AA5">
        <w:rPr>
          <w:rFonts w:eastAsia="Times New Roman"/>
          <w:spacing w:val="-1"/>
          <w:sz w:val="24"/>
          <w:szCs w:val="24"/>
          <w:lang w:eastAsia="en-US"/>
        </w:rPr>
        <w:fldChar w:fldCharType="separate"/>
      </w:r>
      <w:r w:rsidR="00B71AA5" w:rsidRPr="00B71AA5">
        <w:rPr>
          <w:rFonts w:eastAsia="Times New Roman"/>
          <w:spacing w:val="-1"/>
          <w:sz w:val="24"/>
          <w:szCs w:val="24"/>
          <w:lang w:eastAsia="en-US"/>
        </w:rPr>
        <w:t xml:space="preserve">г. </w:t>
      </w:r>
      <w:r w:rsidR="00C77959">
        <w:rPr>
          <w:rFonts w:eastAsia="Times New Roman"/>
          <w:spacing w:val="-1"/>
          <w:sz w:val="24"/>
          <w:szCs w:val="24"/>
          <w:lang w:eastAsia="en-US"/>
        </w:rPr>
        <w:t xml:space="preserve">Москва  </w:t>
      </w:r>
      <w:r w:rsidR="00B71AA5" w:rsidRPr="00B71AA5">
        <w:rPr>
          <w:rFonts w:eastAsia="Times New Roman"/>
          <w:spacing w:val="-1"/>
          <w:sz w:val="24"/>
          <w:szCs w:val="24"/>
          <w:lang w:eastAsia="en-US"/>
        </w:rPr>
        <w:t xml:space="preserve">                                                                                                        </w:t>
      </w:r>
      <w:r w:rsidR="00C77959">
        <w:rPr>
          <w:rFonts w:eastAsia="Times New Roman"/>
          <w:spacing w:val="-1"/>
          <w:sz w:val="24"/>
          <w:szCs w:val="24"/>
          <w:lang w:eastAsia="en-US"/>
        </w:rPr>
        <w:t xml:space="preserve"> </w:t>
      </w:r>
      <w:r w:rsidR="00B71AA5" w:rsidRPr="00B71AA5">
        <w:rPr>
          <w:rFonts w:eastAsia="Times New Roman"/>
          <w:spacing w:val="-1"/>
          <w:sz w:val="24"/>
          <w:szCs w:val="24"/>
          <w:lang w:eastAsia="en-US"/>
        </w:rPr>
        <w:t xml:space="preserve">  </w:t>
      </w:r>
      <w:r w:rsidR="00B71AA5">
        <w:rPr>
          <w:rFonts w:eastAsia="Times New Roman"/>
          <w:spacing w:val="-1"/>
          <w:sz w:val="24"/>
          <w:szCs w:val="24"/>
          <w:lang w:eastAsia="en-US"/>
        </w:rPr>
        <w:t>«___</w:t>
      </w:r>
      <w:r w:rsidR="00B71AA5" w:rsidRPr="00B71AA5">
        <w:rPr>
          <w:rFonts w:eastAsia="Times New Roman"/>
          <w:spacing w:val="-1"/>
          <w:sz w:val="24"/>
          <w:szCs w:val="24"/>
          <w:lang w:eastAsia="en-US"/>
        </w:rPr>
        <w:t xml:space="preserve">» </w:t>
      </w:r>
      <w:r w:rsidR="00B71AA5">
        <w:rPr>
          <w:rFonts w:eastAsia="Times New Roman"/>
          <w:spacing w:val="-1"/>
          <w:sz w:val="24"/>
          <w:szCs w:val="24"/>
          <w:lang w:eastAsia="en-US"/>
        </w:rPr>
        <w:t>_________ 202__</w:t>
      </w:r>
      <w:r w:rsidR="00B71AA5" w:rsidRPr="00B71AA5">
        <w:rPr>
          <w:rFonts w:eastAsia="Times New Roman"/>
          <w:spacing w:val="-1"/>
          <w:sz w:val="24"/>
          <w:szCs w:val="24"/>
          <w:lang w:eastAsia="en-US"/>
        </w:rPr>
        <w:t xml:space="preserve"> г.</w:t>
      </w:r>
    </w:p>
    <w:p w14:paraId="386CB147" w14:textId="77777777" w:rsidR="00B71AA5" w:rsidRPr="00B71AA5" w:rsidRDefault="00B71AA5" w:rsidP="00B71AA5">
      <w:pPr>
        <w:pStyle w:val="afffffe"/>
        <w:shd w:val="clear" w:color="auto" w:fill="auto"/>
        <w:tabs>
          <w:tab w:val="left" w:pos="8174"/>
        </w:tabs>
        <w:spacing w:before="0" w:after="0" w:line="240" w:lineRule="auto"/>
        <w:ind w:left="-142"/>
        <w:jc w:val="left"/>
        <w:rPr>
          <w:rFonts w:eastAsia="Times New Roman"/>
          <w:spacing w:val="-1"/>
          <w:sz w:val="24"/>
          <w:szCs w:val="24"/>
          <w:lang w:eastAsia="en-US"/>
        </w:rPr>
      </w:pPr>
    </w:p>
    <w:p w14:paraId="3CD9CC95" w14:textId="77777777" w:rsidR="00B71AA5" w:rsidRPr="00B71AA5" w:rsidRDefault="00B71AA5" w:rsidP="00B71AA5">
      <w:pPr>
        <w:pStyle w:val="afffffe"/>
        <w:shd w:val="clear" w:color="auto" w:fill="auto"/>
        <w:tabs>
          <w:tab w:val="left" w:pos="8174"/>
        </w:tabs>
        <w:spacing w:before="0" w:after="0" w:line="240" w:lineRule="auto"/>
        <w:ind w:left="20"/>
        <w:rPr>
          <w:rFonts w:eastAsia="Times New Roman"/>
          <w:spacing w:val="-1"/>
          <w:sz w:val="24"/>
          <w:szCs w:val="24"/>
          <w:lang w:eastAsia="en-US"/>
        </w:rPr>
      </w:pPr>
    </w:p>
    <w:p w14:paraId="0A8A372A" w14:textId="114397B7"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Акционерное общество «Перовский опытный завод «Нестандартмаш», именуемое </w:t>
      </w:r>
      <w:r w:rsidR="003D6BC0">
        <w:rPr>
          <w:rFonts w:ascii="Times New Roman" w:eastAsia="Times New Roman" w:hAnsi="Times New Roman" w:cs="Times New Roman"/>
          <w:spacing w:val="-1"/>
          <w:sz w:val="24"/>
          <w:szCs w:val="24"/>
        </w:rPr>
        <w:br/>
      </w:r>
      <w:r w:rsidRPr="00B71AA5">
        <w:rPr>
          <w:rFonts w:ascii="Times New Roman" w:eastAsia="Times New Roman" w:hAnsi="Times New Roman" w:cs="Times New Roman"/>
          <w:spacing w:val="-1"/>
          <w:sz w:val="24"/>
          <w:szCs w:val="24"/>
        </w:rPr>
        <w:t>в дальнейшем «Арендодатель»,</w:t>
      </w:r>
      <w:r>
        <w:rPr>
          <w:rFonts w:ascii="Times New Roman" w:eastAsia="Times New Roman" w:hAnsi="Times New Roman" w:cs="Times New Roman"/>
          <w:spacing w:val="-1"/>
          <w:sz w:val="24"/>
          <w:szCs w:val="24"/>
        </w:rPr>
        <w:t xml:space="preserve"> в лице _________________</w:t>
      </w:r>
      <w:r w:rsidRPr="00B71AA5">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действующего на основании _______</w:t>
      </w:r>
      <w:r w:rsidRPr="00B71AA5">
        <w:rPr>
          <w:rFonts w:ascii="Times New Roman" w:eastAsia="Times New Roman" w:hAnsi="Times New Roman" w:cs="Times New Roman"/>
          <w:spacing w:val="-1"/>
          <w:sz w:val="24"/>
          <w:szCs w:val="24"/>
        </w:rPr>
        <w:t xml:space="preserve"> с одной стороны, и </w:t>
      </w:r>
      <w:r>
        <w:rPr>
          <w:rFonts w:ascii="Times New Roman" w:eastAsia="Times New Roman" w:hAnsi="Times New Roman" w:cs="Times New Roman"/>
          <w:spacing w:val="-1"/>
          <w:sz w:val="24"/>
          <w:szCs w:val="24"/>
        </w:rPr>
        <w:t>_________________</w:t>
      </w:r>
      <w:r w:rsidRPr="00B71AA5">
        <w:rPr>
          <w:rFonts w:ascii="Times New Roman" w:eastAsia="Times New Roman" w:hAnsi="Times New Roman" w:cs="Times New Roman"/>
          <w:spacing w:val="-1"/>
          <w:sz w:val="24"/>
          <w:szCs w:val="24"/>
        </w:rPr>
        <w:t>, именуемое в дальнейшем «Арендатор»,</w:t>
      </w:r>
      <w:r>
        <w:rPr>
          <w:rFonts w:ascii="Times New Roman" w:eastAsia="Times New Roman" w:hAnsi="Times New Roman" w:cs="Times New Roman"/>
          <w:spacing w:val="-1"/>
          <w:sz w:val="24"/>
          <w:szCs w:val="24"/>
        </w:rPr>
        <w:t xml:space="preserve"> в лице _______________</w:t>
      </w:r>
      <w:r w:rsidRPr="00B71AA5">
        <w:rPr>
          <w:rFonts w:ascii="Times New Roman" w:eastAsia="Times New Roman" w:hAnsi="Times New Roman" w:cs="Times New Roman"/>
          <w:spacing w:val="-1"/>
          <w:sz w:val="24"/>
          <w:szCs w:val="24"/>
        </w:rPr>
        <w:t>, действующего на о</w:t>
      </w:r>
      <w:r>
        <w:rPr>
          <w:rFonts w:ascii="Times New Roman" w:eastAsia="Times New Roman" w:hAnsi="Times New Roman" w:cs="Times New Roman"/>
          <w:spacing w:val="-1"/>
          <w:sz w:val="24"/>
          <w:szCs w:val="24"/>
        </w:rPr>
        <w:t>сновании _______</w:t>
      </w:r>
      <w:r w:rsidRPr="00B71AA5">
        <w:rPr>
          <w:rFonts w:ascii="Times New Roman" w:eastAsia="Times New Roman" w:hAnsi="Times New Roman" w:cs="Times New Roman"/>
          <w:spacing w:val="-1"/>
          <w:sz w:val="24"/>
          <w:szCs w:val="24"/>
        </w:rPr>
        <w:t xml:space="preserve"> с другой стороны,</w:t>
      </w:r>
      <w:r w:rsidR="00365E0C" w:rsidRPr="00B71AA5">
        <w:rPr>
          <w:rFonts w:ascii="Times New Roman" w:eastAsia="Times New Roman" w:hAnsi="Times New Roman" w:cs="Times New Roman"/>
          <w:spacing w:val="-1"/>
          <w:sz w:val="24"/>
          <w:szCs w:val="24"/>
        </w:rPr>
        <w:fldChar w:fldCharType="end"/>
      </w:r>
      <w:r w:rsidRPr="00B71AA5">
        <w:rPr>
          <w:rFonts w:ascii="Times New Roman" w:eastAsia="Times New Roman" w:hAnsi="Times New Roman" w:cs="Times New Roman"/>
          <w:spacing w:val="-1"/>
          <w:sz w:val="24"/>
          <w:szCs w:val="24"/>
        </w:rPr>
        <w:t xml:space="preserve"> при совместном упоминании именуемые в дальнейшем «Стороны», подписали настоящий Акт приема-передачи (далее – Акт) о нижеследующем:</w:t>
      </w:r>
    </w:p>
    <w:p w14:paraId="73730139" w14:textId="69200658" w:rsidR="00B71AA5" w:rsidRPr="00B71AA5" w:rsidRDefault="00B71AA5" w:rsidP="00B71AA5">
      <w:pPr>
        <w:spacing w:after="0"/>
        <w:ind w:right="-1" w:firstLine="709"/>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Арендатор возвращает Арендодателю, полученные на основании Договора аренды объектов недвижимого имущества </w:t>
      </w:r>
      <w:r>
        <w:rPr>
          <w:rFonts w:ascii="Times New Roman" w:eastAsia="Times New Roman" w:hAnsi="Times New Roman" w:cs="Times New Roman"/>
          <w:spacing w:val="-1"/>
          <w:sz w:val="24"/>
          <w:szCs w:val="24"/>
        </w:rPr>
        <w:t>№____ от «____» _____ 202___</w:t>
      </w:r>
      <w:r w:rsidRPr="00B71AA5">
        <w:rPr>
          <w:rFonts w:ascii="Times New Roman" w:eastAsia="Times New Roman" w:hAnsi="Times New Roman" w:cs="Times New Roman"/>
          <w:spacing w:val="-1"/>
          <w:sz w:val="24"/>
          <w:szCs w:val="24"/>
        </w:rPr>
        <w:t xml:space="preserve"> года во временное владение </w:t>
      </w:r>
      <w:r w:rsidR="003D6BC0">
        <w:rPr>
          <w:rFonts w:ascii="Times New Roman" w:eastAsia="Times New Roman" w:hAnsi="Times New Roman" w:cs="Times New Roman"/>
          <w:spacing w:val="-1"/>
          <w:sz w:val="24"/>
          <w:szCs w:val="24"/>
        </w:rPr>
        <w:br/>
      </w:r>
      <w:r w:rsidRPr="00B71AA5">
        <w:rPr>
          <w:rFonts w:ascii="Times New Roman" w:eastAsia="Times New Roman" w:hAnsi="Times New Roman" w:cs="Times New Roman"/>
          <w:spacing w:val="-1"/>
          <w:sz w:val="24"/>
          <w:szCs w:val="24"/>
        </w:rPr>
        <w:t>и пользование нежилые пом</w:t>
      </w:r>
      <w:r w:rsidR="003D7D2A">
        <w:rPr>
          <w:rFonts w:ascii="Times New Roman" w:eastAsia="Times New Roman" w:hAnsi="Times New Roman" w:cs="Times New Roman"/>
          <w:spacing w:val="-1"/>
          <w:sz w:val="24"/>
          <w:szCs w:val="24"/>
        </w:rPr>
        <w:t>ещения общей площадью ______</w:t>
      </w:r>
      <w:r w:rsidRPr="00B71AA5">
        <w:rPr>
          <w:rFonts w:ascii="Times New Roman" w:eastAsia="Times New Roman" w:hAnsi="Times New Roman" w:cs="Times New Roman"/>
          <w:spacing w:val="-1"/>
          <w:sz w:val="24"/>
          <w:szCs w:val="24"/>
        </w:rPr>
        <w:t xml:space="preserve">., расположенные по адресу: г. Москва, ул. </w:t>
      </w:r>
      <w:r w:rsidR="003D7D2A">
        <w:rPr>
          <w:rFonts w:ascii="Times New Roman" w:eastAsia="Times New Roman" w:hAnsi="Times New Roman" w:cs="Times New Roman"/>
          <w:spacing w:val="-1"/>
          <w:sz w:val="24"/>
          <w:szCs w:val="24"/>
        </w:rPr>
        <w:t>Мартеновская, д. 38, стр. ____________________________</w:t>
      </w:r>
      <w:r w:rsidRPr="00B71AA5">
        <w:rPr>
          <w:rFonts w:ascii="Times New Roman" w:eastAsia="Times New Roman" w:hAnsi="Times New Roman" w:cs="Times New Roman"/>
          <w:spacing w:val="-1"/>
          <w:sz w:val="24"/>
          <w:szCs w:val="24"/>
        </w:rPr>
        <w:t xml:space="preserve">. </w:t>
      </w:r>
    </w:p>
    <w:p w14:paraId="1E02E60A" w14:textId="77777777"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Состояние помещений на дату передачи.</w:t>
      </w:r>
    </w:p>
    <w:p w14:paraId="703FCAB2" w14:textId="0CA04706" w:rsidR="00B71AA5" w:rsidRPr="00B71AA5" w:rsidRDefault="00B71AA5" w:rsidP="00B71AA5">
      <w:pPr>
        <w:spacing w:after="0"/>
        <w:ind w:firstLine="851"/>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На момент передачи помещения находятся в допустимом противопожарном </w:t>
      </w:r>
      <w:r w:rsidR="003D6BC0">
        <w:rPr>
          <w:rFonts w:ascii="Times New Roman" w:eastAsia="Times New Roman" w:hAnsi="Times New Roman" w:cs="Times New Roman"/>
          <w:spacing w:val="-1"/>
          <w:sz w:val="24"/>
          <w:szCs w:val="24"/>
        </w:rPr>
        <w:br/>
      </w:r>
      <w:r w:rsidRPr="00B71AA5">
        <w:rPr>
          <w:rFonts w:ascii="Times New Roman" w:eastAsia="Times New Roman" w:hAnsi="Times New Roman" w:cs="Times New Roman"/>
          <w:spacing w:val="-1"/>
          <w:sz w:val="24"/>
          <w:szCs w:val="24"/>
        </w:rPr>
        <w:t>и санитарном состоянии, соответствуют требованиям по их эксплуатации, не требуют капитального, текущего и/или восстановительного ремонта, пригодны к эксплуатации.</w:t>
      </w:r>
    </w:p>
    <w:p w14:paraId="5A50104A" w14:textId="7BD1579D" w:rsidR="00B71AA5" w:rsidRPr="00B71AA5" w:rsidRDefault="00B71AA5" w:rsidP="00B71AA5">
      <w:pPr>
        <w:spacing w:after="0"/>
        <w:ind w:left="-709" w:right="-143" w:firstLine="1276"/>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Арендодатель не имеет претензий по состоянию полученных помещений.</w:t>
      </w:r>
    </w:p>
    <w:p w14:paraId="4C8DCA03" w14:textId="77777777" w:rsidR="00B71AA5" w:rsidRPr="00B71AA5" w:rsidRDefault="00B71AA5" w:rsidP="00B71AA5">
      <w:pPr>
        <w:spacing w:after="0"/>
        <w:jc w:val="both"/>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Настоящий акт составлен в 2 (двух) экземплярах для каждой из Сторон.</w:t>
      </w:r>
    </w:p>
    <w:p w14:paraId="768BBAD7" w14:textId="77777777" w:rsidR="00B71AA5" w:rsidRPr="00B71AA5" w:rsidRDefault="00B71AA5" w:rsidP="00B71AA5">
      <w:pPr>
        <w:spacing w:after="0"/>
        <w:ind w:left="720"/>
        <w:jc w:val="both"/>
        <w:rPr>
          <w:rFonts w:ascii="Times New Roman" w:eastAsia="Times New Roman" w:hAnsi="Times New Roman" w:cs="Times New Roman"/>
          <w:spacing w:val="-1"/>
          <w:sz w:val="24"/>
          <w:szCs w:val="24"/>
        </w:rPr>
      </w:pPr>
    </w:p>
    <w:p w14:paraId="698BBD91" w14:textId="77777777" w:rsidR="00B71AA5" w:rsidRPr="00B71AA5" w:rsidRDefault="00B71AA5" w:rsidP="00B71AA5">
      <w:pPr>
        <w:spacing w:after="0"/>
        <w:ind w:left="720"/>
        <w:jc w:val="both"/>
        <w:rPr>
          <w:rFonts w:ascii="Times New Roman" w:eastAsia="Times New Roman" w:hAnsi="Times New Roman" w:cs="Times New Roman"/>
          <w:spacing w:val="-1"/>
          <w:sz w:val="24"/>
          <w:szCs w:val="24"/>
        </w:rPr>
      </w:pPr>
    </w:p>
    <w:tbl>
      <w:tblPr>
        <w:tblW w:w="0" w:type="auto"/>
        <w:tblInd w:w="2" w:type="dxa"/>
        <w:tblLook w:val="00A0" w:firstRow="1" w:lastRow="0" w:firstColumn="1" w:lastColumn="0" w:noHBand="0" w:noVBand="0"/>
      </w:tblPr>
      <w:tblGrid>
        <w:gridCol w:w="5149"/>
        <w:gridCol w:w="4771"/>
      </w:tblGrid>
      <w:tr w:rsidR="00B71AA5" w:rsidRPr="00B71AA5" w14:paraId="02541893" w14:textId="77777777" w:rsidTr="00EB7C4A">
        <w:tc>
          <w:tcPr>
            <w:tcW w:w="5209" w:type="dxa"/>
          </w:tcPr>
          <w:p w14:paraId="30F4606F" w14:textId="65AEC20E" w:rsidR="00B71AA5" w:rsidRPr="00B71AA5" w:rsidRDefault="00AE583F" w:rsidP="00EB7C4A">
            <w:pPr>
              <w:spacing w:after="0" w:line="240" w:lineRule="auto"/>
              <w:jc w:val="center"/>
              <w:rPr>
                <w:rFonts w:ascii="Times New Roman" w:eastAsia="Times New Roman" w:hAnsi="Times New Roman" w:cs="Times New Roman"/>
                <w:spacing w:val="-1"/>
                <w:sz w:val="24"/>
                <w:szCs w:val="24"/>
              </w:rPr>
            </w:pPr>
            <w:r>
              <w:rPr>
                <w:rFonts w:ascii="Times New Roman" w:eastAsia="Times New Roman" w:hAnsi="Times New Roman" w:cs="Times New Roman"/>
                <w:noProof/>
                <w:spacing w:val="-1"/>
                <w:sz w:val="24"/>
                <w:szCs w:val="24"/>
              </w:rPr>
              <mc:AlternateContent>
                <mc:Choice Requires="wps">
                  <w:drawing>
                    <wp:anchor distT="0" distB="0" distL="114300" distR="114300" simplePos="0" relativeHeight="251706368" behindDoc="0" locked="0" layoutInCell="1" allowOverlap="1" wp14:anchorId="707D6A64" wp14:editId="66FBD1DC">
                      <wp:simplePos x="0" y="0"/>
                      <wp:positionH relativeFrom="column">
                        <wp:posOffset>2612390</wp:posOffset>
                      </wp:positionH>
                      <wp:positionV relativeFrom="paragraph">
                        <wp:posOffset>3009900</wp:posOffset>
                      </wp:positionV>
                      <wp:extent cx="635" cy="635"/>
                      <wp:effectExtent l="12065" t="9525" r="6350" b="8890"/>
                      <wp:wrapNone/>
                      <wp:docPr id="1"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306D8F" id="AutoShape 73" o:spid="_x0000_s1026" type="#_x0000_t32" style="position:absolute;margin-left:205.7pt;margin-top:237pt;width:.05pt;height:.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" strokeweight="1pt"/>
                  </w:pict>
                </mc:Fallback>
              </mc:AlternateContent>
            </w:r>
            <w:r w:rsidR="00B71AA5" w:rsidRPr="00B71AA5">
              <w:rPr>
                <w:rFonts w:ascii="Times New Roman" w:eastAsia="Times New Roman" w:hAnsi="Times New Roman" w:cs="Times New Roman"/>
                <w:spacing w:val="-1"/>
                <w:sz w:val="24"/>
                <w:szCs w:val="24"/>
              </w:rPr>
              <w:t>Арендодатель</w:t>
            </w:r>
          </w:p>
          <w:p w14:paraId="2A24465C"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14:paraId="4CAC0E90"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Акционерное общество</w:t>
            </w:r>
          </w:p>
          <w:p w14:paraId="7FB78DAA"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«Перовский опытный завод</w:t>
            </w:r>
          </w:p>
          <w:p w14:paraId="3FC2AD6A"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«Нестандартмаш»</w:t>
            </w:r>
          </w:p>
          <w:p w14:paraId="2A83A2B0"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1704F1FD"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33C4254B" w14:textId="77777777" w:rsidR="00B71AA5" w:rsidRPr="00B71AA5" w:rsidRDefault="00B71AA5" w:rsidP="00EB7C4A">
            <w:pPr>
              <w:spacing w:line="240" w:lineRule="auto"/>
              <w:rPr>
                <w:rFonts w:ascii="Times New Roman" w:eastAsia="Times New Roman" w:hAnsi="Times New Roman" w:cs="Times New Roman"/>
                <w:spacing w:val="-1"/>
                <w:sz w:val="24"/>
                <w:szCs w:val="24"/>
              </w:rPr>
            </w:pPr>
          </w:p>
          <w:p w14:paraId="06D7726F"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__________________</w:t>
            </w:r>
          </w:p>
          <w:p w14:paraId="124DCB0B" w14:textId="77777777" w:rsidR="00B71AA5" w:rsidRPr="00B71AA5" w:rsidRDefault="00C77959" w:rsidP="00EB7C4A">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B71AA5" w:rsidRPr="00B71AA5">
              <w:rPr>
                <w:rFonts w:ascii="Times New Roman" w:eastAsia="Times New Roman" w:hAnsi="Times New Roman" w:cs="Times New Roman"/>
                <w:spacing w:val="-1"/>
                <w:sz w:val="24"/>
                <w:szCs w:val="24"/>
              </w:rPr>
              <w:t xml:space="preserve">М.П. </w:t>
            </w:r>
          </w:p>
        </w:tc>
        <w:tc>
          <w:tcPr>
            <w:tcW w:w="4820" w:type="dxa"/>
          </w:tcPr>
          <w:p w14:paraId="4D7319BF"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Арендатор</w:t>
            </w:r>
          </w:p>
          <w:p w14:paraId="53AF896E"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14:paraId="10382106" w14:textId="77777777" w:rsidR="00B71AA5" w:rsidRPr="00B71AA5" w:rsidRDefault="00B71AA5" w:rsidP="00EB7C4A">
            <w:pPr>
              <w:spacing w:after="0" w:line="240" w:lineRule="auto"/>
              <w:ind w:left="571" w:hanging="571"/>
              <w:jc w:val="center"/>
              <w:rPr>
                <w:rFonts w:ascii="Times New Roman" w:eastAsia="Times New Roman" w:hAnsi="Times New Roman" w:cs="Times New Roman"/>
                <w:spacing w:val="-1"/>
                <w:sz w:val="24"/>
                <w:szCs w:val="24"/>
              </w:rPr>
            </w:pPr>
          </w:p>
          <w:p w14:paraId="54579169" w14:textId="77777777" w:rsidR="00B71AA5" w:rsidRPr="00B71AA5" w:rsidRDefault="00B71AA5" w:rsidP="00EB7C4A">
            <w:pPr>
              <w:spacing w:after="0" w:line="240" w:lineRule="auto"/>
              <w:ind w:left="571" w:hanging="571"/>
              <w:jc w:val="center"/>
              <w:rPr>
                <w:rFonts w:ascii="Times New Roman" w:eastAsia="Times New Roman" w:hAnsi="Times New Roman" w:cs="Times New Roman"/>
                <w:spacing w:val="-1"/>
                <w:sz w:val="24"/>
                <w:szCs w:val="24"/>
              </w:rPr>
            </w:pPr>
          </w:p>
          <w:p w14:paraId="3E7245C2" w14:textId="77777777" w:rsidR="00B71AA5" w:rsidRPr="00B71AA5" w:rsidRDefault="00B71AA5" w:rsidP="00EB7C4A">
            <w:pPr>
              <w:spacing w:after="0" w:line="240" w:lineRule="auto"/>
              <w:jc w:val="center"/>
              <w:rPr>
                <w:rFonts w:ascii="Times New Roman" w:eastAsia="Times New Roman" w:hAnsi="Times New Roman" w:cs="Times New Roman"/>
                <w:spacing w:val="-1"/>
                <w:sz w:val="24"/>
                <w:szCs w:val="24"/>
              </w:rPr>
            </w:pPr>
          </w:p>
          <w:p w14:paraId="40EAEA6F"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0F307EB1"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p>
          <w:p w14:paraId="52790206" w14:textId="77777777" w:rsidR="00B71AA5" w:rsidRPr="00B71AA5" w:rsidRDefault="00B71AA5" w:rsidP="00EB7C4A">
            <w:pPr>
              <w:spacing w:line="240" w:lineRule="auto"/>
              <w:rPr>
                <w:rFonts w:ascii="Times New Roman" w:eastAsia="Times New Roman" w:hAnsi="Times New Roman" w:cs="Times New Roman"/>
                <w:spacing w:val="-1"/>
                <w:sz w:val="24"/>
                <w:szCs w:val="24"/>
              </w:rPr>
            </w:pPr>
          </w:p>
          <w:p w14:paraId="074F8317" w14:textId="77777777" w:rsidR="00B71AA5" w:rsidRPr="00B71AA5" w:rsidRDefault="00B71AA5" w:rsidP="00EB7C4A">
            <w:pPr>
              <w:spacing w:after="0" w:line="240" w:lineRule="auto"/>
              <w:rPr>
                <w:rFonts w:ascii="Times New Roman" w:eastAsia="Times New Roman" w:hAnsi="Times New Roman" w:cs="Times New Roman"/>
                <w:spacing w:val="-1"/>
                <w:sz w:val="24"/>
                <w:szCs w:val="24"/>
              </w:rPr>
            </w:pPr>
            <w:r w:rsidRPr="00B71AA5">
              <w:rPr>
                <w:rFonts w:ascii="Times New Roman" w:eastAsia="Times New Roman" w:hAnsi="Times New Roman" w:cs="Times New Roman"/>
                <w:spacing w:val="-1"/>
                <w:sz w:val="24"/>
                <w:szCs w:val="24"/>
              </w:rPr>
              <w:t xml:space="preserve">                ___________________</w:t>
            </w:r>
          </w:p>
          <w:p w14:paraId="1064B3D8" w14:textId="77777777" w:rsidR="00B71AA5" w:rsidRPr="00B71AA5" w:rsidRDefault="00C77959" w:rsidP="00EB7C4A">
            <w:pPr>
              <w:spacing w:line="240" w:lineRule="auto"/>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                </w:t>
            </w:r>
            <w:r w:rsidR="00B71AA5" w:rsidRPr="00B71AA5">
              <w:rPr>
                <w:rFonts w:ascii="Times New Roman" w:eastAsia="Times New Roman" w:hAnsi="Times New Roman" w:cs="Times New Roman"/>
                <w:spacing w:val="-1"/>
                <w:sz w:val="24"/>
                <w:szCs w:val="24"/>
              </w:rPr>
              <w:t>М.П.</w:t>
            </w:r>
          </w:p>
        </w:tc>
      </w:tr>
    </w:tbl>
    <w:p w14:paraId="6F3F6E3B" w14:textId="77777777" w:rsidR="00355C5E" w:rsidRPr="006E0CAF" w:rsidRDefault="00355C5E" w:rsidP="00B71AA5">
      <w:pPr>
        <w:pStyle w:val="afff3"/>
        <w:jc w:val="both"/>
        <w:rPr>
          <w:szCs w:val="24"/>
        </w:rPr>
      </w:pPr>
    </w:p>
    <w:sectPr w:rsidR="00355C5E" w:rsidRPr="006E0CAF" w:rsidSect="00221FB2">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85295" w14:textId="77777777" w:rsidR="00C37331" w:rsidRDefault="00C37331" w:rsidP="00965EAB">
      <w:pPr>
        <w:spacing w:after="0" w:line="240" w:lineRule="auto"/>
      </w:pPr>
      <w:r>
        <w:separator/>
      </w:r>
    </w:p>
  </w:endnote>
  <w:endnote w:type="continuationSeparator" w:id="0">
    <w:p w14:paraId="4FE85C96" w14:textId="77777777" w:rsidR="00C37331" w:rsidRDefault="00C37331"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altName w:val="Candara"/>
    <w:panose1 w:val="02000506030000020004"/>
    <w:charset w:val="CC"/>
    <w:family w:val="auto"/>
    <w:pitch w:val="variable"/>
    <w:sig w:usb0="A00002EF" w:usb1="5000E0FB"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C2875" w14:textId="77777777" w:rsidR="00C37331" w:rsidRDefault="00C37331" w:rsidP="00965EAB">
      <w:pPr>
        <w:spacing w:after="0" w:line="240" w:lineRule="auto"/>
      </w:pPr>
      <w:r>
        <w:separator/>
      </w:r>
    </w:p>
  </w:footnote>
  <w:footnote w:type="continuationSeparator" w:id="0">
    <w:p w14:paraId="5794175B" w14:textId="77777777" w:rsidR="00C37331" w:rsidRDefault="00C37331" w:rsidP="0096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15:restartNumberingAfterBreak="0">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15:restartNumberingAfterBreak="0">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15:restartNumberingAfterBreak="0">
    <w:nsid w:val="0B6E25D4"/>
    <w:multiLevelType w:val="multilevel"/>
    <w:tmpl w:val="5CB4B872"/>
    <w:lvl w:ilvl="0">
      <w:start w:val="2"/>
      <w:numFmt w:val="decimal"/>
      <w:lvlText w:val="%1."/>
      <w:lvlJc w:val="left"/>
      <w:pPr>
        <w:tabs>
          <w:tab w:val="num" w:pos="630"/>
        </w:tabs>
        <w:ind w:left="630" w:hanging="630"/>
      </w:pPr>
      <w:rPr>
        <w:rFonts w:cs="Times New Roman" w:hint="default"/>
        <w:color w:val="auto"/>
      </w:rPr>
    </w:lvl>
    <w:lvl w:ilvl="1">
      <w:start w:val="2"/>
      <w:numFmt w:val="decimal"/>
      <w:lvlText w:val="%1.%2."/>
      <w:lvlJc w:val="left"/>
      <w:pPr>
        <w:tabs>
          <w:tab w:val="num" w:pos="720"/>
        </w:tabs>
        <w:ind w:left="720" w:hanging="720"/>
      </w:pPr>
      <w:rPr>
        <w:rFonts w:cs="Times New Roman" w:hint="default"/>
      </w:rPr>
    </w:lvl>
    <w:lvl w:ilvl="2">
      <w:start w:val="5"/>
      <w:numFmt w:val="decimal"/>
      <w:lvlText w:val="%1.%2.%3."/>
      <w:lvlJc w:val="left"/>
      <w:pPr>
        <w:tabs>
          <w:tab w:val="num" w:pos="1430"/>
        </w:tabs>
        <w:ind w:left="143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455295F"/>
    <w:multiLevelType w:val="multilevel"/>
    <w:tmpl w:val="D124038A"/>
    <w:lvl w:ilvl="0">
      <w:start w:val="8"/>
      <w:numFmt w:val="decimal"/>
      <w:lvlText w:val="%1"/>
      <w:lvlJc w:val="left"/>
      <w:pPr>
        <w:ind w:left="480" w:hanging="480"/>
      </w:pPr>
      <w:rPr>
        <w:rFonts w:hint="default"/>
      </w:rPr>
    </w:lvl>
    <w:lvl w:ilvl="1">
      <w:start w:val="1"/>
      <w:numFmt w:val="decimal"/>
      <w:lvlText w:val="%1.%2"/>
      <w:lvlJc w:val="left"/>
      <w:pPr>
        <w:ind w:left="761" w:hanging="480"/>
      </w:pPr>
      <w:rPr>
        <w:rFonts w:hint="default"/>
      </w:rPr>
    </w:lvl>
    <w:lvl w:ilvl="2">
      <w:start w:val="6"/>
      <w:numFmt w:val="decimal"/>
      <w:lvlText w:val="%1.%2.%3"/>
      <w:lvlJc w:val="left"/>
      <w:pPr>
        <w:ind w:left="1855" w:hanging="720"/>
      </w:pPr>
      <w:rPr>
        <w:rFonts w:hint="default"/>
      </w:rPr>
    </w:lvl>
    <w:lvl w:ilvl="3">
      <w:start w:val="1"/>
      <w:numFmt w:val="decimal"/>
      <w:lvlText w:val="%1.%2.%3.%4"/>
      <w:lvlJc w:val="left"/>
      <w:pPr>
        <w:ind w:left="1563" w:hanging="720"/>
      </w:pPr>
      <w:rPr>
        <w:rFonts w:hint="default"/>
      </w:rPr>
    </w:lvl>
    <w:lvl w:ilvl="4">
      <w:start w:val="1"/>
      <w:numFmt w:val="decimal"/>
      <w:lvlText w:val="%1.%2.%3.%4.%5"/>
      <w:lvlJc w:val="left"/>
      <w:pPr>
        <w:ind w:left="2204" w:hanging="1080"/>
      </w:pPr>
      <w:rPr>
        <w:rFonts w:hint="default"/>
      </w:rPr>
    </w:lvl>
    <w:lvl w:ilvl="5">
      <w:start w:val="1"/>
      <w:numFmt w:val="decimal"/>
      <w:lvlText w:val="%1.%2.%3.%4.%5.%6"/>
      <w:lvlJc w:val="left"/>
      <w:pPr>
        <w:ind w:left="2485" w:hanging="1080"/>
      </w:pPr>
      <w:rPr>
        <w:rFonts w:hint="default"/>
      </w:rPr>
    </w:lvl>
    <w:lvl w:ilvl="6">
      <w:start w:val="1"/>
      <w:numFmt w:val="decimal"/>
      <w:lvlText w:val="%1.%2.%3.%4.%5.%6.%7"/>
      <w:lvlJc w:val="left"/>
      <w:pPr>
        <w:ind w:left="3126" w:hanging="1440"/>
      </w:pPr>
      <w:rPr>
        <w:rFonts w:hint="default"/>
      </w:rPr>
    </w:lvl>
    <w:lvl w:ilvl="7">
      <w:start w:val="1"/>
      <w:numFmt w:val="decimal"/>
      <w:lvlText w:val="%1.%2.%3.%4.%5.%6.%7.%8"/>
      <w:lvlJc w:val="left"/>
      <w:pPr>
        <w:ind w:left="3407" w:hanging="1440"/>
      </w:pPr>
      <w:rPr>
        <w:rFonts w:hint="default"/>
      </w:rPr>
    </w:lvl>
    <w:lvl w:ilvl="8">
      <w:start w:val="1"/>
      <w:numFmt w:val="decimal"/>
      <w:lvlText w:val="%1.%2.%3.%4.%5.%6.%7.%8.%9"/>
      <w:lvlJc w:val="left"/>
      <w:pPr>
        <w:ind w:left="4048" w:hanging="1800"/>
      </w:pPr>
      <w:rPr>
        <w:rFonts w:hint="default"/>
      </w:rPr>
    </w:lvl>
  </w:abstractNum>
  <w:abstractNum w:abstractNumId="16" w15:restartNumberingAfterBreak="0">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1C7D1314"/>
    <w:multiLevelType w:val="multilevel"/>
    <w:tmpl w:val="3B10501E"/>
    <w:lvl w:ilvl="0">
      <w:start w:val="4"/>
      <w:numFmt w:val="decimal"/>
      <w:lvlText w:val="%1."/>
      <w:lvlJc w:val="left"/>
      <w:pPr>
        <w:tabs>
          <w:tab w:val="num" w:pos="562"/>
        </w:tabs>
        <w:ind w:left="562" w:hanging="420"/>
      </w:pPr>
      <w:rPr>
        <w:rFonts w:cs="Times New Roman" w:hint="default"/>
      </w:rPr>
    </w:lvl>
    <w:lvl w:ilvl="1">
      <w:start w:val="6"/>
      <w:numFmt w:val="decimal"/>
      <w:lvlText w:val="%2.3"/>
      <w:lvlJc w:val="left"/>
      <w:pPr>
        <w:tabs>
          <w:tab w:val="num" w:pos="1288"/>
        </w:tabs>
        <w:ind w:left="1288" w:hanging="720"/>
      </w:pPr>
      <w:rPr>
        <w:rFonts w:hint="default"/>
        <w:sz w:val="28"/>
        <w:szCs w:val="28"/>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18" w15:restartNumberingAfterBreak="0">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AC06E2"/>
    <w:multiLevelType w:val="hybridMultilevel"/>
    <w:tmpl w:val="9A7E4E08"/>
    <w:lvl w:ilvl="0" w:tplc="BC78E2B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22" w15:restartNumberingAfterBreak="0">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23" w15:restartNumberingAfterBreak="0">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4" w15:restartNumberingAfterBreak="0">
    <w:nsid w:val="2A053933"/>
    <w:multiLevelType w:val="hybridMultilevel"/>
    <w:tmpl w:val="336057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6" w15:restartNumberingAfterBreak="0">
    <w:nsid w:val="2DEA3527"/>
    <w:multiLevelType w:val="multilevel"/>
    <w:tmpl w:val="25963B4C"/>
    <w:lvl w:ilvl="0">
      <w:start w:val="4"/>
      <w:numFmt w:val="decimal"/>
      <w:lvlText w:val="%1."/>
      <w:lvlJc w:val="left"/>
      <w:pPr>
        <w:tabs>
          <w:tab w:val="num" w:pos="562"/>
        </w:tabs>
        <w:ind w:left="562" w:hanging="420"/>
      </w:pPr>
      <w:rPr>
        <w:rFonts w:cs="Times New Roman" w:hint="default"/>
      </w:rPr>
    </w:lvl>
    <w:lvl w:ilvl="1">
      <w:start w:val="5"/>
      <w:numFmt w:val="decimal"/>
      <w:lvlText w:val="%2.3"/>
      <w:lvlJc w:val="left"/>
      <w:pPr>
        <w:tabs>
          <w:tab w:val="num" w:pos="1260"/>
        </w:tabs>
        <w:ind w:left="1260" w:hanging="720"/>
      </w:pPr>
      <w:rPr>
        <w:rFonts w:hint="default"/>
        <w:sz w:val="28"/>
        <w:szCs w:val="28"/>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7" w15:restartNumberingAfterBreak="0">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30" w15:restartNumberingAfterBreak="0">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E946882"/>
    <w:multiLevelType w:val="hybridMultilevel"/>
    <w:tmpl w:val="32BCD01A"/>
    <w:lvl w:ilvl="0" w:tplc="918884BA">
      <w:start w:val="8"/>
      <w:numFmt w:val="decimal"/>
      <w:lvlText w:val="%1."/>
      <w:lvlJc w:val="left"/>
      <w:pPr>
        <w:ind w:left="36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3F8D3A6D"/>
    <w:multiLevelType w:val="multilevel"/>
    <w:tmpl w:val="6AACE360"/>
    <w:lvl w:ilvl="0">
      <w:start w:val="2"/>
      <w:numFmt w:val="decimal"/>
      <w:lvlText w:val="%1."/>
      <w:lvlJc w:val="left"/>
      <w:pPr>
        <w:ind w:left="540" w:hanging="540"/>
      </w:pPr>
      <w:rPr>
        <w:rFonts w:hint="default"/>
        <w:color w:val="auto"/>
        <w:sz w:val="24"/>
      </w:rPr>
    </w:lvl>
    <w:lvl w:ilvl="1">
      <w:start w:val="3"/>
      <w:numFmt w:val="decimal"/>
      <w:lvlText w:val="%1.%2."/>
      <w:lvlJc w:val="left"/>
      <w:pPr>
        <w:ind w:left="990" w:hanging="720"/>
      </w:pPr>
      <w:rPr>
        <w:rFonts w:hint="default"/>
        <w:color w:val="auto"/>
        <w:sz w:val="24"/>
      </w:rPr>
    </w:lvl>
    <w:lvl w:ilvl="2">
      <w:start w:val="5"/>
      <w:numFmt w:val="decimal"/>
      <w:lvlText w:val="%1.%2.%3."/>
      <w:lvlJc w:val="left"/>
      <w:pPr>
        <w:ind w:left="1260" w:hanging="720"/>
      </w:pPr>
      <w:rPr>
        <w:rFonts w:hint="default"/>
        <w:color w:val="auto"/>
        <w:sz w:val="24"/>
      </w:rPr>
    </w:lvl>
    <w:lvl w:ilvl="3">
      <w:start w:val="1"/>
      <w:numFmt w:val="decimal"/>
      <w:lvlText w:val="%1.%2.%3.%4."/>
      <w:lvlJc w:val="left"/>
      <w:pPr>
        <w:ind w:left="1890" w:hanging="1080"/>
      </w:pPr>
      <w:rPr>
        <w:rFonts w:hint="default"/>
        <w:color w:val="auto"/>
        <w:sz w:val="24"/>
      </w:rPr>
    </w:lvl>
    <w:lvl w:ilvl="4">
      <w:start w:val="1"/>
      <w:numFmt w:val="decimal"/>
      <w:lvlText w:val="%1.%2.%3.%4.%5."/>
      <w:lvlJc w:val="left"/>
      <w:pPr>
        <w:ind w:left="2160" w:hanging="1080"/>
      </w:pPr>
      <w:rPr>
        <w:rFonts w:hint="default"/>
        <w:color w:val="auto"/>
        <w:sz w:val="24"/>
      </w:rPr>
    </w:lvl>
    <w:lvl w:ilvl="5">
      <w:start w:val="1"/>
      <w:numFmt w:val="decimal"/>
      <w:lvlText w:val="%1.%2.%3.%4.%5.%6."/>
      <w:lvlJc w:val="left"/>
      <w:pPr>
        <w:ind w:left="2790" w:hanging="1440"/>
      </w:pPr>
      <w:rPr>
        <w:rFonts w:hint="default"/>
        <w:color w:val="auto"/>
        <w:sz w:val="24"/>
      </w:rPr>
    </w:lvl>
    <w:lvl w:ilvl="6">
      <w:start w:val="1"/>
      <w:numFmt w:val="decimal"/>
      <w:lvlText w:val="%1.%2.%3.%4.%5.%6.%7."/>
      <w:lvlJc w:val="left"/>
      <w:pPr>
        <w:ind w:left="3060" w:hanging="1440"/>
      </w:pPr>
      <w:rPr>
        <w:rFonts w:hint="default"/>
        <w:color w:val="auto"/>
        <w:sz w:val="24"/>
      </w:rPr>
    </w:lvl>
    <w:lvl w:ilvl="7">
      <w:start w:val="1"/>
      <w:numFmt w:val="decimal"/>
      <w:lvlText w:val="%1.%2.%3.%4.%5.%6.%7.%8."/>
      <w:lvlJc w:val="left"/>
      <w:pPr>
        <w:ind w:left="3690" w:hanging="1800"/>
      </w:pPr>
      <w:rPr>
        <w:rFonts w:hint="default"/>
        <w:color w:val="auto"/>
        <w:sz w:val="24"/>
      </w:rPr>
    </w:lvl>
    <w:lvl w:ilvl="8">
      <w:start w:val="1"/>
      <w:numFmt w:val="decimal"/>
      <w:lvlText w:val="%1.%2.%3.%4.%5.%6.%7.%8.%9."/>
      <w:lvlJc w:val="left"/>
      <w:pPr>
        <w:ind w:left="4320" w:hanging="2160"/>
      </w:pPr>
      <w:rPr>
        <w:rFonts w:hint="default"/>
        <w:color w:val="auto"/>
        <w:sz w:val="24"/>
      </w:rPr>
    </w:lvl>
  </w:abstractNum>
  <w:abstractNum w:abstractNumId="33" w15:restartNumberingAfterBreak="0">
    <w:nsid w:val="413C5776"/>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36" w15:restartNumberingAfterBreak="0">
    <w:nsid w:val="4588380F"/>
    <w:multiLevelType w:val="multilevel"/>
    <w:tmpl w:val="8B56C230"/>
    <w:lvl w:ilvl="0">
      <w:start w:val="8"/>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8B80C1D"/>
    <w:multiLevelType w:val="multilevel"/>
    <w:tmpl w:val="ED6035BC"/>
    <w:lvl w:ilvl="0">
      <w:start w:val="1"/>
      <w:numFmt w:val="decimal"/>
      <w:lvlText w:val="1.%1."/>
      <w:lvlJc w:val="left"/>
      <w:pPr>
        <w:tabs>
          <w:tab w:val="num" w:pos="1473"/>
        </w:tabs>
      </w:pPr>
      <w:rPr>
        <w:rFonts w:ascii="Proxima Nova ExCn Rg" w:eastAsia="Times New Roman" w:hAnsi="Proxima Nova ExCn Rg" w:cs="Times New Roman" w:hint="default"/>
        <w:b w:val="0"/>
        <w:bCs w:val="0"/>
        <w:i w:val="0"/>
        <w:iCs w:val="0"/>
        <w:smallCaps w:val="0"/>
        <w:strike w:val="0"/>
        <w:color w:val="auto"/>
        <w:spacing w:val="0"/>
        <w:w w:val="100"/>
        <w:position w:val="0"/>
        <w:sz w:val="28"/>
        <w:szCs w:val="28"/>
        <w:u w:val="none"/>
      </w:rPr>
    </w:lvl>
    <w:lvl w:ilvl="1">
      <w:numFmt w:val="decimal"/>
      <w:lvlText w:val="%2"/>
      <w:lvlJc w:val="left"/>
      <w:pPr>
        <w:tabs>
          <w:tab w:val="num" w:pos="1111"/>
        </w:tabs>
      </w:pPr>
      <w:rPr>
        <w:rFonts w:cs="Times New Roman" w:hint="default"/>
      </w:rPr>
    </w:lvl>
    <w:lvl w:ilvl="2">
      <w:numFmt w:val="decimal"/>
      <w:lvlText w:val=""/>
      <w:lvlJc w:val="left"/>
      <w:pPr>
        <w:tabs>
          <w:tab w:val="num" w:pos="1111"/>
        </w:tabs>
      </w:pPr>
      <w:rPr>
        <w:rFonts w:cs="Times New Roman" w:hint="default"/>
      </w:rPr>
    </w:lvl>
    <w:lvl w:ilvl="3">
      <w:numFmt w:val="decimal"/>
      <w:lvlText w:val=""/>
      <w:lvlJc w:val="left"/>
      <w:pPr>
        <w:tabs>
          <w:tab w:val="num" w:pos="1111"/>
        </w:tabs>
      </w:pPr>
      <w:rPr>
        <w:rFonts w:cs="Times New Roman" w:hint="default"/>
      </w:rPr>
    </w:lvl>
    <w:lvl w:ilvl="4">
      <w:numFmt w:val="decimal"/>
      <w:lvlText w:val=""/>
      <w:lvlJc w:val="left"/>
      <w:pPr>
        <w:tabs>
          <w:tab w:val="num" w:pos="1111"/>
        </w:tabs>
      </w:pPr>
      <w:rPr>
        <w:rFonts w:cs="Times New Roman" w:hint="default"/>
      </w:rPr>
    </w:lvl>
    <w:lvl w:ilvl="5">
      <w:numFmt w:val="decimal"/>
      <w:lvlText w:val=""/>
      <w:lvlJc w:val="left"/>
      <w:pPr>
        <w:tabs>
          <w:tab w:val="num" w:pos="1111"/>
        </w:tabs>
      </w:pPr>
      <w:rPr>
        <w:rFonts w:cs="Times New Roman" w:hint="default"/>
      </w:rPr>
    </w:lvl>
    <w:lvl w:ilvl="6">
      <w:numFmt w:val="decimal"/>
      <w:lvlText w:val=""/>
      <w:lvlJc w:val="left"/>
      <w:pPr>
        <w:tabs>
          <w:tab w:val="num" w:pos="1111"/>
        </w:tabs>
      </w:pPr>
      <w:rPr>
        <w:rFonts w:cs="Times New Roman" w:hint="default"/>
      </w:rPr>
    </w:lvl>
    <w:lvl w:ilvl="7">
      <w:numFmt w:val="decimal"/>
      <w:lvlText w:val=""/>
      <w:lvlJc w:val="left"/>
      <w:pPr>
        <w:tabs>
          <w:tab w:val="num" w:pos="1111"/>
        </w:tabs>
      </w:pPr>
      <w:rPr>
        <w:rFonts w:cs="Times New Roman" w:hint="default"/>
      </w:rPr>
    </w:lvl>
    <w:lvl w:ilvl="8">
      <w:numFmt w:val="decimal"/>
      <w:lvlText w:val=""/>
      <w:lvlJc w:val="left"/>
      <w:pPr>
        <w:tabs>
          <w:tab w:val="num" w:pos="1111"/>
        </w:tabs>
      </w:pPr>
      <w:rPr>
        <w:rFonts w:cs="Times New Roman" w:hint="default"/>
      </w:rPr>
    </w:lvl>
  </w:abstractNum>
  <w:abstractNum w:abstractNumId="39"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4EBA7EEB"/>
    <w:multiLevelType w:val="hybridMultilevel"/>
    <w:tmpl w:val="88E8991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1" w15:restartNumberingAfterBreak="0">
    <w:nsid w:val="540460C9"/>
    <w:multiLevelType w:val="multilevel"/>
    <w:tmpl w:val="6FC0BCCA"/>
    <w:lvl w:ilvl="0">
      <w:start w:val="2"/>
      <w:numFmt w:val="decimal"/>
      <w:lvlText w:val="%1"/>
      <w:lvlJc w:val="left"/>
      <w:pPr>
        <w:ind w:left="480" w:hanging="480"/>
      </w:pPr>
      <w:rPr>
        <w:rFonts w:cs="Times New Roman" w:hint="default"/>
      </w:rPr>
    </w:lvl>
    <w:lvl w:ilvl="1">
      <w:start w:val="3"/>
      <w:numFmt w:val="decimal"/>
      <w:lvlText w:val="%1.%2"/>
      <w:lvlJc w:val="left"/>
      <w:pPr>
        <w:ind w:left="750" w:hanging="480"/>
      </w:pPr>
      <w:rPr>
        <w:rFonts w:cs="Times New Roman" w:hint="default"/>
      </w:rPr>
    </w:lvl>
    <w:lvl w:ilvl="2">
      <w:start w:val="2"/>
      <w:numFmt w:val="decimal"/>
      <w:lvlText w:val="%1.%2.%3"/>
      <w:lvlJc w:val="left"/>
      <w:pPr>
        <w:ind w:left="1263" w:hanging="720"/>
      </w:pPr>
      <w:rPr>
        <w:rFonts w:cs="Times New Roman" w:hint="default"/>
      </w:rPr>
    </w:lvl>
    <w:lvl w:ilvl="3">
      <w:start w:val="1"/>
      <w:numFmt w:val="decimal"/>
      <w:lvlText w:val="%1.%2.%3.%4"/>
      <w:lvlJc w:val="left"/>
      <w:pPr>
        <w:ind w:left="1530" w:hanging="72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330" w:hanging="1440"/>
      </w:pPr>
      <w:rPr>
        <w:rFonts w:cs="Times New Roman" w:hint="default"/>
      </w:rPr>
    </w:lvl>
    <w:lvl w:ilvl="8">
      <w:start w:val="1"/>
      <w:numFmt w:val="decimal"/>
      <w:lvlText w:val="%1.%2.%3.%4.%5.%6.%7.%8.%9"/>
      <w:lvlJc w:val="left"/>
      <w:pPr>
        <w:ind w:left="3960" w:hanging="1800"/>
      </w:pPr>
      <w:rPr>
        <w:rFonts w:cs="Times New Roman" w:hint="default"/>
      </w:rPr>
    </w:lvl>
  </w:abstractNum>
  <w:abstractNum w:abstractNumId="42" w15:restartNumberingAfterBreak="0">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3" w15:restartNumberingAfterBreak="0">
    <w:nsid w:val="5C6C539A"/>
    <w:multiLevelType w:val="hybridMultilevel"/>
    <w:tmpl w:val="98268AB8"/>
    <w:lvl w:ilvl="0" w:tplc="494C5CA6">
      <w:start w:val="1"/>
      <w:numFmt w:val="decimal"/>
      <w:lvlText w:val="%1."/>
      <w:lvlJc w:val="left"/>
      <w:pPr>
        <w:tabs>
          <w:tab w:val="num" w:pos="502"/>
        </w:tabs>
        <w:ind w:left="502"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15:restartNumberingAfterBreak="0">
    <w:nsid w:val="62C90C06"/>
    <w:multiLevelType w:val="hybridMultilevel"/>
    <w:tmpl w:val="D5EAEF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67D4775F"/>
    <w:multiLevelType w:val="multilevel"/>
    <w:tmpl w:val="80B05480"/>
    <w:lvl w:ilvl="0">
      <w:start w:val="2"/>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1295"/>
        </w:tabs>
        <w:ind w:left="1295" w:hanging="720"/>
      </w:pPr>
      <w:rPr>
        <w:rFonts w:cs="Times New Roman" w:hint="default"/>
      </w:rPr>
    </w:lvl>
    <w:lvl w:ilvl="2">
      <w:start w:val="1"/>
      <w:numFmt w:val="decimal"/>
      <w:lvlText w:val="%1.%2.%3."/>
      <w:lvlJc w:val="left"/>
      <w:pPr>
        <w:tabs>
          <w:tab w:val="num" w:pos="1870"/>
        </w:tabs>
        <w:ind w:left="1870" w:hanging="720"/>
      </w:pPr>
      <w:rPr>
        <w:rFonts w:cs="Times New Roman" w:hint="default"/>
      </w:rPr>
    </w:lvl>
    <w:lvl w:ilvl="3">
      <w:start w:val="1"/>
      <w:numFmt w:val="decimal"/>
      <w:lvlText w:val="%1.%2.%3.%4."/>
      <w:lvlJc w:val="left"/>
      <w:pPr>
        <w:tabs>
          <w:tab w:val="num" w:pos="2805"/>
        </w:tabs>
        <w:ind w:left="2805" w:hanging="1080"/>
      </w:pPr>
      <w:rPr>
        <w:rFonts w:cs="Times New Roman" w:hint="default"/>
      </w:rPr>
    </w:lvl>
    <w:lvl w:ilvl="4">
      <w:start w:val="1"/>
      <w:numFmt w:val="decimal"/>
      <w:lvlText w:val="%1.%2.%3.%4.%5."/>
      <w:lvlJc w:val="left"/>
      <w:pPr>
        <w:tabs>
          <w:tab w:val="num" w:pos="3380"/>
        </w:tabs>
        <w:ind w:left="3380" w:hanging="1080"/>
      </w:pPr>
      <w:rPr>
        <w:rFonts w:cs="Times New Roman" w:hint="default"/>
      </w:rPr>
    </w:lvl>
    <w:lvl w:ilvl="5">
      <w:start w:val="1"/>
      <w:numFmt w:val="decimal"/>
      <w:lvlText w:val="%1.%2.%3.%4.%5.%6."/>
      <w:lvlJc w:val="left"/>
      <w:pPr>
        <w:tabs>
          <w:tab w:val="num" w:pos="4315"/>
        </w:tabs>
        <w:ind w:left="4315" w:hanging="1440"/>
      </w:pPr>
      <w:rPr>
        <w:rFonts w:cs="Times New Roman" w:hint="default"/>
      </w:rPr>
    </w:lvl>
    <w:lvl w:ilvl="6">
      <w:start w:val="1"/>
      <w:numFmt w:val="decimal"/>
      <w:lvlText w:val="%1.%2.%3.%4.%5.%6.%7."/>
      <w:lvlJc w:val="left"/>
      <w:pPr>
        <w:tabs>
          <w:tab w:val="num" w:pos="4890"/>
        </w:tabs>
        <w:ind w:left="4890" w:hanging="1440"/>
      </w:pPr>
      <w:rPr>
        <w:rFonts w:cs="Times New Roman" w:hint="default"/>
      </w:rPr>
    </w:lvl>
    <w:lvl w:ilvl="7">
      <w:start w:val="1"/>
      <w:numFmt w:val="decimal"/>
      <w:lvlText w:val="%1.%2.%3.%4.%5.%6.%7.%8."/>
      <w:lvlJc w:val="left"/>
      <w:pPr>
        <w:tabs>
          <w:tab w:val="num" w:pos="5825"/>
        </w:tabs>
        <w:ind w:left="5825" w:hanging="1800"/>
      </w:pPr>
      <w:rPr>
        <w:rFonts w:cs="Times New Roman" w:hint="default"/>
      </w:rPr>
    </w:lvl>
    <w:lvl w:ilvl="8">
      <w:start w:val="1"/>
      <w:numFmt w:val="decimal"/>
      <w:lvlText w:val="%1.%2.%3.%4.%5.%6.%7.%8.%9."/>
      <w:lvlJc w:val="left"/>
      <w:pPr>
        <w:tabs>
          <w:tab w:val="num" w:pos="6760"/>
        </w:tabs>
        <w:ind w:left="6760" w:hanging="2160"/>
      </w:pPr>
      <w:rPr>
        <w:rFonts w:cs="Times New Roman" w:hint="default"/>
      </w:rPr>
    </w:lvl>
  </w:abstractNum>
  <w:abstractNum w:abstractNumId="46" w15:restartNumberingAfterBreak="0">
    <w:nsid w:val="6C48471E"/>
    <w:multiLevelType w:val="hybridMultilevel"/>
    <w:tmpl w:val="227C7B16"/>
    <w:lvl w:ilvl="0" w:tplc="8CAC13AC">
      <w:start w:val="1"/>
      <w:numFmt w:val="decimal"/>
      <w:lvlText w:val="%1."/>
      <w:lvlJc w:val="left"/>
      <w:pPr>
        <w:ind w:left="3740" w:hanging="360"/>
      </w:pPr>
      <w:rPr>
        <w:rFonts w:hint="default"/>
      </w:rPr>
    </w:lvl>
    <w:lvl w:ilvl="1" w:tplc="04190019" w:tentative="1">
      <w:start w:val="1"/>
      <w:numFmt w:val="lowerLetter"/>
      <w:lvlText w:val="%2."/>
      <w:lvlJc w:val="left"/>
      <w:pPr>
        <w:ind w:left="4460" w:hanging="360"/>
      </w:pPr>
    </w:lvl>
    <w:lvl w:ilvl="2" w:tplc="0419001B" w:tentative="1">
      <w:start w:val="1"/>
      <w:numFmt w:val="lowerRoman"/>
      <w:lvlText w:val="%3."/>
      <w:lvlJc w:val="right"/>
      <w:pPr>
        <w:ind w:left="5180" w:hanging="180"/>
      </w:pPr>
    </w:lvl>
    <w:lvl w:ilvl="3" w:tplc="0419000F" w:tentative="1">
      <w:start w:val="1"/>
      <w:numFmt w:val="decimal"/>
      <w:lvlText w:val="%4."/>
      <w:lvlJc w:val="left"/>
      <w:pPr>
        <w:ind w:left="5900" w:hanging="360"/>
      </w:pPr>
    </w:lvl>
    <w:lvl w:ilvl="4" w:tplc="04190019" w:tentative="1">
      <w:start w:val="1"/>
      <w:numFmt w:val="lowerLetter"/>
      <w:lvlText w:val="%5."/>
      <w:lvlJc w:val="left"/>
      <w:pPr>
        <w:ind w:left="6620" w:hanging="360"/>
      </w:pPr>
    </w:lvl>
    <w:lvl w:ilvl="5" w:tplc="0419001B" w:tentative="1">
      <w:start w:val="1"/>
      <w:numFmt w:val="lowerRoman"/>
      <w:lvlText w:val="%6."/>
      <w:lvlJc w:val="right"/>
      <w:pPr>
        <w:ind w:left="7340" w:hanging="180"/>
      </w:pPr>
    </w:lvl>
    <w:lvl w:ilvl="6" w:tplc="0419000F" w:tentative="1">
      <w:start w:val="1"/>
      <w:numFmt w:val="decimal"/>
      <w:lvlText w:val="%7."/>
      <w:lvlJc w:val="left"/>
      <w:pPr>
        <w:ind w:left="8060" w:hanging="360"/>
      </w:pPr>
    </w:lvl>
    <w:lvl w:ilvl="7" w:tplc="04190019" w:tentative="1">
      <w:start w:val="1"/>
      <w:numFmt w:val="lowerLetter"/>
      <w:lvlText w:val="%8."/>
      <w:lvlJc w:val="left"/>
      <w:pPr>
        <w:ind w:left="8780" w:hanging="360"/>
      </w:pPr>
    </w:lvl>
    <w:lvl w:ilvl="8" w:tplc="0419001B" w:tentative="1">
      <w:start w:val="1"/>
      <w:numFmt w:val="lowerRoman"/>
      <w:lvlText w:val="%9."/>
      <w:lvlJc w:val="right"/>
      <w:pPr>
        <w:ind w:left="9500" w:hanging="180"/>
      </w:pPr>
    </w:lvl>
  </w:abstractNum>
  <w:abstractNum w:abstractNumId="47"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83E22E6"/>
    <w:multiLevelType w:val="multilevel"/>
    <w:tmpl w:val="87A68DFE"/>
    <w:lvl w:ilvl="0">
      <w:start w:val="2"/>
      <w:numFmt w:val="decimal"/>
      <w:lvlText w:val="%1."/>
      <w:lvlJc w:val="left"/>
      <w:pPr>
        <w:ind w:left="720" w:hanging="360"/>
      </w:pPr>
      <w:rPr>
        <w:rFonts w:cs="Times New Roman" w:hint="default"/>
      </w:rPr>
    </w:lvl>
    <w:lvl w:ilvl="1">
      <w:start w:val="2"/>
      <w:numFmt w:val="decimal"/>
      <w:isLgl/>
      <w:lvlText w:val="%1.%2"/>
      <w:lvlJc w:val="left"/>
      <w:pPr>
        <w:ind w:left="960" w:hanging="600"/>
      </w:pPr>
      <w:rPr>
        <w:rFonts w:cs="Times New Roman" w:hint="default"/>
      </w:rPr>
    </w:lvl>
    <w:lvl w:ilvl="2">
      <w:start w:val="1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37"/>
  </w:num>
  <w:num w:numId="2">
    <w:abstractNumId w:val="14"/>
  </w:num>
  <w:num w:numId="3">
    <w:abstractNumId w:val="18"/>
  </w:num>
  <w:num w:numId="4">
    <w:abstractNumId w:val="34"/>
  </w:num>
  <w:num w:numId="5">
    <w:abstractNumId w:val="43"/>
  </w:num>
  <w:num w:numId="6">
    <w:abstractNumId w:val="11"/>
  </w:num>
  <w:num w:numId="7">
    <w:abstractNumId w:val="47"/>
  </w:num>
  <w:num w:numId="8">
    <w:abstractNumId w:val="21"/>
  </w:num>
  <w:num w:numId="9">
    <w:abstractNumId w:val="25"/>
  </w:num>
  <w:num w:numId="10">
    <w:abstractNumId w:val="39"/>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35"/>
  </w:num>
  <w:num w:numId="21">
    <w:abstractNumId w:val="13"/>
  </w:num>
  <w:num w:numId="22">
    <w:abstractNumId w:val="30"/>
  </w:num>
  <w:num w:numId="23">
    <w:abstractNumId w:val="49"/>
  </w:num>
  <w:num w:numId="24">
    <w:abstractNumId w:val="23"/>
  </w:num>
  <w:num w:numId="25">
    <w:abstractNumId w:val="22"/>
  </w:num>
  <w:num w:numId="26">
    <w:abstractNumId w:val="29"/>
  </w:num>
  <w:num w:numId="27">
    <w:abstractNumId w:val="42"/>
  </w:num>
  <w:num w:numId="28">
    <w:abstractNumId w:val="16"/>
  </w:num>
  <w:num w:numId="29">
    <w:abstractNumId w:val="28"/>
  </w:num>
  <w:num w:numId="30">
    <w:abstractNumId w:val="27"/>
  </w:num>
  <w:num w:numId="31">
    <w:abstractNumId w:val="20"/>
  </w:num>
  <w:num w:numId="32">
    <w:abstractNumId w:val="40"/>
  </w:num>
  <w:num w:numId="33">
    <w:abstractNumId w:val="24"/>
  </w:num>
  <w:num w:numId="34">
    <w:abstractNumId w:val="44"/>
  </w:num>
  <w:num w:numId="35">
    <w:abstractNumId w:val="38"/>
  </w:num>
  <w:num w:numId="36">
    <w:abstractNumId w:val="12"/>
  </w:num>
  <w:num w:numId="37">
    <w:abstractNumId w:val="45"/>
  </w:num>
  <w:num w:numId="38">
    <w:abstractNumId w:val="26"/>
  </w:num>
  <w:num w:numId="39">
    <w:abstractNumId w:val="48"/>
  </w:num>
  <w:num w:numId="40">
    <w:abstractNumId w:val="41"/>
  </w:num>
  <w:num w:numId="41">
    <w:abstractNumId w:val="15"/>
  </w:num>
  <w:num w:numId="42">
    <w:abstractNumId w:val="36"/>
  </w:num>
  <w:num w:numId="43">
    <w:abstractNumId w:val="32"/>
  </w:num>
  <w:num w:numId="44">
    <w:abstractNumId w:val="46"/>
  </w:num>
  <w:num w:numId="45">
    <w:abstractNumId w:val="19"/>
  </w:num>
  <w:num w:numId="46">
    <w:abstractNumId w:val="33"/>
  </w:num>
  <w:num w:numId="47">
    <w:abstractNumId w:val="17"/>
  </w:num>
  <w:num w:numId="48">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doNotHyphenateCaps/>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A0"/>
    <w:rsid w:val="00005F1D"/>
    <w:rsid w:val="00007C1D"/>
    <w:rsid w:val="00022DCB"/>
    <w:rsid w:val="00023210"/>
    <w:rsid w:val="00024809"/>
    <w:rsid w:val="00033ADB"/>
    <w:rsid w:val="000435E3"/>
    <w:rsid w:val="0004487A"/>
    <w:rsid w:val="00044F6C"/>
    <w:rsid w:val="00044FBD"/>
    <w:rsid w:val="00050EAE"/>
    <w:rsid w:val="00053659"/>
    <w:rsid w:val="00056C80"/>
    <w:rsid w:val="000654E0"/>
    <w:rsid w:val="00074DC0"/>
    <w:rsid w:val="00081138"/>
    <w:rsid w:val="0008265E"/>
    <w:rsid w:val="0009063B"/>
    <w:rsid w:val="000909FD"/>
    <w:rsid w:val="000A0C54"/>
    <w:rsid w:val="000A114F"/>
    <w:rsid w:val="000A2921"/>
    <w:rsid w:val="000A2DEA"/>
    <w:rsid w:val="000A6559"/>
    <w:rsid w:val="000B2DFC"/>
    <w:rsid w:val="000B5BEC"/>
    <w:rsid w:val="000C0FC5"/>
    <w:rsid w:val="000D129F"/>
    <w:rsid w:val="000D1DE1"/>
    <w:rsid w:val="000D2110"/>
    <w:rsid w:val="000E5A64"/>
    <w:rsid w:val="000E690F"/>
    <w:rsid w:val="000E6DF9"/>
    <w:rsid w:val="000F02D0"/>
    <w:rsid w:val="00103866"/>
    <w:rsid w:val="001101CC"/>
    <w:rsid w:val="0011481A"/>
    <w:rsid w:val="0011651C"/>
    <w:rsid w:val="00120129"/>
    <w:rsid w:val="00120FF6"/>
    <w:rsid w:val="001326E7"/>
    <w:rsid w:val="001358F7"/>
    <w:rsid w:val="001450A1"/>
    <w:rsid w:val="00164107"/>
    <w:rsid w:val="00165DB1"/>
    <w:rsid w:val="00166794"/>
    <w:rsid w:val="00166E70"/>
    <w:rsid w:val="001749D6"/>
    <w:rsid w:val="00174C8A"/>
    <w:rsid w:val="00177684"/>
    <w:rsid w:val="001827C8"/>
    <w:rsid w:val="001835E1"/>
    <w:rsid w:val="00185BA6"/>
    <w:rsid w:val="00187C34"/>
    <w:rsid w:val="00191784"/>
    <w:rsid w:val="001A0DA0"/>
    <w:rsid w:val="001A494E"/>
    <w:rsid w:val="001B1D1D"/>
    <w:rsid w:val="001B299B"/>
    <w:rsid w:val="001B3059"/>
    <w:rsid w:val="001C5996"/>
    <w:rsid w:val="001C62BF"/>
    <w:rsid w:val="001D0C14"/>
    <w:rsid w:val="001D1BFF"/>
    <w:rsid w:val="001D2936"/>
    <w:rsid w:val="001D45D1"/>
    <w:rsid w:val="001D6E87"/>
    <w:rsid w:val="001D7C16"/>
    <w:rsid w:val="001E466F"/>
    <w:rsid w:val="001E52C6"/>
    <w:rsid w:val="001F1685"/>
    <w:rsid w:val="001F2C3E"/>
    <w:rsid w:val="001F3B98"/>
    <w:rsid w:val="001F4659"/>
    <w:rsid w:val="001F55D4"/>
    <w:rsid w:val="00201DCD"/>
    <w:rsid w:val="0020236F"/>
    <w:rsid w:val="002041DC"/>
    <w:rsid w:val="00204B79"/>
    <w:rsid w:val="00207076"/>
    <w:rsid w:val="00211FAA"/>
    <w:rsid w:val="00216BA4"/>
    <w:rsid w:val="00217D3C"/>
    <w:rsid w:val="00220C35"/>
    <w:rsid w:val="00221FB2"/>
    <w:rsid w:val="00231499"/>
    <w:rsid w:val="002359FE"/>
    <w:rsid w:val="0024106B"/>
    <w:rsid w:val="00257C00"/>
    <w:rsid w:val="00260E84"/>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6A0"/>
    <w:rsid w:val="002A3B1E"/>
    <w:rsid w:val="002A5910"/>
    <w:rsid w:val="002A61F5"/>
    <w:rsid w:val="002A774B"/>
    <w:rsid w:val="002B5420"/>
    <w:rsid w:val="002B7C63"/>
    <w:rsid w:val="002C2D94"/>
    <w:rsid w:val="002C5B54"/>
    <w:rsid w:val="002C6E92"/>
    <w:rsid w:val="002D4E55"/>
    <w:rsid w:val="002D523D"/>
    <w:rsid w:val="002D55F4"/>
    <w:rsid w:val="002E4BAD"/>
    <w:rsid w:val="002E627D"/>
    <w:rsid w:val="002E64B0"/>
    <w:rsid w:val="002F13A7"/>
    <w:rsid w:val="002F21CF"/>
    <w:rsid w:val="002F436D"/>
    <w:rsid w:val="0031682D"/>
    <w:rsid w:val="00320329"/>
    <w:rsid w:val="00320841"/>
    <w:rsid w:val="003238F7"/>
    <w:rsid w:val="00324187"/>
    <w:rsid w:val="00333BC5"/>
    <w:rsid w:val="00337716"/>
    <w:rsid w:val="00343E36"/>
    <w:rsid w:val="003541E5"/>
    <w:rsid w:val="00355042"/>
    <w:rsid w:val="00355C5E"/>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C377A"/>
    <w:rsid w:val="003D0598"/>
    <w:rsid w:val="003D19B4"/>
    <w:rsid w:val="003D6698"/>
    <w:rsid w:val="003D6BC0"/>
    <w:rsid w:val="003D7D2A"/>
    <w:rsid w:val="003E2610"/>
    <w:rsid w:val="003F1A14"/>
    <w:rsid w:val="003F5A17"/>
    <w:rsid w:val="004042AC"/>
    <w:rsid w:val="00406345"/>
    <w:rsid w:val="00406377"/>
    <w:rsid w:val="00407221"/>
    <w:rsid w:val="00410812"/>
    <w:rsid w:val="00411BB6"/>
    <w:rsid w:val="00412283"/>
    <w:rsid w:val="004143EB"/>
    <w:rsid w:val="00421C76"/>
    <w:rsid w:val="0042388E"/>
    <w:rsid w:val="0042469F"/>
    <w:rsid w:val="00424FD4"/>
    <w:rsid w:val="00430897"/>
    <w:rsid w:val="00430F9F"/>
    <w:rsid w:val="004325B8"/>
    <w:rsid w:val="00444DF4"/>
    <w:rsid w:val="00445182"/>
    <w:rsid w:val="00454B5F"/>
    <w:rsid w:val="00473200"/>
    <w:rsid w:val="00477D80"/>
    <w:rsid w:val="00480F7D"/>
    <w:rsid w:val="00481054"/>
    <w:rsid w:val="004830F7"/>
    <w:rsid w:val="00483964"/>
    <w:rsid w:val="00484116"/>
    <w:rsid w:val="00486207"/>
    <w:rsid w:val="00486B65"/>
    <w:rsid w:val="0049557D"/>
    <w:rsid w:val="00495B28"/>
    <w:rsid w:val="00496ECC"/>
    <w:rsid w:val="004A01B7"/>
    <w:rsid w:val="004A5B2D"/>
    <w:rsid w:val="004B2274"/>
    <w:rsid w:val="004B3726"/>
    <w:rsid w:val="004C1D13"/>
    <w:rsid w:val="004C2AD4"/>
    <w:rsid w:val="004D1B9D"/>
    <w:rsid w:val="004D4129"/>
    <w:rsid w:val="004E28F0"/>
    <w:rsid w:val="004E74FB"/>
    <w:rsid w:val="004F1227"/>
    <w:rsid w:val="004F48CE"/>
    <w:rsid w:val="004F6D7A"/>
    <w:rsid w:val="005024E5"/>
    <w:rsid w:val="005036DD"/>
    <w:rsid w:val="005106C6"/>
    <w:rsid w:val="00513380"/>
    <w:rsid w:val="00517149"/>
    <w:rsid w:val="00521149"/>
    <w:rsid w:val="00524393"/>
    <w:rsid w:val="005310F8"/>
    <w:rsid w:val="00533E5F"/>
    <w:rsid w:val="0053652C"/>
    <w:rsid w:val="0053757B"/>
    <w:rsid w:val="00554E6B"/>
    <w:rsid w:val="00555048"/>
    <w:rsid w:val="00557296"/>
    <w:rsid w:val="0056333D"/>
    <w:rsid w:val="00564954"/>
    <w:rsid w:val="0057065F"/>
    <w:rsid w:val="00570CCC"/>
    <w:rsid w:val="0057114B"/>
    <w:rsid w:val="00576730"/>
    <w:rsid w:val="005802C9"/>
    <w:rsid w:val="00580E15"/>
    <w:rsid w:val="00581A58"/>
    <w:rsid w:val="005827E9"/>
    <w:rsid w:val="00591FDC"/>
    <w:rsid w:val="00592BBE"/>
    <w:rsid w:val="0059402E"/>
    <w:rsid w:val="00596E16"/>
    <w:rsid w:val="005B09E7"/>
    <w:rsid w:val="005B1806"/>
    <w:rsid w:val="005B7B1D"/>
    <w:rsid w:val="005C0CE4"/>
    <w:rsid w:val="005C13A3"/>
    <w:rsid w:val="005C3932"/>
    <w:rsid w:val="005D1F56"/>
    <w:rsid w:val="005E1A56"/>
    <w:rsid w:val="005E1EF0"/>
    <w:rsid w:val="005F09ED"/>
    <w:rsid w:val="005F5429"/>
    <w:rsid w:val="005F6387"/>
    <w:rsid w:val="00600F31"/>
    <w:rsid w:val="006017E6"/>
    <w:rsid w:val="006269E2"/>
    <w:rsid w:val="00633DA4"/>
    <w:rsid w:val="006542AD"/>
    <w:rsid w:val="00654E2B"/>
    <w:rsid w:val="006607D4"/>
    <w:rsid w:val="00661C3B"/>
    <w:rsid w:val="00661D61"/>
    <w:rsid w:val="0066787F"/>
    <w:rsid w:val="00670963"/>
    <w:rsid w:val="006772E4"/>
    <w:rsid w:val="00677765"/>
    <w:rsid w:val="0068783C"/>
    <w:rsid w:val="00693804"/>
    <w:rsid w:val="006968E8"/>
    <w:rsid w:val="00696E3F"/>
    <w:rsid w:val="006A002D"/>
    <w:rsid w:val="006A0BAE"/>
    <w:rsid w:val="006B0207"/>
    <w:rsid w:val="006B12DF"/>
    <w:rsid w:val="006B4D93"/>
    <w:rsid w:val="006B5BB5"/>
    <w:rsid w:val="006D049C"/>
    <w:rsid w:val="006D0626"/>
    <w:rsid w:val="006D250D"/>
    <w:rsid w:val="006D31ED"/>
    <w:rsid w:val="006D63F8"/>
    <w:rsid w:val="006E0CAF"/>
    <w:rsid w:val="006E10D8"/>
    <w:rsid w:val="006E13FA"/>
    <w:rsid w:val="006E2C54"/>
    <w:rsid w:val="006E3529"/>
    <w:rsid w:val="006E3A48"/>
    <w:rsid w:val="006E7A5B"/>
    <w:rsid w:val="006F0312"/>
    <w:rsid w:val="006F0AB5"/>
    <w:rsid w:val="006F6232"/>
    <w:rsid w:val="006F737B"/>
    <w:rsid w:val="00706AA7"/>
    <w:rsid w:val="007077D3"/>
    <w:rsid w:val="00712E32"/>
    <w:rsid w:val="00713F38"/>
    <w:rsid w:val="00727AF8"/>
    <w:rsid w:val="00731E90"/>
    <w:rsid w:val="007360E3"/>
    <w:rsid w:val="007444EC"/>
    <w:rsid w:val="00744F77"/>
    <w:rsid w:val="007673F6"/>
    <w:rsid w:val="007734FD"/>
    <w:rsid w:val="00773C61"/>
    <w:rsid w:val="007774A1"/>
    <w:rsid w:val="00780799"/>
    <w:rsid w:val="00780F49"/>
    <w:rsid w:val="007827DC"/>
    <w:rsid w:val="00785369"/>
    <w:rsid w:val="00785F2B"/>
    <w:rsid w:val="00792A9F"/>
    <w:rsid w:val="007A2344"/>
    <w:rsid w:val="007A2D29"/>
    <w:rsid w:val="007A7D80"/>
    <w:rsid w:val="007B0B9D"/>
    <w:rsid w:val="007B753C"/>
    <w:rsid w:val="007C4D7C"/>
    <w:rsid w:val="007C5BEB"/>
    <w:rsid w:val="007C6118"/>
    <w:rsid w:val="007C62ED"/>
    <w:rsid w:val="007D57B9"/>
    <w:rsid w:val="007D659A"/>
    <w:rsid w:val="007E7639"/>
    <w:rsid w:val="007E7D31"/>
    <w:rsid w:val="007F6FC2"/>
    <w:rsid w:val="00800F76"/>
    <w:rsid w:val="00802747"/>
    <w:rsid w:val="00806C4F"/>
    <w:rsid w:val="00806C77"/>
    <w:rsid w:val="008071DD"/>
    <w:rsid w:val="00812391"/>
    <w:rsid w:val="0082098E"/>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1C48"/>
    <w:rsid w:val="008902C2"/>
    <w:rsid w:val="00893B40"/>
    <w:rsid w:val="0089543C"/>
    <w:rsid w:val="008B1917"/>
    <w:rsid w:val="008D2DF8"/>
    <w:rsid w:val="008D5881"/>
    <w:rsid w:val="008D7AEF"/>
    <w:rsid w:val="008E1C78"/>
    <w:rsid w:val="008E5423"/>
    <w:rsid w:val="008E73D2"/>
    <w:rsid w:val="008F2B03"/>
    <w:rsid w:val="008F59A9"/>
    <w:rsid w:val="009027F9"/>
    <w:rsid w:val="009031DE"/>
    <w:rsid w:val="00910EFF"/>
    <w:rsid w:val="009156D0"/>
    <w:rsid w:val="00917E00"/>
    <w:rsid w:val="0092073B"/>
    <w:rsid w:val="00921C49"/>
    <w:rsid w:val="009242E0"/>
    <w:rsid w:val="009246D8"/>
    <w:rsid w:val="0092668F"/>
    <w:rsid w:val="009266AC"/>
    <w:rsid w:val="0093427D"/>
    <w:rsid w:val="00943BF3"/>
    <w:rsid w:val="00947F6A"/>
    <w:rsid w:val="00954A7D"/>
    <w:rsid w:val="00956C44"/>
    <w:rsid w:val="009645A4"/>
    <w:rsid w:val="00965EAB"/>
    <w:rsid w:val="00967456"/>
    <w:rsid w:val="00973A79"/>
    <w:rsid w:val="00977B5B"/>
    <w:rsid w:val="00981531"/>
    <w:rsid w:val="009857F1"/>
    <w:rsid w:val="0099248F"/>
    <w:rsid w:val="00995A30"/>
    <w:rsid w:val="009969BB"/>
    <w:rsid w:val="009A5502"/>
    <w:rsid w:val="009A5DA7"/>
    <w:rsid w:val="009A5F14"/>
    <w:rsid w:val="009A6379"/>
    <w:rsid w:val="009A6551"/>
    <w:rsid w:val="009B121C"/>
    <w:rsid w:val="009B5A54"/>
    <w:rsid w:val="009C7BAF"/>
    <w:rsid w:val="009D1831"/>
    <w:rsid w:val="009D1A1C"/>
    <w:rsid w:val="009D4559"/>
    <w:rsid w:val="009E6043"/>
    <w:rsid w:val="009E7138"/>
    <w:rsid w:val="009E7757"/>
    <w:rsid w:val="009F2E93"/>
    <w:rsid w:val="00A02DD2"/>
    <w:rsid w:val="00A031CC"/>
    <w:rsid w:val="00A03BC5"/>
    <w:rsid w:val="00A05035"/>
    <w:rsid w:val="00A06B6F"/>
    <w:rsid w:val="00A13055"/>
    <w:rsid w:val="00A13C2C"/>
    <w:rsid w:val="00A15ACB"/>
    <w:rsid w:val="00A1774E"/>
    <w:rsid w:val="00A206B1"/>
    <w:rsid w:val="00A2195D"/>
    <w:rsid w:val="00A22C58"/>
    <w:rsid w:val="00A25E00"/>
    <w:rsid w:val="00A265C2"/>
    <w:rsid w:val="00A32C43"/>
    <w:rsid w:val="00A34DB5"/>
    <w:rsid w:val="00A36757"/>
    <w:rsid w:val="00A37F6E"/>
    <w:rsid w:val="00A5226C"/>
    <w:rsid w:val="00A53160"/>
    <w:rsid w:val="00A55411"/>
    <w:rsid w:val="00A56D8D"/>
    <w:rsid w:val="00A64873"/>
    <w:rsid w:val="00A649B5"/>
    <w:rsid w:val="00A651E3"/>
    <w:rsid w:val="00A74D0C"/>
    <w:rsid w:val="00A8534E"/>
    <w:rsid w:val="00A859B3"/>
    <w:rsid w:val="00A90494"/>
    <w:rsid w:val="00A943F5"/>
    <w:rsid w:val="00A96A6C"/>
    <w:rsid w:val="00AA3097"/>
    <w:rsid w:val="00AA498D"/>
    <w:rsid w:val="00AA5333"/>
    <w:rsid w:val="00AA7958"/>
    <w:rsid w:val="00AB194F"/>
    <w:rsid w:val="00AC1AC8"/>
    <w:rsid w:val="00AC3DDF"/>
    <w:rsid w:val="00AD0415"/>
    <w:rsid w:val="00AD2544"/>
    <w:rsid w:val="00AE324D"/>
    <w:rsid w:val="00AE3BC3"/>
    <w:rsid w:val="00AE441B"/>
    <w:rsid w:val="00AE45AC"/>
    <w:rsid w:val="00AE4C4F"/>
    <w:rsid w:val="00AE583F"/>
    <w:rsid w:val="00AF04A6"/>
    <w:rsid w:val="00AF3DDC"/>
    <w:rsid w:val="00AF78AA"/>
    <w:rsid w:val="00B01510"/>
    <w:rsid w:val="00B1046E"/>
    <w:rsid w:val="00B23B20"/>
    <w:rsid w:val="00B27E7E"/>
    <w:rsid w:val="00B310DC"/>
    <w:rsid w:val="00B3733C"/>
    <w:rsid w:val="00B44C38"/>
    <w:rsid w:val="00B609CB"/>
    <w:rsid w:val="00B64AA7"/>
    <w:rsid w:val="00B704B8"/>
    <w:rsid w:val="00B71AA5"/>
    <w:rsid w:val="00B76BF6"/>
    <w:rsid w:val="00B905C3"/>
    <w:rsid w:val="00B92789"/>
    <w:rsid w:val="00B97ADE"/>
    <w:rsid w:val="00BA1F6F"/>
    <w:rsid w:val="00BA337D"/>
    <w:rsid w:val="00BA394E"/>
    <w:rsid w:val="00BB168C"/>
    <w:rsid w:val="00BC487F"/>
    <w:rsid w:val="00BD0369"/>
    <w:rsid w:val="00BD041D"/>
    <w:rsid w:val="00BE2DE4"/>
    <w:rsid w:val="00BF0A64"/>
    <w:rsid w:val="00BF36CC"/>
    <w:rsid w:val="00BF3DB1"/>
    <w:rsid w:val="00BF64B0"/>
    <w:rsid w:val="00C01956"/>
    <w:rsid w:val="00C03F0D"/>
    <w:rsid w:val="00C06324"/>
    <w:rsid w:val="00C12E6A"/>
    <w:rsid w:val="00C12F44"/>
    <w:rsid w:val="00C150CA"/>
    <w:rsid w:val="00C151A5"/>
    <w:rsid w:val="00C2049D"/>
    <w:rsid w:val="00C23C84"/>
    <w:rsid w:val="00C25895"/>
    <w:rsid w:val="00C32795"/>
    <w:rsid w:val="00C37331"/>
    <w:rsid w:val="00C402B6"/>
    <w:rsid w:val="00C45193"/>
    <w:rsid w:val="00C47D71"/>
    <w:rsid w:val="00C53B1E"/>
    <w:rsid w:val="00C57F4F"/>
    <w:rsid w:val="00C62149"/>
    <w:rsid w:val="00C63BAB"/>
    <w:rsid w:val="00C64385"/>
    <w:rsid w:val="00C66A63"/>
    <w:rsid w:val="00C66F5F"/>
    <w:rsid w:val="00C67683"/>
    <w:rsid w:val="00C71794"/>
    <w:rsid w:val="00C76880"/>
    <w:rsid w:val="00C77959"/>
    <w:rsid w:val="00C84451"/>
    <w:rsid w:val="00C93821"/>
    <w:rsid w:val="00C94765"/>
    <w:rsid w:val="00CA735B"/>
    <w:rsid w:val="00CB7083"/>
    <w:rsid w:val="00CC4821"/>
    <w:rsid w:val="00CC57EC"/>
    <w:rsid w:val="00CC599C"/>
    <w:rsid w:val="00CD0308"/>
    <w:rsid w:val="00CE1ABD"/>
    <w:rsid w:val="00CE314F"/>
    <w:rsid w:val="00CE4980"/>
    <w:rsid w:val="00CF12F4"/>
    <w:rsid w:val="00CF683D"/>
    <w:rsid w:val="00D0015D"/>
    <w:rsid w:val="00D00DF4"/>
    <w:rsid w:val="00D045A0"/>
    <w:rsid w:val="00D05A3B"/>
    <w:rsid w:val="00D06904"/>
    <w:rsid w:val="00D13445"/>
    <w:rsid w:val="00D20973"/>
    <w:rsid w:val="00D22E8E"/>
    <w:rsid w:val="00D24770"/>
    <w:rsid w:val="00D255CD"/>
    <w:rsid w:val="00D27867"/>
    <w:rsid w:val="00D3229E"/>
    <w:rsid w:val="00D5616F"/>
    <w:rsid w:val="00D5718C"/>
    <w:rsid w:val="00D66704"/>
    <w:rsid w:val="00D67ECD"/>
    <w:rsid w:val="00D70020"/>
    <w:rsid w:val="00D76AD0"/>
    <w:rsid w:val="00D777FE"/>
    <w:rsid w:val="00D77D0F"/>
    <w:rsid w:val="00D85B2B"/>
    <w:rsid w:val="00DA1C64"/>
    <w:rsid w:val="00DC2412"/>
    <w:rsid w:val="00DC4D94"/>
    <w:rsid w:val="00DC6EB4"/>
    <w:rsid w:val="00DD3929"/>
    <w:rsid w:val="00DD51F0"/>
    <w:rsid w:val="00DD54E0"/>
    <w:rsid w:val="00DD651E"/>
    <w:rsid w:val="00DD6B1B"/>
    <w:rsid w:val="00DD730A"/>
    <w:rsid w:val="00DE0B48"/>
    <w:rsid w:val="00DE12D1"/>
    <w:rsid w:val="00DE23BE"/>
    <w:rsid w:val="00DE3B02"/>
    <w:rsid w:val="00DE62D1"/>
    <w:rsid w:val="00DE7062"/>
    <w:rsid w:val="00DF64B7"/>
    <w:rsid w:val="00E00125"/>
    <w:rsid w:val="00E044C5"/>
    <w:rsid w:val="00E04C39"/>
    <w:rsid w:val="00E11CB8"/>
    <w:rsid w:val="00E16DE2"/>
    <w:rsid w:val="00E22FE8"/>
    <w:rsid w:val="00E24D1C"/>
    <w:rsid w:val="00E25DDE"/>
    <w:rsid w:val="00E2695B"/>
    <w:rsid w:val="00E30387"/>
    <w:rsid w:val="00E333D4"/>
    <w:rsid w:val="00E35CDB"/>
    <w:rsid w:val="00E40648"/>
    <w:rsid w:val="00E454B6"/>
    <w:rsid w:val="00E52405"/>
    <w:rsid w:val="00E53B26"/>
    <w:rsid w:val="00E60553"/>
    <w:rsid w:val="00E6356D"/>
    <w:rsid w:val="00E65598"/>
    <w:rsid w:val="00E66305"/>
    <w:rsid w:val="00E700DD"/>
    <w:rsid w:val="00E72C54"/>
    <w:rsid w:val="00E75AD5"/>
    <w:rsid w:val="00E7759A"/>
    <w:rsid w:val="00E80BE3"/>
    <w:rsid w:val="00E814CC"/>
    <w:rsid w:val="00E87158"/>
    <w:rsid w:val="00E87D1F"/>
    <w:rsid w:val="00E919E2"/>
    <w:rsid w:val="00E919F7"/>
    <w:rsid w:val="00E92EC2"/>
    <w:rsid w:val="00E93871"/>
    <w:rsid w:val="00E953F2"/>
    <w:rsid w:val="00EA097D"/>
    <w:rsid w:val="00EB431D"/>
    <w:rsid w:val="00EB6F88"/>
    <w:rsid w:val="00EB7833"/>
    <w:rsid w:val="00EB7C4A"/>
    <w:rsid w:val="00EC3943"/>
    <w:rsid w:val="00EC5D94"/>
    <w:rsid w:val="00ED0654"/>
    <w:rsid w:val="00ED3B64"/>
    <w:rsid w:val="00EE7BFF"/>
    <w:rsid w:val="00EF145F"/>
    <w:rsid w:val="00EF30C8"/>
    <w:rsid w:val="00EF4F21"/>
    <w:rsid w:val="00EF53F3"/>
    <w:rsid w:val="00F00CCA"/>
    <w:rsid w:val="00F07970"/>
    <w:rsid w:val="00F123F2"/>
    <w:rsid w:val="00F1251B"/>
    <w:rsid w:val="00F16B04"/>
    <w:rsid w:val="00F178A4"/>
    <w:rsid w:val="00F20852"/>
    <w:rsid w:val="00F22BC8"/>
    <w:rsid w:val="00F23FE4"/>
    <w:rsid w:val="00F30DDF"/>
    <w:rsid w:val="00F3436A"/>
    <w:rsid w:val="00F353B1"/>
    <w:rsid w:val="00F37C3A"/>
    <w:rsid w:val="00F408C8"/>
    <w:rsid w:val="00F43FA8"/>
    <w:rsid w:val="00F53055"/>
    <w:rsid w:val="00F53901"/>
    <w:rsid w:val="00F574FD"/>
    <w:rsid w:val="00F63268"/>
    <w:rsid w:val="00F63908"/>
    <w:rsid w:val="00F6551D"/>
    <w:rsid w:val="00F710EC"/>
    <w:rsid w:val="00F71389"/>
    <w:rsid w:val="00F74506"/>
    <w:rsid w:val="00F752A9"/>
    <w:rsid w:val="00F875BF"/>
    <w:rsid w:val="00F9315A"/>
    <w:rsid w:val="00FA32C0"/>
    <w:rsid w:val="00FA5D31"/>
    <w:rsid w:val="00FA799D"/>
    <w:rsid w:val="00FB1DDE"/>
    <w:rsid w:val="00FB1E76"/>
    <w:rsid w:val="00FB421F"/>
    <w:rsid w:val="00FB549A"/>
    <w:rsid w:val="00FC1DB9"/>
    <w:rsid w:val="00FC3608"/>
    <w:rsid w:val="00FD653C"/>
    <w:rsid w:val="00FD7984"/>
    <w:rsid w:val="00FF05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1CB32113"/>
  <w15:docId w15:val="{4395AE5B-4234-4168-A878-A23A601F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rPr>
  </w:style>
  <w:style w:type="character" w:customStyle="1" w:styleId="50">
    <w:name w:val="Заголовок 5 Знак"/>
    <w:basedOn w:val="a1"/>
    <w:link w:val="5"/>
    <w:rsid w:val="00EF30C8"/>
    <w:rPr>
      <w:rFonts w:ascii="Times New Roman" w:eastAsia="Times New Roman" w:hAnsi="Times New Roman"/>
      <w:sz w:val="20"/>
      <w:szCs w:val="20"/>
    </w:rPr>
  </w:style>
  <w:style w:type="character" w:customStyle="1" w:styleId="70">
    <w:name w:val="Заголовок 7 Знак"/>
    <w:basedOn w:val="a1"/>
    <w:link w:val="7"/>
    <w:rsid w:val="00EF30C8"/>
    <w:rPr>
      <w:rFonts w:ascii="Arial" w:eastAsia="Times New Roman" w:hAnsi="Arial"/>
      <w:sz w:val="20"/>
      <w:szCs w:val="20"/>
    </w:rPr>
  </w:style>
  <w:style w:type="character" w:customStyle="1" w:styleId="80">
    <w:name w:val="Заголовок 8 Знак"/>
    <w:basedOn w:val="a1"/>
    <w:link w:val="8"/>
    <w:rsid w:val="00EF30C8"/>
    <w:rPr>
      <w:rFonts w:ascii="Arial" w:eastAsia="Times New Roman" w:hAnsi="Arial"/>
      <w:i/>
      <w:iCs/>
      <w:sz w:val="20"/>
      <w:szCs w:val="20"/>
    </w:rPr>
  </w:style>
  <w:style w:type="character" w:customStyle="1" w:styleId="90">
    <w:name w:val="Заголовок 9 Знак"/>
    <w:basedOn w:val="a1"/>
    <w:link w:val="9"/>
    <w:rsid w:val="00EF30C8"/>
    <w:rPr>
      <w:rFonts w:ascii="Arial" w:eastAsia="Times New Roman" w:hAnsi="Arial"/>
      <w:b/>
      <w:bCs/>
      <w:i/>
      <w:iCs/>
      <w:sz w:val="18"/>
      <w:szCs w:val="18"/>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EF30C8"/>
    <w:rPr>
      <w:rFonts w:ascii="Times New Roman" w:eastAsia="Times New Roman" w:hAnsi="Times New Roman"/>
      <w:sz w:val="24"/>
      <w:szCs w:val="24"/>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a">
    <w:name w:val="Заголовок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rPr>
  </w:style>
  <w:style w:type="character" w:customStyle="1" w:styleId="ac">
    <w:name w:val="Подзаголовок Знак"/>
    <w:basedOn w:val="a1"/>
    <w:link w:val="ab"/>
    <w:rsid w:val="00EF30C8"/>
    <w:rPr>
      <w:rFonts w:ascii="Arial" w:eastAsia="Times New Roman" w:hAnsi="Arial"/>
      <w:sz w:val="24"/>
      <w:szCs w:val="24"/>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rPr>
  </w:style>
  <w:style w:type="character" w:customStyle="1" w:styleId="ae">
    <w:name w:val="Дата Знак"/>
    <w:basedOn w:val="a1"/>
    <w:link w:val="ad"/>
    <w:rsid w:val="00EF30C8"/>
    <w:rPr>
      <w:rFonts w:ascii="Times New Roman" w:eastAsia="Times New Roman" w:hAnsi="Times New Roman"/>
      <w:sz w:val="24"/>
      <w:szCs w:val="24"/>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0">
    <w:name w:val="Подраздел Знак"/>
    <w:link w:val="af"/>
    <w:rsid w:val="00EF30C8"/>
    <w:rPr>
      <w:rFonts w:ascii="TimesDL" w:eastAsia="Times New Roman" w:hAnsi="TimesDL"/>
      <w:b/>
      <w:bCs/>
      <w:smallCaps/>
      <w:spacing w:val="-2"/>
      <w:sz w:val="24"/>
      <w:szCs w:val="24"/>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1"/>
    <w:link w:val="HTML"/>
    <w:rsid w:val="00EF30C8"/>
    <w:rPr>
      <w:rFonts w:ascii="Times New Roman" w:eastAsia="Times New Roman" w:hAnsi="Times New Roman"/>
      <w:i/>
      <w:iCs/>
      <w:sz w:val="24"/>
      <w:szCs w:val="24"/>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rPr>
  </w:style>
  <w:style w:type="paragraph" w:styleId="afd">
    <w:name w:val="Body Text First Indent"/>
    <w:basedOn w:val="a7"/>
    <w:link w:val="afe"/>
    <w:rsid w:val="00EF30C8"/>
    <w:pPr>
      <w:widowControl/>
      <w:spacing w:after="120"/>
      <w:ind w:left="0" w:firstLine="210"/>
      <w:jc w:val="both"/>
    </w:pPr>
    <w:rPr>
      <w:sz w:val="24"/>
      <w:szCs w:val="24"/>
    </w:rPr>
  </w:style>
  <w:style w:type="character" w:customStyle="1" w:styleId="afe">
    <w:name w:val="Красная строка Знак"/>
    <w:basedOn w:val="a8"/>
    <w:link w:val="afd"/>
    <w:rsid w:val="00EF30C8"/>
    <w:rPr>
      <w:rFonts w:ascii="Times New Roman" w:eastAsia="Times New Roman" w:hAnsi="Times New Roman"/>
      <w:sz w:val="24"/>
      <w:szCs w:val="24"/>
      <w:lang w:val="en-US" w:eastAsia="en-US"/>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2">
    <w:name w:val="Подпись Знак"/>
    <w:basedOn w:val="a1"/>
    <w:link w:val="aff1"/>
    <w:rsid w:val="00EF30C8"/>
    <w:rPr>
      <w:rFonts w:ascii="Times New Roman" w:eastAsia="Times New Roman" w:hAnsi="Times New Roman"/>
      <w:sz w:val="24"/>
      <w:szCs w:val="24"/>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rPr>
  </w:style>
  <w:style w:type="character" w:customStyle="1" w:styleId="aff4">
    <w:name w:val="Приветствие Знак"/>
    <w:basedOn w:val="a1"/>
    <w:link w:val="aff3"/>
    <w:rsid w:val="00EF30C8"/>
    <w:rPr>
      <w:rFonts w:ascii="Times New Roman" w:eastAsia="Times New Roman" w:hAnsi="Times New Roman"/>
      <w:sz w:val="24"/>
      <w:szCs w:val="24"/>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6">
    <w:name w:val="Прощание Знак"/>
    <w:basedOn w:val="a1"/>
    <w:link w:val="aff5"/>
    <w:rsid w:val="00EF30C8"/>
    <w:rPr>
      <w:rFonts w:ascii="Times New Roman" w:eastAsia="Times New Roman" w:hAnsi="Times New Roman"/>
      <w:sz w:val="24"/>
      <w:szCs w:val="24"/>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1"/>
    <w:link w:val="HTML1"/>
    <w:rsid w:val="00EF30C8"/>
    <w:rPr>
      <w:rFonts w:ascii="Courier New" w:eastAsia="Times New Roman" w:hAnsi="Courier New"/>
      <w:sz w:val="20"/>
      <w:szCs w:val="20"/>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8">
    <w:name w:val="Шапка Знак"/>
    <w:basedOn w:val="a1"/>
    <w:link w:val="aff7"/>
    <w:rsid w:val="00EF30C8"/>
    <w:rPr>
      <w:rFonts w:ascii="Arial" w:eastAsia="Times New Roman" w:hAnsi="Arial"/>
      <w:sz w:val="24"/>
      <w:szCs w:val="24"/>
      <w:shd w:val="pct20" w:color="auto" w:fill="auto"/>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rPr>
  </w:style>
  <w:style w:type="character" w:customStyle="1" w:styleId="affa">
    <w:name w:val="Электронная подпись Знак"/>
    <w:basedOn w:val="a1"/>
    <w:link w:val="aff9"/>
    <w:rsid w:val="00EF30C8"/>
    <w:rPr>
      <w:rFonts w:ascii="Times New Roman" w:eastAsia="Times New Roman" w:hAnsi="Times New Roman"/>
      <w:sz w:val="24"/>
      <w:szCs w:val="24"/>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uiPriority w:val="99"/>
    <w:semiHidden/>
    <w:rsid w:val="00EF30C8"/>
    <w:rPr>
      <w:rFonts w:ascii="Tahoma" w:hAnsi="Tahoma"/>
      <w:sz w:val="16"/>
      <w:szCs w:val="16"/>
    </w:rPr>
  </w:style>
  <w:style w:type="paragraph" w:styleId="affc">
    <w:name w:val="Balloon Text"/>
    <w:basedOn w:val="a0"/>
    <w:link w:val="affb"/>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rPr>
  </w:style>
  <w:style w:type="character" w:customStyle="1" w:styleId="affe">
    <w:name w:val="Схема документа Знак"/>
    <w:basedOn w:val="a1"/>
    <w:link w:val="affd"/>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0">
    <w:name w:val="А_обычный Знак"/>
    <w:link w:val="afff"/>
    <w:rsid w:val="00EF30C8"/>
    <w:rPr>
      <w:rFonts w:ascii="Times New Roman" w:eastAsia="Times New Roman" w:hAnsi="Times New Roman"/>
      <w:sz w:val="24"/>
      <w:szCs w:val="24"/>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1">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9"/>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d">
    <w:name w:val="Оглавление_"/>
    <w:basedOn w:val="a1"/>
    <w:link w:val="afffffe"/>
    <w:rsid w:val="00221FB2"/>
    <w:rPr>
      <w:rFonts w:ascii="Times New Roman" w:hAnsi="Times New Roman"/>
      <w:sz w:val="27"/>
      <w:szCs w:val="27"/>
      <w:shd w:val="clear" w:color="auto" w:fill="FFFFFF"/>
    </w:rPr>
  </w:style>
  <w:style w:type="paragraph" w:customStyle="1" w:styleId="afffffe">
    <w:name w:val="Оглавление"/>
    <w:basedOn w:val="a0"/>
    <w:link w:val="afffffd"/>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1"/>
    <w:rsid w:val="00221FB2"/>
    <w:rPr>
      <w:rFonts w:ascii="Times New Roman" w:hAnsi="Times New Roman" w:cs="Times New Roman"/>
      <w:spacing w:val="3"/>
      <w:sz w:val="25"/>
      <w:szCs w:val="25"/>
      <w:u w:val="none"/>
    </w:rPr>
  </w:style>
  <w:style w:type="character" w:customStyle="1" w:styleId="wmi-callto">
    <w:name w:val="wmi-callto"/>
    <w:basedOn w:val="a1"/>
    <w:rsid w:val="00221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fr.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33410A-698C-4610-8693-CD278B3E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9321</Words>
  <Characters>68114</Characters>
  <Application>Microsoft Office Word</Application>
  <DocSecurity>0</DocSecurity>
  <Lines>567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Anna</cp:lastModifiedBy>
  <cp:revision>2</cp:revision>
  <cp:lastPrinted>2022-11-08T11:59:00Z</cp:lastPrinted>
  <dcterms:created xsi:type="dcterms:W3CDTF">2024-08-07T09:51:00Z</dcterms:created>
  <dcterms:modified xsi:type="dcterms:W3CDTF">2024-08-07T09:51:00Z</dcterms:modified>
</cp:coreProperties>
</file>